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7F8" w:rsidRPr="00595C30" w:rsidRDefault="00C067F8" w:rsidP="009229B3">
      <w:pPr>
        <w:autoSpaceDE w:val="0"/>
        <w:autoSpaceDN w:val="0"/>
        <w:adjustRightInd w:val="0"/>
        <w:spacing w:after="0" w:line="240" w:lineRule="auto"/>
        <w:jc w:val="right"/>
        <w:outlineLvl w:val="0"/>
        <w:rPr>
          <w:rFonts w:ascii="Times New Roman" w:hAnsi="Times New Roman"/>
          <w:sz w:val="24"/>
          <w:szCs w:val="24"/>
        </w:rPr>
      </w:pPr>
    </w:p>
    <w:p w:rsidR="00C067F8" w:rsidRPr="00595C30" w:rsidRDefault="00C067F8" w:rsidP="009229B3">
      <w:pPr>
        <w:autoSpaceDE w:val="0"/>
        <w:autoSpaceDN w:val="0"/>
        <w:adjustRightInd w:val="0"/>
        <w:spacing w:after="0" w:line="240" w:lineRule="auto"/>
        <w:jc w:val="right"/>
        <w:outlineLvl w:val="0"/>
        <w:rPr>
          <w:rFonts w:ascii="Times New Roman" w:hAnsi="Times New Roman"/>
          <w:sz w:val="24"/>
          <w:szCs w:val="24"/>
        </w:rPr>
      </w:pPr>
      <w:r w:rsidRPr="00595C30">
        <w:rPr>
          <w:rFonts w:ascii="Times New Roman" w:hAnsi="Times New Roman"/>
          <w:sz w:val="24"/>
          <w:szCs w:val="24"/>
        </w:rPr>
        <w:t>Утвержден</w:t>
      </w:r>
    </w:p>
    <w:p w:rsidR="00C067F8" w:rsidRPr="00595C30" w:rsidRDefault="00C067F8" w:rsidP="009229B3">
      <w:pPr>
        <w:autoSpaceDE w:val="0"/>
        <w:autoSpaceDN w:val="0"/>
        <w:adjustRightInd w:val="0"/>
        <w:spacing w:after="0" w:line="240" w:lineRule="auto"/>
        <w:jc w:val="right"/>
        <w:rPr>
          <w:rFonts w:ascii="Times New Roman" w:hAnsi="Times New Roman"/>
          <w:sz w:val="24"/>
          <w:szCs w:val="24"/>
        </w:rPr>
      </w:pPr>
      <w:r w:rsidRPr="00595C30">
        <w:rPr>
          <w:rFonts w:ascii="Times New Roman" w:hAnsi="Times New Roman"/>
          <w:sz w:val="24"/>
          <w:szCs w:val="24"/>
        </w:rPr>
        <w:t>постановлением</w:t>
      </w:r>
    </w:p>
    <w:p w:rsidR="00C067F8" w:rsidRDefault="00C067F8" w:rsidP="009229B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администрации Межевского</w:t>
      </w:r>
    </w:p>
    <w:p w:rsidR="00C067F8" w:rsidRPr="00595C30" w:rsidRDefault="00C067F8" w:rsidP="009229B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муниципального района</w:t>
      </w:r>
    </w:p>
    <w:p w:rsidR="00C067F8" w:rsidRPr="00595C30" w:rsidRDefault="00C067F8" w:rsidP="009229B3">
      <w:pPr>
        <w:autoSpaceDE w:val="0"/>
        <w:autoSpaceDN w:val="0"/>
        <w:adjustRightInd w:val="0"/>
        <w:spacing w:after="0" w:line="240" w:lineRule="auto"/>
        <w:jc w:val="right"/>
        <w:rPr>
          <w:rFonts w:cs="Calibri"/>
          <w:sz w:val="24"/>
          <w:szCs w:val="24"/>
        </w:rPr>
      </w:pPr>
      <w:r>
        <w:rPr>
          <w:rFonts w:ascii="Times New Roman" w:hAnsi="Times New Roman"/>
          <w:sz w:val="24"/>
          <w:szCs w:val="24"/>
        </w:rPr>
        <w:t>от «15» июня 2016</w:t>
      </w:r>
      <w:r w:rsidRPr="00595C30">
        <w:rPr>
          <w:rFonts w:ascii="Times New Roman" w:hAnsi="Times New Roman"/>
          <w:sz w:val="24"/>
          <w:szCs w:val="24"/>
        </w:rPr>
        <w:t xml:space="preserve"> года № </w:t>
      </w:r>
      <w:r>
        <w:rPr>
          <w:rFonts w:ascii="Times New Roman" w:hAnsi="Times New Roman"/>
          <w:sz w:val="24"/>
          <w:szCs w:val="24"/>
        </w:rPr>
        <w:t>85</w:t>
      </w:r>
    </w:p>
    <w:p w:rsidR="00C067F8" w:rsidRPr="00595C30" w:rsidRDefault="00C067F8" w:rsidP="009229B3">
      <w:pPr>
        <w:widowControl w:val="0"/>
        <w:autoSpaceDE w:val="0"/>
        <w:autoSpaceDN w:val="0"/>
        <w:adjustRightInd w:val="0"/>
        <w:spacing w:after="0" w:line="240" w:lineRule="auto"/>
        <w:jc w:val="right"/>
        <w:rPr>
          <w:rFonts w:ascii="Times New Roman" w:hAnsi="Times New Roman"/>
          <w:b/>
          <w:bCs/>
          <w:sz w:val="24"/>
          <w:szCs w:val="24"/>
        </w:rPr>
      </w:pPr>
    </w:p>
    <w:p w:rsidR="00C067F8" w:rsidRPr="00595C30" w:rsidRDefault="00C067F8" w:rsidP="009229B3">
      <w:pPr>
        <w:widowControl w:val="0"/>
        <w:autoSpaceDE w:val="0"/>
        <w:autoSpaceDN w:val="0"/>
        <w:adjustRightInd w:val="0"/>
        <w:spacing w:after="0" w:line="240" w:lineRule="auto"/>
        <w:jc w:val="center"/>
        <w:rPr>
          <w:rFonts w:ascii="Times New Roman" w:hAnsi="Times New Roman"/>
          <w:b/>
          <w:bCs/>
          <w:sz w:val="24"/>
          <w:szCs w:val="24"/>
        </w:rPr>
      </w:pPr>
    </w:p>
    <w:p w:rsidR="00C067F8" w:rsidRPr="00595C30" w:rsidRDefault="00C067F8" w:rsidP="005F1B87">
      <w:pPr>
        <w:widowControl w:val="0"/>
        <w:autoSpaceDE w:val="0"/>
        <w:autoSpaceDN w:val="0"/>
        <w:adjustRightInd w:val="0"/>
        <w:spacing w:after="0" w:line="240" w:lineRule="auto"/>
        <w:jc w:val="center"/>
        <w:rPr>
          <w:rFonts w:ascii="Times New Roman" w:hAnsi="Times New Roman"/>
          <w:bCs/>
          <w:sz w:val="24"/>
          <w:szCs w:val="24"/>
        </w:rPr>
      </w:pPr>
      <w:r w:rsidRPr="00595C30">
        <w:rPr>
          <w:rFonts w:ascii="Times New Roman" w:hAnsi="Times New Roman"/>
          <w:bCs/>
          <w:sz w:val="24"/>
          <w:szCs w:val="24"/>
        </w:rPr>
        <w:t xml:space="preserve">Административный регламент </w:t>
      </w:r>
    </w:p>
    <w:p w:rsidR="00C067F8" w:rsidRPr="00595C30" w:rsidRDefault="00C067F8" w:rsidP="005F1B87">
      <w:pPr>
        <w:widowControl w:val="0"/>
        <w:autoSpaceDE w:val="0"/>
        <w:autoSpaceDN w:val="0"/>
        <w:adjustRightInd w:val="0"/>
        <w:spacing w:after="0" w:line="240" w:lineRule="auto"/>
        <w:jc w:val="center"/>
        <w:rPr>
          <w:rFonts w:ascii="Times New Roman" w:hAnsi="Times New Roman"/>
          <w:bCs/>
          <w:sz w:val="24"/>
          <w:szCs w:val="24"/>
        </w:rPr>
      </w:pPr>
      <w:r w:rsidRPr="00595C30">
        <w:rPr>
          <w:rFonts w:ascii="Times New Roman" w:hAnsi="Times New Roman"/>
          <w:bCs/>
          <w:sz w:val="24"/>
          <w:szCs w:val="24"/>
        </w:rPr>
        <w:t>предоставления  администрацией Межевского муниципального района</w:t>
      </w:r>
      <w:r w:rsidRPr="00595C30">
        <w:rPr>
          <w:rFonts w:ascii="Times New Roman" w:hAnsi="Times New Roman"/>
          <w:i/>
          <w:iCs/>
          <w:sz w:val="24"/>
          <w:szCs w:val="24"/>
        </w:rPr>
        <w:t xml:space="preserve"> </w:t>
      </w:r>
      <w:r w:rsidRPr="00595C30">
        <w:rPr>
          <w:rFonts w:ascii="Times New Roman" w:hAnsi="Times New Roman"/>
          <w:iCs/>
          <w:sz w:val="24"/>
          <w:szCs w:val="24"/>
        </w:rPr>
        <w:t>муниципальной услуги по п</w:t>
      </w:r>
      <w:r w:rsidRPr="00595C30">
        <w:rPr>
          <w:rFonts w:ascii="Times New Roman" w:hAnsi="Times New Roman"/>
          <w:sz w:val="24"/>
          <w:szCs w:val="24"/>
        </w:rPr>
        <w:t>рекращению 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земельный участок</w:t>
      </w:r>
      <w:r w:rsidRPr="00595C30">
        <w:rPr>
          <w:rFonts w:ascii="Times New Roman" w:hAnsi="Times New Roman"/>
          <w:iCs/>
          <w:sz w:val="24"/>
          <w:szCs w:val="24"/>
        </w:rPr>
        <w:t>, в том числе в электронном виде</w:t>
      </w:r>
    </w:p>
    <w:p w:rsidR="00C067F8" w:rsidRPr="00595C30" w:rsidRDefault="00C067F8" w:rsidP="009229B3">
      <w:pPr>
        <w:spacing w:after="0" w:line="240" w:lineRule="auto"/>
        <w:jc w:val="center"/>
        <w:rPr>
          <w:rFonts w:ascii="Times New Roman" w:hAnsi="Times New Roman"/>
          <w:sz w:val="24"/>
          <w:szCs w:val="24"/>
        </w:rPr>
      </w:pPr>
    </w:p>
    <w:p w:rsidR="00C067F8" w:rsidRPr="00595C30" w:rsidRDefault="00C067F8" w:rsidP="009229B3">
      <w:pPr>
        <w:spacing w:after="0" w:line="240" w:lineRule="auto"/>
        <w:jc w:val="center"/>
        <w:rPr>
          <w:rFonts w:ascii="Times New Roman" w:hAnsi="Times New Roman"/>
          <w:sz w:val="24"/>
          <w:szCs w:val="24"/>
        </w:rPr>
      </w:pPr>
      <w:r w:rsidRPr="00595C30">
        <w:rPr>
          <w:rFonts w:ascii="Times New Roman" w:hAnsi="Times New Roman"/>
          <w:sz w:val="24"/>
          <w:szCs w:val="24"/>
        </w:rPr>
        <w:t>Глава 1.Общие положения</w:t>
      </w:r>
    </w:p>
    <w:p w:rsidR="00C067F8" w:rsidRPr="00595C30" w:rsidRDefault="00C067F8" w:rsidP="009229B3">
      <w:pPr>
        <w:spacing w:after="0" w:line="240" w:lineRule="auto"/>
        <w:jc w:val="center"/>
        <w:rPr>
          <w:rFonts w:ascii="Times New Roman" w:hAnsi="Times New Roman"/>
          <w:sz w:val="24"/>
          <w:szCs w:val="24"/>
        </w:rPr>
      </w:pPr>
    </w:p>
    <w:p w:rsidR="00C067F8" w:rsidRPr="00595C30" w:rsidRDefault="00C067F8" w:rsidP="005F1B87">
      <w:pPr>
        <w:widowControl w:val="0"/>
        <w:autoSpaceDE w:val="0"/>
        <w:autoSpaceDN w:val="0"/>
        <w:adjustRightInd w:val="0"/>
        <w:spacing w:after="0" w:line="240" w:lineRule="auto"/>
        <w:ind w:firstLine="540"/>
        <w:jc w:val="both"/>
        <w:rPr>
          <w:rFonts w:ascii="Times New Roman" w:hAnsi="Times New Roman"/>
          <w:bCs/>
          <w:sz w:val="24"/>
          <w:szCs w:val="24"/>
        </w:rPr>
      </w:pPr>
      <w:r w:rsidRPr="00595C30">
        <w:rPr>
          <w:rFonts w:ascii="Times New Roman" w:hAnsi="Times New Roman"/>
          <w:sz w:val="24"/>
          <w:szCs w:val="24"/>
        </w:rPr>
        <w:t>1. Административный регламент предоставления  Администрацией Межевского муниципального района (далее</w:t>
      </w:r>
      <w:r>
        <w:rPr>
          <w:rFonts w:ascii="Times New Roman" w:hAnsi="Times New Roman"/>
          <w:sz w:val="24"/>
          <w:szCs w:val="24"/>
        </w:rPr>
        <w:t xml:space="preserve"> </w:t>
      </w:r>
      <w:r w:rsidRPr="00595C30">
        <w:rPr>
          <w:rFonts w:ascii="Times New Roman" w:hAnsi="Times New Roman"/>
          <w:sz w:val="24"/>
          <w:szCs w:val="24"/>
        </w:rPr>
        <w:t>-</w:t>
      </w:r>
      <w:r>
        <w:rPr>
          <w:rFonts w:ascii="Times New Roman" w:hAnsi="Times New Roman"/>
          <w:sz w:val="24"/>
          <w:szCs w:val="24"/>
        </w:rPr>
        <w:t xml:space="preserve"> </w:t>
      </w:r>
      <w:r w:rsidRPr="00595C30">
        <w:rPr>
          <w:rFonts w:ascii="Times New Roman" w:hAnsi="Times New Roman"/>
          <w:sz w:val="24"/>
          <w:szCs w:val="24"/>
        </w:rPr>
        <w:t>Администрация )  муниципальной услуги «П</w:t>
      </w:r>
      <w:r w:rsidRPr="00595C30">
        <w:rPr>
          <w:rFonts w:ascii="Times New Roman" w:hAnsi="Times New Roman"/>
          <w:bCs/>
          <w:sz w:val="24"/>
          <w:szCs w:val="24"/>
        </w:rPr>
        <w:t>рекращение 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земельным участок, в том числе в электронном виде»</w:t>
      </w:r>
      <w:r w:rsidRPr="00595C30">
        <w:rPr>
          <w:rFonts w:ascii="Times New Roman" w:hAnsi="Times New Roman"/>
          <w:sz w:val="24"/>
          <w:szCs w:val="24"/>
        </w:rPr>
        <w:t xml:space="preserve"> (далее – административный регламент)</w:t>
      </w:r>
      <w:r w:rsidRPr="00595C30">
        <w:rPr>
          <w:rFonts w:ascii="Times New Roman" w:hAnsi="Times New Roman"/>
          <w:bCs/>
          <w:sz w:val="24"/>
          <w:szCs w:val="24"/>
        </w:rPr>
        <w:t xml:space="preserve">, </w:t>
      </w:r>
      <w:r w:rsidRPr="00595C30">
        <w:rPr>
          <w:rFonts w:ascii="Times New Roman" w:hAnsi="Times New Roman"/>
          <w:sz w:val="24"/>
          <w:szCs w:val="24"/>
        </w:rPr>
        <w:t xml:space="preserve">регулирует отношения, связанные с прекращением </w:t>
      </w:r>
      <w:r w:rsidRPr="00595C30">
        <w:rPr>
          <w:rFonts w:ascii="Times New Roman" w:hAnsi="Times New Roman"/>
          <w:bCs/>
          <w:sz w:val="24"/>
          <w:szCs w:val="24"/>
        </w:rPr>
        <w:t>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земельным участок</w:t>
      </w:r>
      <w:r w:rsidRPr="00595C30">
        <w:rPr>
          <w:rFonts w:ascii="Times New Roman" w:hAnsi="Times New Roman"/>
          <w:sz w:val="24"/>
          <w:szCs w:val="24"/>
        </w:rPr>
        <w:t>,</w:t>
      </w:r>
    </w:p>
    <w:p w:rsidR="00C067F8" w:rsidRPr="00595C30" w:rsidRDefault="00C067F8" w:rsidP="009230B5">
      <w:pPr>
        <w:spacing w:after="0" w:line="240" w:lineRule="auto"/>
        <w:jc w:val="both"/>
        <w:rPr>
          <w:rFonts w:ascii="Times New Roman" w:hAnsi="Times New Roman"/>
          <w:sz w:val="24"/>
          <w:szCs w:val="24"/>
        </w:rPr>
      </w:pPr>
      <w:r w:rsidRPr="00595C30">
        <w:rPr>
          <w:rFonts w:ascii="Times New Roman" w:hAnsi="Times New Roman"/>
          <w:sz w:val="24"/>
          <w:szCs w:val="24"/>
        </w:rPr>
        <w:t>н</w:t>
      </w:r>
      <w:r w:rsidRPr="00595C30">
        <w:rPr>
          <w:rFonts w:ascii="Times New Roman" w:hAnsi="Times New Roman"/>
          <w:bCs/>
          <w:sz w:val="24"/>
          <w:szCs w:val="24"/>
        </w:rPr>
        <w:t xml:space="preserve">аходящиеся в муниципальной собственности, </w:t>
      </w:r>
      <w:r w:rsidRPr="00595C30">
        <w:rPr>
          <w:rFonts w:ascii="Times New Roman" w:hAnsi="Times New Roman"/>
          <w:color w:val="000000"/>
          <w:sz w:val="24"/>
          <w:szCs w:val="24"/>
        </w:rPr>
        <w:t>порядок взаимодействия между Администрацией, заявителями, исполнительными органами государственной власти,  органами местного самоуправления, учреждениями и организациями</w:t>
      </w:r>
      <w:r w:rsidRPr="00595C30">
        <w:rPr>
          <w:rFonts w:ascii="Times New Roman" w:hAnsi="Times New Roman"/>
          <w:sz w:val="24"/>
          <w:szCs w:val="24"/>
        </w:rPr>
        <w:t>, разработан в целях повышения качества предоставления и доступности муниципальной услуги по</w:t>
      </w:r>
      <w:r w:rsidRPr="00595C30">
        <w:rPr>
          <w:rFonts w:ascii="Times New Roman" w:hAnsi="Times New Roman"/>
          <w:iCs/>
          <w:sz w:val="24"/>
          <w:szCs w:val="24"/>
        </w:rPr>
        <w:t xml:space="preserve"> прекращению </w:t>
      </w:r>
      <w:r w:rsidRPr="00595C30">
        <w:rPr>
          <w:rFonts w:ascii="Times New Roman" w:hAnsi="Times New Roman"/>
          <w:bCs/>
          <w:sz w:val="24"/>
          <w:szCs w:val="24"/>
        </w:rPr>
        <w:t>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земельным участок, в том числе в электронном виде (далее – муниципальная услуга)</w:t>
      </w:r>
      <w:r w:rsidRPr="00595C30">
        <w:rPr>
          <w:rFonts w:ascii="Times New Roman" w:hAnsi="Times New Roman"/>
          <w:sz w:val="24"/>
          <w:szCs w:val="24"/>
        </w:rPr>
        <w:t>, создания комфортных условий для участников отношений, возникающих при предоставлении муниципальной услуги, определяет сроки, последовательность действий и административных процедур при осуществлении полномочий по реализации муниципальной услуги, порядок взаимодействия Администрации</w:t>
      </w:r>
      <w:r w:rsidRPr="00595C30">
        <w:rPr>
          <w:rFonts w:ascii="Times New Roman" w:hAnsi="Times New Roman"/>
          <w:color w:val="000000"/>
          <w:sz w:val="24"/>
          <w:szCs w:val="24"/>
        </w:rPr>
        <w:t xml:space="preserve"> </w:t>
      </w:r>
      <w:r w:rsidRPr="00595C30">
        <w:rPr>
          <w:rFonts w:ascii="Times New Roman" w:hAnsi="Times New Roman"/>
          <w:sz w:val="24"/>
          <w:szCs w:val="24"/>
        </w:rPr>
        <w:t xml:space="preserve"> с заявителями, иными органами государственной власти и местного самоуправления, учреждениями и организациями при предоставлении муниципальной услуги.</w:t>
      </w:r>
    </w:p>
    <w:p w:rsidR="00C067F8" w:rsidRPr="00595C30" w:rsidRDefault="00C067F8" w:rsidP="006D6F1B">
      <w:pPr>
        <w:spacing w:after="0" w:line="240" w:lineRule="auto"/>
        <w:ind w:firstLine="709"/>
        <w:jc w:val="center"/>
        <w:rPr>
          <w:rFonts w:ascii="Times New Roman" w:hAnsi="Times New Roman"/>
          <w:sz w:val="24"/>
          <w:szCs w:val="24"/>
        </w:rPr>
      </w:pPr>
    </w:p>
    <w:p w:rsidR="00C067F8" w:rsidRPr="00595C30" w:rsidRDefault="00C067F8" w:rsidP="006D6F1B">
      <w:pPr>
        <w:spacing w:after="0" w:line="240" w:lineRule="auto"/>
        <w:ind w:firstLine="709"/>
        <w:jc w:val="center"/>
        <w:rPr>
          <w:rFonts w:ascii="Times New Roman" w:hAnsi="Times New Roman"/>
          <w:sz w:val="24"/>
          <w:szCs w:val="24"/>
        </w:rPr>
      </w:pPr>
      <w:r w:rsidRPr="00595C30">
        <w:rPr>
          <w:rFonts w:ascii="Times New Roman" w:hAnsi="Times New Roman"/>
          <w:sz w:val="24"/>
          <w:szCs w:val="24"/>
        </w:rPr>
        <w:t>Круг заявителей</w:t>
      </w:r>
    </w:p>
    <w:p w:rsidR="00C067F8" w:rsidRPr="00595C30" w:rsidRDefault="00C067F8" w:rsidP="005F1B87">
      <w:pPr>
        <w:autoSpaceDE w:val="0"/>
        <w:autoSpaceDN w:val="0"/>
        <w:adjustRightInd w:val="0"/>
        <w:spacing w:after="0" w:line="240" w:lineRule="auto"/>
        <w:ind w:firstLine="540"/>
        <w:jc w:val="both"/>
        <w:rPr>
          <w:rFonts w:ascii="Times New Roman" w:hAnsi="Times New Roman"/>
          <w:color w:val="000000"/>
          <w:sz w:val="24"/>
          <w:szCs w:val="24"/>
        </w:rPr>
      </w:pPr>
    </w:p>
    <w:p w:rsidR="00C067F8" w:rsidRPr="00595C30" w:rsidRDefault="00C067F8" w:rsidP="002716BF">
      <w:pPr>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 xml:space="preserve">2. </w:t>
      </w:r>
      <w:r w:rsidRPr="00595C30">
        <w:rPr>
          <w:rFonts w:ascii="Times New Roman" w:hAnsi="Times New Roman"/>
          <w:sz w:val="24"/>
          <w:szCs w:val="24"/>
        </w:rPr>
        <w:t>Право на получение муниципальной услуги имеют граждане и юридические лица, имеющие в постоянном бессрочном пользовании, пожизненном наследуемом владении земельные участки</w:t>
      </w:r>
      <w:r w:rsidRPr="00595C30">
        <w:rPr>
          <w:rFonts w:ascii="Times New Roman" w:hAnsi="Times New Roman"/>
          <w:iCs/>
          <w:sz w:val="24"/>
          <w:szCs w:val="24"/>
        </w:rPr>
        <w:t xml:space="preserve"> </w:t>
      </w:r>
      <w:r w:rsidRPr="00595C30">
        <w:rPr>
          <w:rFonts w:ascii="Times New Roman" w:hAnsi="Times New Roman"/>
          <w:color w:val="000000"/>
          <w:sz w:val="24"/>
          <w:szCs w:val="24"/>
        </w:rPr>
        <w:t xml:space="preserve"> (далее - заявители).</w:t>
      </w:r>
    </w:p>
    <w:p w:rsidR="00C067F8" w:rsidRPr="00595C30" w:rsidRDefault="00C067F8" w:rsidP="002716BF">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3. В случае, когда заявителем является юридическое лицо, от имени заявителя с заявлением о предоставлении муниципальной услуги  вправе обращаться лицо, уполномоченное на обращение с заявлением о предоставлении муниципальной услуги (далее также именуемое «заявитель»), имеющее право действовать без доверенности от имени юридического лица, либо полномочия которого подтверждаются доверенностью от имени юридического лица за подписью его руководителя или иного лица, уполномоченного на это его учредительными документами.</w:t>
      </w:r>
    </w:p>
    <w:p w:rsidR="00C067F8" w:rsidRPr="00595C30" w:rsidRDefault="00C067F8" w:rsidP="002716BF">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От имени физического лица с заявлением о предоставлении муниципальной услуги может обратиться представитель заявителя (далее также именуемый «заявитель»)</w:t>
      </w:r>
      <w:r w:rsidRPr="00595C30">
        <w:rPr>
          <w:sz w:val="24"/>
          <w:szCs w:val="24"/>
        </w:rPr>
        <w:t xml:space="preserve"> </w:t>
      </w:r>
      <w:r w:rsidRPr="00595C30">
        <w:rPr>
          <w:rFonts w:ascii="Times New Roman" w:hAnsi="Times New Roman"/>
          <w:sz w:val="24"/>
          <w:szCs w:val="24"/>
        </w:rPr>
        <w:t>при наличии доверенности или иного документа, подтверждающего право обращаться от имени заявителя.</w:t>
      </w:r>
    </w:p>
    <w:p w:rsidR="00C067F8" w:rsidRPr="00595C30" w:rsidRDefault="00C067F8" w:rsidP="005F1B87">
      <w:pPr>
        <w:autoSpaceDE w:val="0"/>
        <w:autoSpaceDN w:val="0"/>
        <w:adjustRightInd w:val="0"/>
        <w:spacing w:after="0" w:line="240" w:lineRule="auto"/>
        <w:ind w:firstLine="540"/>
        <w:jc w:val="both"/>
        <w:rPr>
          <w:rFonts w:ascii="Times New Roman" w:hAnsi="Times New Roman"/>
          <w:color w:val="000000"/>
          <w:sz w:val="24"/>
          <w:szCs w:val="24"/>
        </w:rPr>
      </w:pPr>
    </w:p>
    <w:p w:rsidR="00C067F8" w:rsidRPr="00595C30" w:rsidRDefault="00C067F8" w:rsidP="005A1021">
      <w:pPr>
        <w:spacing w:after="0" w:line="240" w:lineRule="auto"/>
        <w:ind w:firstLine="709"/>
        <w:jc w:val="center"/>
        <w:rPr>
          <w:rFonts w:ascii="Times New Roman" w:hAnsi="Times New Roman"/>
          <w:sz w:val="24"/>
          <w:szCs w:val="24"/>
        </w:rPr>
      </w:pPr>
      <w:r w:rsidRPr="00595C30">
        <w:rPr>
          <w:rFonts w:ascii="Times New Roman" w:hAnsi="Times New Roman"/>
          <w:sz w:val="24"/>
          <w:szCs w:val="24"/>
        </w:rPr>
        <w:t>Информирование о предоставлении муниципальной услуги</w:t>
      </w:r>
    </w:p>
    <w:p w:rsidR="00C067F8" w:rsidRPr="00595C30" w:rsidRDefault="00C067F8" w:rsidP="005A1021">
      <w:pPr>
        <w:spacing w:after="0" w:line="240" w:lineRule="auto"/>
        <w:ind w:firstLine="708"/>
        <w:jc w:val="both"/>
        <w:rPr>
          <w:rFonts w:ascii="Times New Roman" w:hAnsi="Times New Roman"/>
          <w:color w:val="000000"/>
          <w:sz w:val="24"/>
          <w:szCs w:val="24"/>
        </w:rPr>
      </w:pPr>
    </w:p>
    <w:p w:rsidR="00C067F8" w:rsidRPr="00595C30" w:rsidRDefault="00C067F8" w:rsidP="005A1021">
      <w:pPr>
        <w:spacing w:after="0" w:line="240" w:lineRule="auto"/>
        <w:ind w:firstLine="709"/>
        <w:jc w:val="both"/>
        <w:rPr>
          <w:rFonts w:ascii="Times New Roman" w:hAnsi="Times New Roman"/>
          <w:sz w:val="24"/>
          <w:szCs w:val="24"/>
        </w:rPr>
      </w:pPr>
      <w:r w:rsidRPr="00595C30">
        <w:rPr>
          <w:rFonts w:ascii="Times New Roman" w:hAnsi="Times New Roman"/>
          <w:sz w:val="24"/>
          <w:szCs w:val="24"/>
        </w:rPr>
        <w:t>4.</w:t>
      </w:r>
      <w:r w:rsidRPr="00595C30">
        <w:rPr>
          <w:rFonts w:ascii="Times New Roman" w:hAnsi="Times New Roman"/>
          <w:color w:val="000000"/>
          <w:sz w:val="24"/>
          <w:szCs w:val="24"/>
        </w:rPr>
        <w:t xml:space="preserve"> И</w:t>
      </w:r>
      <w:r w:rsidRPr="00595C30">
        <w:rPr>
          <w:rFonts w:ascii="Times New Roman" w:hAnsi="Times New Roman"/>
          <w:sz w:val="24"/>
          <w:szCs w:val="24"/>
        </w:rPr>
        <w:t xml:space="preserve">нформация о месте нахождения, графике работы, справочных телефонах </w:t>
      </w:r>
      <w:r w:rsidRPr="00E43073">
        <w:rPr>
          <w:rFonts w:ascii="Times New Roman" w:hAnsi="Times New Roman"/>
          <w:iCs/>
          <w:sz w:val="24"/>
          <w:szCs w:val="24"/>
        </w:rPr>
        <w:t>Администрации</w:t>
      </w:r>
      <w:r>
        <w:rPr>
          <w:rFonts w:ascii="Times New Roman" w:hAnsi="Times New Roman"/>
          <w:iCs/>
          <w:sz w:val="24"/>
          <w:szCs w:val="24"/>
        </w:rPr>
        <w:t>, её</w:t>
      </w:r>
      <w:r w:rsidRPr="00E43073">
        <w:rPr>
          <w:rFonts w:ascii="Times New Roman" w:hAnsi="Times New Roman"/>
          <w:iCs/>
          <w:sz w:val="24"/>
          <w:szCs w:val="24"/>
        </w:rPr>
        <w:t xml:space="preserve"> струк</w:t>
      </w:r>
      <w:r>
        <w:rPr>
          <w:rFonts w:ascii="Times New Roman" w:hAnsi="Times New Roman"/>
          <w:iCs/>
          <w:sz w:val="24"/>
          <w:szCs w:val="24"/>
        </w:rPr>
        <w:t>турных подразделений</w:t>
      </w:r>
      <w:r w:rsidRPr="00595C30">
        <w:rPr>
          <w:rFonts w:ascii="Times New Roman" w:hAnsi="Times New Roman"/>
          <w:sz w:val="24"/>
          <w:szCs w:val="24"/>
        </w:rPr>
        <w:t>,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 приведены в приложении №1 к настоящему административному регламенту.</w:t>
      </w:r>
    </w:p>
    <w:p w:rsidR="00C067F8" w:rsidRPr="00595C30" w:rsidRDefault="00C067F8" w:rsidP="005A1021">
      <w:pPr>
        <w:spacing w:after="0" w:line="240" w:lineRule="auto"/>
        <w:ind w:firstLine="709"/>
        <w:jc w:val="both"/>
        <w:rPr>
          <w:rFonts w:ascii="Times New Roman" w:hAnsi="Times New Roman"/>
          <w:sz w:val="24"/>
          <w:szCs w:val="24"/>
        </w:rPr>
      </w:pPr>
      <w:r w:rsidRPr="00595C30">
        <w:rPr>
          <w:rFonts w:ascii="Times New Roman" w:hAnsi="Times New Roman"/>
          <w:sz w:val="24"/>
          <w:szCs w:val="24"/>
        </w:rPr>
        <w:t>Информацию о месте нахождения, графиках работы, сп</w:t>
      </w:r>
      <w:r>
        <w:rPr>
          <w:rFonts w:ascii="Times New Roman" w:hAnsi="Times New Roman"/>
          <w:sz w:val="24"/>
          <w:szCs w:val="24"/>
        </w:rPr>
        <w:t>равочных телефонах</w:t>
      </w:r>
      <w:r w:rsidRPr="00595C30">
        <w:rPr>
          <w:rFonts w:ascii="Times New Roman" w:hAnsi="Times New Roman"/>
          <w:sz w:val="24"/>
          <w:szCs w:val="24"/>
        </w:rPr>
        <w:t>, адресах официальных сайтов в сети Интернет, адресах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Костромской области «Многофункциональный центр предоставления государственных и муниципальных услуг населению» (далее – МФЦ)  предоставляется по справочным телефонам, на официальном сайте</w:t>
      </w:r>
      <w:r>
        <w:rPr>
          <w:rFonts w:ascii="Times New Roman" w:hAnsi="Times New Roman"/>
          <w:sz w:val="24"/>
          <w:szCs w:val="24"/>
        </w:rPr>
        <w:t xml:space="preserve"> Администрации</w:t>
      </w:r>
      <w:r w:rsidRPr="00595C30">
        <w:rPr>
          <w:rFonts w:ascii="Times New Roman" w:hAnsi="Times New Roman"/>
          <w:sz w:val="24"/>
          <w:szCs w:val="24"/>
        </w:rPr>
        <w:t xml:space="preserve"> (</w:t>
      </w:r>
      <w:r w:rsidRPr="00595C30">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mezha</w:t>
      </w:r>
      <w:r w:rsidRPr="00E43073">
        <w:rPr>
          <w:rFonts w:ascii="Times New Roman" w:hAnsi="Times New Roman"/>
          <w:sz w:val="24"/>
          <w:szCs w:val="24"/>
        </w:rPr>
        <w:t>.</w:t>
      </w:r>
      <w:r>
        <w:rPr>
          <w:rFonts w:ascii="Times New Roman" w:hAnsi="Times New Roman"/>
          <w:sz w:val="24"/>
          <w:szCs w:val="24"/>
          <w:lang w:val="en-US"/>
        </w:rPr>
        <w:t>org</w:t>
      </w:r>
      <w:r w:rsidRPr="00595C30">
        <w:rPr>
          <w:rFonts w:ascii="Times New Roman" w:hAnsi="Times New Roman"/>
          <w:sz w:val="24"/>
          <w:szCs w:val="24"/>
        </w:rPr>
        <w:t>) в сети Интернет, непосредственно в</w:t>
      </w:r>
      <w:r w:rsidRPr="00E43073">
        <w:rPr>
          <w:rFonts w:ascii="Times New Roman" w:hAnsi="Times New Roman"/>
          <w:sz w:val="24"/>
          <w:szCs w:val="24"/>
        </w:rPr>
        <w:t xml:space="preserve"> </w:t>
      </w:r>
      <w:r>
        <w:rPr>
          <w:rFonts w:ascii="Times New Roman" w:hAnsi="Times New Roman"/>
          <w:sz w:val="24"/>
          <w:szCs w:val="24"/>
        </w:rPr>
        <w:t>Администрации</w:t>
      </w:r>
      <w:r w:rsidRPr="00595C30">
        <w:rPr>
          <w:rFonts w:ascii="Times New Roman" w:hAnsi="Times New Roman"/>
          <w:sz w:val="24"/>
          <w:szCs w:val="24"/>
        </w:rPr>
        <w:t xml:space="preserve">,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Для получения информации по вопросам предоставления муниципальной услуги заявитель обращается лично, письменно, по телефону, по электронной почте в </w:t>
      </w:r>
      <w:r>
        <w:rPr>
          <w:rFonts w:ascii="Times New Roman" w:hAnsi="Times New Roman"/>
          <w:sz w:val="24"/>
          <w:szCs w:val="24"/>
        </w:rPr>
        <w:t>Администрацию, предоставляющую</w:t>
      </w:r>
      <w:r w:rsidRPr="00595C30">
        <w:rPr>
          <w:rFonts w:ascii="Times New Roman" w:hAnsi="Times New Roman"/>
          <w:sz w:val="24"/>
          <w:szCs w:val="24"/>
        </w:rPr>
        <w:t xml:space="preserve"> муниципальную услугу,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color w:val="0033CC"/>
          <w:sz w:val="24"/>
          <w:szCs w:val="24"/>
        </w:rPr>
      </w:pPr>
      <w:r w:rsidRPr="00595C30">
        <w:rPr>
          <w:rFonts w:ascii="Times New Roman" w:hAnsi="Times New Roman"/>
          <w:sz w:val="24"/>
          <w:szCs w:val="24"/>
        </w:rPr>
        <w:t>Для получения сведений о ходе предоставления муниципальной услуги заявитель обращается в</w:t>
      </w:r>
      <w:r>
        <w:rPr>
          <w:rFonts w:ascii="Times New Roman" w:hAnsi="Times New Roman"/>
          <w:sz w:val="24"/>
          <w:szCs w:val="24"/>
        </w:rPr>
        <w:t xml:space="preserve"> Администрацию</w:t>
      </w:r>
      <w:r w:rsidRPr="00595C30">
        <w:rPr>
          <w:rFonts w:ascii="Times New Roman" w:hAnsi="Times New Roman"/>
          <w:sz w:val="24"/>
          <w:szCs w:val="24"/>
        </w:rPr>
        <w:t xml:space="preserve"> лично, письменно, по телефону, по электронной почте, или через региональную информационную систему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 после прохождения процедур авторизации.</w:t>
      </w:r>
    </w:p>
    <w:p w:rsidR="00C067F8" w:rsidRPr="00595C30" w:rsidRDefault="00C067F8" w:rsidP="005A1021">
      <w:pPr>
        <w:spacing w:after="0" w:line="240" w:lineRule="auto"/>
        <w:ind w:firstLine="709"/>
        <w:jc w:val="both"/>
        <w:rPr>
          <w:rFonts w:ascii="Times New Roman" w:hAnsi="Times New Roman"/>
          <w:sz w:val="24"/>
          <w:szCs w:val="24"/>
        </w:rPr>
      </w:pPr>
      <w:r w:rsidRPr="00595C30">
        <w:rPr>
          <w:rFonts w:ascii="Times New Roman" w:hAnsi="Times New Roman"/>
          <w:sz w:val="24"/>
          <w:szCs w:val="24"/>
        </w:rPr>
        <w:t>Сведения о ходе предоставления муниципальной услуги</w:t>
      </w:r>
      <w:r w:rsidRPr="00595C30">
        <w:rPr>
          <w:sz w:val="24"/>
          <w:szCs w:val="24"/>
        </w:rPr>
        <w:t xml:space="preserve"> </w:t>
      </w:r>
      <w:r w:rsidRPr="00595C30">
        <w:rPr>
          <w:rFonts w:ascii="Times New Roman" w:hAnsi="Times New Roman"/>
          <w:sz w:val="24"/>
          <w:szCs w:val="24"/>
        </w:rPr>
        <w:t xml:space="preserve">и услуг, которые являются необходимыми и обязательными для предоставления муниципальной услуги, предоставляются заявителю при указании даты и входящего номера полученной при подаче документов расписки, а при использовании региональной информационной системы «Единый </w:t>
      </w:r>
      <w:r w:rsidRPr="00595C30">
        <w:rPr>
          <w:rFonts w:ascii="Times New Roman" w:hAnsi="Times New Roman"/>
          <w:color w:val="000000"/>
          <w:sz w:val="24"/>
          <w:szCs w:val="24"/>
        </w:rPr>
        <w:t>портал Костромской области» -</w:t>
      </w:r>
      <w:r w:rsidRPr="00595C30">
        <w:rPr>
          <w:rFonts w:ascii="Times New Roman" w:hAnsi="Times New Roman"/>
          <w:sz w:val="24"/>
          <w:szCs w:val="24"/>
        </w:rPr>
        <w:t xml:space="preserve"> после прохождения процедур авторизации.  Информирование  о предоставлении муниципальной услуги в данном случае  осуществляется </w:t>
      </w:r>
      <w:r w:rsidRPr="00595C30">
        <w:rPr>
          <w:rFonts w:ascii="Times New Roman" w:hAnsi="Times New Roman"/>
          <w:color w:val="000000"/>
          <w:sz w:val="24"/>
          <w:szCs w:val="24"/>
        </w:rPr>
        <w:t>путем направления соответствующего статуса услуги,</w:t>
      </w:r>
      <w:r w:rsidRPr="00595C30">
        <w:rPr>
          <w:rFonts w:ascii="Times New Roman" w:hAnsi="Times New Roman"/>
          <w:sz w:val="24"/>
          <w:szCs w:val="24"/>
        </w:rPr>
        <w:t xml:space="preserve"> а также решения о предоставлении либо об отказе в предоставлении муниципальной услуги в виде электронного образа документа, подписанного должностным лицом</w:t>
      </w:r>
      <w:r>
        <w:rPr>
          <w:rFonts w:ascii="Times New Roman" w:hAnsi="Times New Roman"/>
          <w:sz w:val="24"/>
          <w:szCs w:val="24"/>
        </w:rPr>
        <w:t xml:space="preserve"> Администрации</w:t>
      </w:r>
      <w:r w:rsidRPr="00595C30">
        <w:rPr>
          <w:rFonts w:ascii="Times New Roman" w:hAnsi="Times New Roman"/>
          <w:i/>
          <w:iCs/>
          <w:sz w:val="24"/>
          <w:szCs w:val="24"/>
        </w:rPr>
        <w:t xml:space="preserve"> </w:t>
      </w:r>
      <w:r w:rsidRPr="00595C30">
        <w:rPr>
          <w:rFonts w:ascii="Times New Roman" w:hAnsi="Times New Roman"/>
          <w:sz w:val="24"/>
          <w:szCs w:val="24"/>
        </w:rPr>
        <w:t>с использованием электронной подписи.</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Информирование (консультирование) осуществляется специалистами</w:t>
      </w:r>
      <w:r>
        <w:rPr>
          <w:rFonts w:ascii="Times New Roman" w:hAnsi="Times New Roman"/>
          <w:sz w:val="24"/>
          <w:szCs w:val="24"/>
        </w:rPr>
        <w:t xml:space="preserve"> </w:t>
      </w:r>
      <w:r w:rsidRPr="00E43073">
        <w:rPr>
          <w:rFonts w:ascii="Times New Roman" w:hAnsi="Times New Roman"/>
          <w:iCs/>
          <w:sz w:val="24"/>
          <w:szCs w:val="24"/>
        </w:rPr>
        <w:t>отдела имущественных и земельных отношений</w:t>
      </w:r>
      <w:r w:rsidRPr="00595C30">
        <w:rPr>
          <w:rFonts w:ascii="Times New Roman" w:hAnsi="Times New Roman"/>
          <w:sz w:val="24"/>
          <w:szCs w:val="24"/>
        </w:rPr>
        <w:t>, в том числе специально выделенными для предоставления консультаций по следующим вопросам:</w:t>
      </w:r>
    </w:p>
    <w:p w:rsidR="00C067F8" w:rsidRPr="00595C30" w:rsidRDefault="00C067F8" w:rsidP="005A1021">
      <w:pPr>
        <w:widowControl w:val="0"/>
        <w:suppressAutoHyphens/>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перечень документов, необходимых для предоставления муниципальной услуги, комплектность (достаточность) представленных документов;</w:t>
      </w:r>
    </w:p>
    <w:p w:rsidR="00C067F8" w:rsidRPr="00595C30" w:rsidRDefault="00C067F8" w:rsidP="005A1021">
      <w:pPr>
        <w:widowControl w:val="0"/>
        <w:suppressAutoHyphens/>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C067F8" w:rsidRPr="00595C30" w:rsidRDefault="00C067F8" w:rsidP="005A1021">
      <w:pPr>
        <w:widowControl w:val="0"/>
        <w:suppressAutoHyphens/>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ход предоставления муниципальной услуги;</w:t>
      </w:r>
    </w:p>
    <w:p w:rsidR="00C067F8" w:rsidRPr="00595C30" w:rsidRDefault="00C067F8" w:rsidP="005A1021">
      <w:pPr>
        <w:widowControl w:val="0"/>
        <w:suppressAutoHyphens/>
        <w:autoSpaceDE w:val="0"/>
        <w:autoSpaceDN w:val="0"/>
        <w:adjustRightInd w:val="0"/>
        <w:spacing w:after="0" w:line="240" w:lineRule="auto"/>
        <w:ind w:firstLine="709"/>
        <w:jc w:val="both"/>
        <w:rPr>
          <w:rFonts w:ascii="Times New Roman" w:hAnsi="Times New Roman"/>
          <w:color w:val="0033CC"/>
          <w:sz w:val="24"/>
          <w:szCs w:val="24"/>
        </w:rPr>
      </w:pPr>
      <w:r w:rsidRPr="00595C30">
        <w:rPr>
          <w:rFonts w:ascii="Times New Roman" w:hAnsi="Times New Roman"/>
          <w:color w:val="000000"/>
          <w:sz w:val="24"/>
          <w:szCs w:val="24"/>
        </w:rPr>
        <w:t>график приема заявителей специалистами</w:t>
      </w:r>
      <w:r>
        <w:rPr>
          <w:rFonts w:ascii="Times New Roman" w:hAnsi="Times New Roman"/>
          <w:color w:val="000000"/>
          <w:sz w:val="24"/>
          <w:szCs w:val="24"/>
        </w:rPr>
        <w:t xml:space="preserve"> отдела имущественных и земельных отношений Администрации</w:t>
      </w:r>
      <w:r w:rsidRPr="00595C30">
        <w:rPr>
          <w:sz w:val="24"/>
          <w:szCs w:val="24"/>
        </w:rPr>
        <w:t>,</w:t>
      </w:r>
      <w:r w:rsidRPr="00595C30">
        <w:rPr>
          <w:rFonts w:ascii="Times New Roman" w:hAnsi="Times New Roman"/>
          <w:color w:val="000000"/>
          <w:sz w:val="24"/>
          <w:szCs w:val="24"/>
        </w:rPr>
        <w:t xml:space="preserve"> </w:t>
      </w:r>
      <w:r w:rsidRPr="00595C30">
        <w:rPr>
          <w:rFonts w:ascii="Times New Roman" w:hAnsi="Times New Roman"/>
          <w:sz w:val="24"/>
          <w:szCs w:val="24"/>
        </w:rPr>
        <w:t>МФЦ;</w:t>
      </w:r>
      <w:r w:rsidRPr="00595C30">
        <w:rPr>
          <w:rFonts w:ascii="Times New Roman" w:hAnsi="Times New Roman"/>
          <w:color w:val="0033CC"/>
          <w:sz w:val="24"/>
          <w:szCs w:val="24"/>
        </w:rPr>
        <w:t xml:space="preserve"> </w:t>
      </w:r>
    </w:p>
    <w:p w:rsidR="00C067F8" w:rsidRPr="00595C30" w:rsidRDefault="00C067F8" w:rsidP="005A1021">
      <w:pPr>
        <w:widowControl w:val="0"/>
        <w:suppressAutoHyphens/>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срок предоставления</w:t>
      </w:r>
      <w:r>
        <w:rPr>
          <w:rFonts w:ascii="Times New Roman" w:hAnsi="Times New Roman"/>
          <w:color w:val="000000"/>
          <w:sz w:val="24"/>
          <w:szCs w:val="24"/>
        </w:rPr>
        <w:t xml:space="preserve"> администрацией Межевского муниципального района</w:t>
      </w:r>
      <w:r w:rsidRPr="00595C30">
        <w:rPr>
          <w:rFonts w:ascii="Times New Roman" w:hAnsi="Times New Roman"/>
          <w:color w:val="000000"/>
          <w:sz w:val="24"/>
          <w:szCs w:val="24"/>
        </w:rPr>
        <w:t xml:space="preserve"> муниципальной услуги;</w:t>
      </w:r>
    </w:p>
    <w:p w:rsidR="00C067F8" w:rsidRPr="00F52B4A" w:rsidRDefault="00C067F8" w:rsidP="00F52B4A">
      <w:pPr>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порядок обжалования действий (бездействий) и решений, осуществляемых и принимаемых</w:t>
      </w:r>
      <w:r>
        <w:rPr>
          <w:rFonts w:ascii="Times New Roman" w:hAnsi="Times New Roman"/>
          <w:color w:val="000000"/>
          <w:sz w:val="24"/>
          <w:szCs w:val="24"/>
        </w:rPr>
        <w:t xml:space="preserve"> Администрацией</w:t>
      </w:r>
      <w:r w:rsidRPr="00595C30">
        <w:rPr>
          <w:rFonts w:ascii="Times New Roman" w:hAnsi="Times New Roman"/>
          <w:color w:val="000000"/>
          <w:sz w:val="24"/>
          <w:szCs w:val="24"/>
        </w:rPr>
        <w:t xml:space="preserve"> в ходе предоставления муниципальной услуги.</w:t>
      </w:r>
    </w:p>
    <w:p w:rsidR="00C067F8" w:rsidRPr="00595C30" w:rsidRDefault="00C067F8" w:rsidP="005A1021">
      <w:pPr>
        <w:widowControl w:val="0"/>
        <w:tabs>
          <w:tab w:val="left"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Информация по вопросам предоставления муниципальной услуги размещается:</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на информационных стендах</w:t>
      </w:r>
      <w:r>
        <w:rPr>
          <w:rFonts w:ascii="Times New Roman" w:hAnsi="Times New Roman"/>
          <w:sz w:val="24"/>
          <w:szCs w:val="24"/>
        </w:rPr>
        <w:t xml:space="preserve"> Администрации</w:t>
      </w:r>
      <w:r w:rsidRPr="00595C30">
        <w:rPr>
          <w:rFonts w:ascii="Times New Roman" w:hAnsi="Times New Roman"/>
          <w:color w:val="0033CC"/>
          <w:sz w:val="24"/>
          <w:szCs w:val="24"/>
        </w:rPr>
        <w:t>;</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на официальном сайте</w:t>
      </w:r>
      <w:r>
        <w:rPr>
          <w:rFonts w:ascii="Times New Roman" w:hAnsi="Times New Roman"/>
          <w:sz w:val="24"/>
          <w:szCs w:val="24"/>
        </w:rPr>
        <w:t xml:space="preserve"> Администрации</w:t>
      </w:r>
      <w:r w:rsidRPr="00595C30">
        <w:rPr>
          <w:rFonts w:ascii="Times New Roman" w:hAnsi="Times New Roman"/>
          <w:sz w:val="24"/>
          <w:szCs w:val="24"/>
        </w:rPr>
        <w:t xml:space="preserve"> (</w:t>
      </w:r>
      <w:r w:rsidRPr="00595C30">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mezha</w:t>
      </w:r>
      <w:r w:rsidRPr="00F52B4A">
        <w:rPr>
          <w:rFonts w:ascii="Times New Roman" w:hAnsi="Times New Roman"/>
          <w:sz w:val="24"/>
          <w:szCs w:val="24"/>
        </w:rPr>
        <w:t>.</w:t>
      </w:r>
      <w:r>
        <w:rPr>
          <w:rFonts w:ascii="Times New Roman" w:hAnsi="Times New Roman"/>
          <w:sz w:val="24"/>
          <w:szCs w:val="24"/>
          <w:lang w:val="en-US"/>
        </w:rPr>
        <w:t>org</w:t>
      </w:r>
      <w:r w:rsidRPr="00F52B4A">
        <w:rPr>
          <w:rFonts w:ascii="Times New Roman" w:hAnsi="Times New Roman"/>
          <w:sz w:val="24"/>
          <w:szCs w:val="24"/>
        </w:rPr>
        <w:t>)</w:t>
      </w:r>
      <w:r w:rsidRPr="00595C30">
        <w:rPr>
          <w:rFonts w:ascii="Times New Roman" w:hAnsi="Times New Roman"/>
          <w:sz w:val="24"/>
          <w:szCs w:val="24"/>
        </w:rPr>
        <w:t xml:space="preserve"> в сети Интернет;</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в федеральной государственной информационной системе «Единый портал государственных и муниципальных услуг (функций)» (</w:t>
      </w:r>
      <w:hyperlink r:id="rId7" w:history="1">
        <w:r w:rsidRPr="00595C30">
          <w:rPr>
            <w:rFonts w:ascii="Times New Roman" w:hAnsi="Times New Roman"/>
            <w:sz w:val="24"/>
            <w:szCs w:val="24"/>
          </w:rPr>
          <w:t>44.gosuslugi.ru</w:t>
        </w:r>
      </w:hyperlink>
      <w:r w:rsidRPr="00595C30">
        <w:rPr>
          <w:rFonts w:ascii="Times New Roman" w:hAnsi="Times New Roman"/>
          <w:sz w:val="24"/>
          <w:szCs w:val="24"/>
        </w:rPr>
        <w:t>);</w:t>
      </w:r>
    </w:p>
    <w:p w:rsidR="00C067F8" w:rsidRPr="00595C30" w:rsidRDefault="00C067F8" w:rsidP="005A1021">
      <w:pPr>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в региональной информационной системе «Единый </w:t>
      </w:r>
      <w:r w:rsidRPr="00595C30">
        <w:rPr>
          <w:rFonts w:ascii="Times New Roman" w:hAnsi="Times New Roman"/>
          <w:color w:val="000000"/>
          <w:sz w:val="24"/>
          <w:szCs w:val="24"/>
        </w:rPr>
        <w:t xml:space="preserve">портал </w:t>
      </w:r>
      <w:r w:rsidRPr="00595C30">
        <w:rPr>
          <w:rFonts w:ascii="Times New Roman" w:hAnsi="Times New Roman"/>
          <w:sz w:val="24"/>
          <w:szCs w:val="24"/>
        </w:rPr>
        <w:t>Костромской области» (</w:t>
      </w:r>
      <w:hyperlink r:id="rId8" w:history="1">
        <w:r w:rsidRPr="00595C30">
          <w:rPr>
            <w:rStyle w:val="Hyperlink"/>
            <w:rFonts w:ascii="Times New Roman" w:hAnsi="Times New Roman"/>
            <w:sz w:val="24"/>
            <w:szCs w:val="24"/>
          </w:rPr>
          <w:t>http://44gosuslugi.ru</w:t>
        </w:r>
      </w:hyperlink>
      <w:r w:rsidRPr="00595C30">
        <w:rPr>
          <w:rFonts w:ascii="Times New Roman" w:hAnsi="Times New Roman"/>
          <w:sz w:val="24"/>
          <w:szCs w:val="24"/>
        </w:rPr>
        <w:t>);</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в средствах массовой информации, в информационных материалах (брошюрах, буклетах и т.д.).</w:t>
      </w:r>
    </w:p>
    <w:p w:rsidR="00C067F8" w:rsidRPr="00595C30" w:rsidRDefault="00C067F8" w:rsidP="005A1021">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Размещаемая информация содержит в том числе:</w:t>
      </w:r>
    </w:p>
    <w:p w:rsidR="00C067F8" w:rsidRPr="00595C30" w:rsidRDefault="00C067F8" w:rsidP="005A1021">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информацию о месте нахождения и графике работы</w:t>
      </w:r>
      <w:r>
        <w:rPr>
          <w:rFonts w:ascii="Times New Roman" w:hAnsi="Times New Roman"/>
          <w:sz w:val="24"/>
          <w:szCs w:val="24"/>
        </w:rPr>
        <w:t xml:space="preserve"> </w:t>
      </w:r>
      <w:r w:rsidRPr="00E61A0E">
        <w:rPr>
          <w:rFonts w:ascii="Times New Roman" w:hAnsi="Times New Roman"/>
          <w:color w:val="000000"/>
          <w:sz w:val="24"/>
          <w:szCs w:val="24"/>
        </w:rPr>
        <w:t>администрации Межевского муниципального района</w:t>
      </w:r>
      <w:r w:rsidRPr="00E61A0E">
        <w:rPr>
          <w:rFonts w:ascii="Times New Roman" w:hAnsi="Times New Roman"/>
          <w:sz w:val="24"/>
          <w:szCs w:val="24"/>
        </w:rPr>
        <w:t>,</w:t>
      </w:r>
      <w:r w:rsidRPr="00595C30">
        <w:rPr>
          <w:rFonts w:ascii="Times New Roman" w:hAnsi="Times New Roman"/>
          <w:sz w:val="24"/>
          <w:szCs w:val="24"/>
        </w:rPr>
        <w:t xml:space="preserve"> а также МФЦ;</w:t>
      </w:r>
    </w:p>
    <w:p w:rsidR="00C067F8" w:rsidRPr="00595C30" w:rsidRDefault="00C067F8" w:rsidP="005A1021">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справочные телефоны</w:t>
      </w:r>
      <w:r w:rsidRPr="00F52B4A">
        <w:rPr>
          <w:rFonts w:ascii="Times New Roman" w:hAnsi="Times New Roman"/>
          <w:sz w:val="24"/>
          <w:szCs w:val="24"/>
        </w:rPr>
        <w:t xml:space="preserve"> </w:t>
      </w:r>
      <w:r>
        <w:rPr>
          <w:rFonts w:ascii="Times New Roman" w:hAnsi="Times New Roman"/>
          <w:sz w:val="24"/>
          <w:szCs w:val="24"/>
        </w:rPr>
        <w:t>администрации Межевского муниципального района</w:t>
      </w:r>
      <w:r w:rsidRPr="00595C30">
        <w:rPr>
          <w:rFonts w:ascii="Times New Roman" w:hAnsi="Times New Roman"/>
          <w:sz w:val="24"/>
          <w:szCs w:val="24"/>
        </w:rPr>
        <w:t>;</w:t>
      </w:r>
    </w:p>
    <w:p w:rsidR="00C067F8" w:rsidRPr="00595C30" w:rsidRDefault="00C067F8" w:rsidP="005A1021">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адрес официального сайта </w:t>
      </w:r>
      <w:r>
        <w:rPr>
          <w:rFonts w:ascii="Times New Roman" w:hAnsi="Times New Roman"/>
          <w:sz w:val="24"/>
          <w:szCs w:val="24"/>
        </w:rPr>
        <w:t>администрации Межевского муниципального района</w:t>
      </w:r>
      <w:r w:rsidRPr="00595C30">
        <w:rPr>
          <w:rFonts w:ascii="Times New Roman" w:hAnsi="Times New Roman"/>
          <w:sz w:val="24"/>
          <w:szCs w:val="24"/>
        </w:rPr>
        <w:t xml:space="preserve">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C067F8" w:rsidRPr="00595C30" w:rsidRDefault="00C067F8" w:rsidP="005A1021">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w:t>
      </w:r>
    </w:p>
    <w:p w:rsidR="00C067F8" w:rsidRPr="00595C30" w:rsidRDefault="00C067F8" w:rsidP="009229B3">
      <w:pPr>
        <w:tabs>
          <w:tab w:val="left" w:pos="1008"/>
          <w:tab w:val="left" w:pos="1260"/>
        </w:tabs>
        <w:spacing w:after="0" w:line="240" w:lineRule="auto"/>
        <w:ind w:firstLine="709"/>
        <w:jc w:val="both"/>
        <w:rPr>
          <w:rFonts w:ascii="Times New Roman" w:hAnsi="Times New Roman"/>
          <w:color w:val="000000"/>
          <w:sz w:val="24"/>
          <w:szCs w:val="24"/>
        </w:rPr>
      </w:pPr>
    </w:p>
    <w:p w:rsidR="00C067F8" w:rsidRPr="00595C30" w:rsidRDefault="00C067F8" w:rsidP="009229B3">
      <w:pPr>
        <w:widowControl w:val="0"/>
        <w:autoSpaceDE w:val="0"/>
        <w:autoSpaceDN w:val="0"/>
        <w:adjustRightInd w:val="0"/>
        <w:spacing w:after="0" w:line="240" w:lineRule="auto"/>
        <w:jc w:val="center"/>
        <w:rPr>
          <w:rFonts w:ascii="Times New Roman" w:hAnsi="Times New Roman"/>
          <w:bCs/>
          <w:color w:val="000000"/>
          <w:sz w:val="24"/>
          <w:szCs w:val="24"/>
        </w:rPr>
      </w:pPr>
      <w:r w:rsidRPr="00595C30">
        <w:rPr>
          <w:rFonts w:ascii="Times New Roman" w:hAnsi="Times New Roman"/>
          <w:bCs/>
          <w:color w:val="000000"/>
          <w:sz w:val="24"/>
          <w:szCs w:val="24"/>
        </w:rPr>
        <w:t>Глава 2. Стандарт предоставления муниципальной услуги</w:t>
      </w:r>
    </w:p>
    <w:p w:rsidR="00C067F8" w:rsidRPr="00595C30" w:rsidRDefault="00C067F8" w:rsidP="005A1021">
      <w:pPr>
        <w:spacing w:after="0" w:line="240" w:lineRule="auto"/>
        <w:ind w:firstLine="709"/>
        <w:jc w:val="center"/>
        <w:rPr>
          <w:rFonts w:ascii="Times New Roman CYR" w:hAnsi="Times New Roman CYR" w:cs="Times New Roman CYR"/>
          <w:color w:val="000000"/>
          <w:sz w:val="24"/>
          <w:szCs w:val="24"/>
        </w:rPr>
      </w:pPr>
    </w:p>
    <w:p w:rsidR="00C067F8" w:rsidRPr="00595C30" w:rsidRDefault="00C067F8" w:rsidP="005A1021">
      <w:pPr>
        <w:spacing w:after="0" w:line="240" w:lineRule="auto"/>
        <w:ind w:firstLine="709"/>
        <w:jc w:val="center"/>
        <w:rPr>
          <w:rFonts w:ascii="Times New Roman CYR" w:hAnsi="Times New Roman CYR" w:cs="Times New Roman CYR"/>
          <w:color w:val="000000"/>
          <w:sz w:val="24"/>
          <w:szCs w:val="24"/>
        </w:rPr>
      </w:pPr>
      <w:r w:rsidRPr="00595C30">
        <w:rPr>
          <w:rFonts w:ascii="Times New Roman CYR" w:hAnsi="Times New Roman CYR" w:cs="Times New Roman CYR"/>
          <w:color w:val="000000"/>
          <w:sz w:val="24"/>
          <w:szCs w:val="24"/>
        </w:rPr>
        <w:t>Наименование муниципальной услуги</w:t>
      </w:r>
    </w:p>
    <w:p w:rsidR="00C067F8" w:rsidRPr="00595C30" w:rsidRDefault="00C067F8" w:rsidP="009229B3">
      <w:pPr>
        <w:widowControl w:val="0"/>
        <w:autoSpaceDE w:val="0"/>
        <w:autoSpaceDN w:val="0"/>
        <w:adjustRightInd w:val="0"/>
        <w:spacing w:after="0" w:line="240" w:lineRule="auto"/>
        <w:jc w:val="center"/>
        <w:rPr>
          <w:rFonts w:ascii="Times New Roman" w:hAnsi="Times New Roman"/>
          <w:color w:val="000000"/>
          <w:sz w:val="24"/>
          <w:szCs w:val="24"/>
        </w:rPr>
      </w:pPr>
    </w:p>
    <w:p w:rsidR="00C067F8" w:rsidRPr="00595C30" w:rsidRDefault="00C067F8" w:rsidP="005A1021">
      <w:pPr>
        <w:spacing w:after="0" w:line="240" w:lineRule="auto"/>
        <w:ind w:firstLine="708"/>
        <w:jc w:val="both"/>
        <w:rPr>
          <w:rFonts w:ascii="Times New Roman" w:hAnsi="Times New Roman"/>
          <w:sz w:val="24"/>
          <w:szCs w:val="24"/>
        </w:rPr>
      </w:pPr>
      <w:r w:rsidRPr="00595C30">
        <w:rPr>
          <w:rFonts w:ascii="Times New Roman" w:hAnsi="Times New Roman"/>
          <w:color w:val="000000"/>
          <w:sz w:val="24"/>
          <w:szCs w:val="24"/>
        </w:rPr>
        <w:t>5.</w:t>
      </w:r>
      <w:r w:rsidRPr="00595C30">
        <w:rPr>
          <w:color w:val="000000"/>
          <w:sz w:val="24"/>
          <w:szCs w:val="24"/>
        </w:rPr>
        <w:t xml:space="preserve"> </w:t>
      </w:r>
      <w:r w:rsidRPr="00595C30">
        <w:rPr>
          <w:rFonts w:ascii="Times New Roman" w:hAnsi="Times New Roman"/>
          <w:sz w:val="24"/>
          <w:szCs w:val="24"/>
        </w:rPr>
        <w:t>Наименование муниципальной услуги – прекращение 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земельный участок, в том числе в электронном виде.</w:t>
      </w:r>
    </w:p>
    <w:p w:rsidR="00C067F8" w:rsidRPr="00595C30" w:rsidRDefault="00C067F8" w:rsidP="005A1021">
      <w:pPr>
        <w:spacing w:after="0" w:line="240" w:lineRule="auto"/>
        <w:ind w:firstLine="709"/>
        <w:jc w:val="center"/>
        <w:rPr>
          <w:rFonts w:ascii="Times New Roman" w:hAnsi="Times New Roman"/>
          <w:color w:val="000000"/>
          <w:sz w:val="24"/>
          <w:szCs w:val="24"/>
        </w:rPr>
      </w:pPr>
    </w:p>
    <w:p w:rsidR="00C067F8" w:rsidRPr="00595C30" w:rsidRDefault="00C067F8" w:rsidP="005A1021">
      <w:pPr>
        <w:spacing w:after="0" w:line="240" w:lineRule="auto"/>
        <w:ind w:firstLine="709"/>
        <w:jc w:val="center"/>
        <w:rPr>
          <w:rFonts w:ascii="Times New Roman" w:hAnsi="Times New Roman"/>
          <w:sz w:val="24"/>
          <w:szCs w:val="24"/>
        </w:rPr>
      </w:pPr>
      <w:r w:rsidRPr="00595C30">
        <w:rPr>
          <w:rFonts w:ascii="Times New Roman" w:hAnsi="Times New Roman"/>
          <w:color w:val="000000"/>
          <w:sz w:val="24"/>
          <w:szCs w:val="24"/>
        </w:rPr>
        <w:t xml:space="preserve">Наименование </w:t>
      </w:r>
      <w:r w:rsidRPr="00595C30">
        <w:rPr>
          <w:rFonts w:ascii="Times New Roman" w:hAnsi="Times New Roman"/>
          <w:sz w:val="24"/>
          <w:szCs w:val="24"/>
        </w:rPr>
        <w:t>органа местного самоуправления, предоставляющего муниципальную услугу</w:t>
      </w:r>
    </w:p>
    <w:p w:rsidR="00C067F8" w:rsidRPr="00595C30" w:rsidRDefault="00C067F8" w:rsidP="005A1021">
      <w:pPr>
        <w:pStyle w:val="1"/>
        <w:tabs>
          <w:tab w:val="left" w:pos="1418"/>
        </w:tabs>
        <w:spacing w:line="240" w:lineRule="auto"/>
        <w:ind w:firstLine="540"/>
        <w:rPr>
          <w:rFonts w:cs="Calibri"/>
          <w:sz w:val="24"/>
          <w:szCs w:val="24"/>
        </w:rPr>
      </w:pPr>
    </w:p>
    <w:p w:rsidR="00C067F8" w:rsidRPr="00595C30" w:rsidRDefault="00C067F8" w:rsidP="005A1021">
      <w:pPr>
        <w:pStyle w:val="1"/>
        <w:tabs>
          <w:tab w:val="left" w:pos="1418"/>
        </w:tabs>
        <w:spacing w:line="240" w:lineRule="auto"/>
        <w:ind w:firstLine="540"/>
        <w:rPr>
          <w:color w:val="000000"/>
          <w:sz w:val="24"/>
          <w:szCs w:val="24"/>
        </w:rPr>
      </w:pPr>
      <w:r w:rsidRPr="00595C30">
        <w:rPr>
          <w:rFonts w:cs="Calibri"/>
          <w:sz w:val="24"/>
          <w:szCs w:val="24"/>
        </w:rPr>
        <w:t xml:space="preserve">6. </w:t>
      </w:r>
      <w:r w:rsidRPr="00595C30">
        <w:rPr>
          <w:color w:val="000000"/>
          <w:sz w:val="24"/>
          <w:szCs w:val="24"/>
        </w:rPr>
        <w:t xml:space="preserve">Муниципальная услуга предоставляется </w:t>
      </w:r>
      <w:r>
        <w:rPr>
          <w:sz w:val="24"/>
          <w:szCs w:val="24"/>
        </w:rPr>
        <w:t>администрацией Межевского муниципального района</w:t>
      </w:r>
    </w:p>
    <w:p w:rsidR="00C067F8" w:rsidRPr="00595C30" w:rsidRDefault="00C067F8" w:rsidP="005A1021">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5A1021">
      <w:pPr>
        <w:spacing w:after="0" w:line="240" w:lineRule="auto"/>
        <w:ind w:firstLine="709"/>
        <w:jc w:val="center"/>
        <w:rPr>
          <w:rFonts w:ascii="Times New Roman" w:hAnsi="Times New Roman"/>
          <w:color w:val="000000"/>
          <w:sz w:val="24"/>
          <w:szCs w:val="24"/>
        </w:rPr>
      </w:pPr>
      <w:r w:rsidRPr="00595C30">
        <w:rPr>
          <w:rFonts w:ascii="Times New Roman" w:hAnsi="Times New Roman"/>
          <w:color w:val="000000"/>
          <w:sz w:val="24"/>
          <w:szCs w:val="24"/>
        </w:rPr>
        <w:t>Результат предоставления муниципальной услуги</w:t>
      </w:r>
    </w:p>
    <w:p w:rsidR="00C067F8" w:rsidRPr="00595C30" w:rsidRDefault="00C067F8" w:rsidP="005A1021">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w:t>
      </w:r>
      <w:r w:rsidRPr="00595C30">
        <w:rPr>
          <w:sz w:val="24"/>
          <w:szCs w:val="24"/>
        </w:rPr>
        <w:t xml:space="preserve">. </w:t>
      </w:r>
      <w:r w:rsidRPr="00595C30">
        <w:rPr>
          <w:rFonts w:ascii="Times New Roman" w:hAnsi="Times New Roman"/>
          <w:sz w:val="24"/>
          <w:szCs w:val="24"/>
        </w:rPr>
        <w:t>Результатом предоставления муниципальной услуги является принятие решения:</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о прекращении права постоянного бессрочного пользования земельным участком или право пожизненного наследуемого владения земельным участком (далее – прекращение права на земельный участок);</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об отказе в предоставлении муниципальной услуги.</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color w:val="000000"/>
          <w:sz w:val="24"/>
          <w:szCs w:val="24"/>
        </w:rPr>
        <w:t>Процедура предоставления муниципальной услуги завершается получением заявителем</w:t>
      </w:r>
      <w:r w:rsidRPr="00595C30">
        <w:rPr>
          <w:rFonts w:ascii="Times New Roman" w:hAnsi="Times New Roman"/>
          <w:sz w:val="24"/>
          <w:szCs w:val="24"/>
        </w:rPr>
        <w:t>:</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в случае прекращения права на земельный участок:</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Распоряжения администрации </w:t>
      </w:r>
      <w:r w:rsidRPr="00595C30">
        <w:rPr>
          <w:rFonts w:ascii="Times New Roman" w:hAnsi="Times New Roman"/>
          <w:sz w:val="24"/>
          <w:szCs w:val="24"/>
        </w:rPr>
        <w:t>о прекращении права на земельный участок;</w:t>
      </w:r>
    </w:p>
    <w:p w:rsidR="00C067F8" w:rsidRPr="00595C30" w:rsidRDefault="00C067F8" w:rsidP="00093F37">
      <w:pPr>
        <w:pStyle w:val="ConsPlusNormal"/>
        <w:ind w:firstLine="709"/>
        <w:jc w:val="both"/>
        <w:rPr>
          <w:rFonts w:ascii="Times New Roman" w:hAnsi="Times New Roman"/>
          <w:sz w:val="24"/>
          <w:szCs w:val="24"/>
        </w:rPr>
      </w:pPr>
      <w:r w:rsidRPr="00595C30">
        <w:rPr>
          <w:rFonts w:ascii="Times New Roman" w:hAnsi="Times New Roman"/>
          <w:sz w:val="24"/>
          <w:szCs w:val="24"/>
        </w:rPr>
        <w:t xml:space="preserve">2) в случае принятия решения об отказе в предоставлении муниципальной услуги: </w:t>
      </w:r>
    </w:p>
    <w:p w:rsidR="00C067F8" w:rsidRPr="00595C30" w:rsidRDefault="00C067F8" w:rsidP="00093F37">
      <w:pPr>
        <w:pStyle w:val="ConsPlusNormal"/>
        <w:ind w:firstLine="709"/>
        <w:jc w:val="both"/>
        <w:rPr>
          <w:rFonts w:ascii="Times New Roman" w:hAnsi="Times New Roman"/>
          <w:color w:val="000000"/>
          <w:sz w:val="24"/>
          <w:szCs w:val="24"/>
        </w:rPr>
      </w:pPr>
      <w:r w:rsidRPr="00595C30">
        <w:rPr>
          <w:rFonts w:ascii="Times New Roman" w:hAnsi="Times New Roman"/>
          <w:color w:val="000000"/>
          <w:sz w:val="24"/>
          <w:szCs w:val="24"/>
        </w:rPr>
        <w:t>уведомления об отказе в предоставлении муниципальной услуги.</w:t>
      </w:r>
    </w:p>
    <w:p w:rsidR="00C067F8" w:rsidRPr="00595C30" w:rsidRDefault="00C067F8" w:rsidP="005A1021">
      <w:pPr>
        <w:spacing w:after="0" w:line="240" w:lineRule="auto"/>
        <w:jc w:val="center"/>
        <w:rPr>
          <w:rFonts w:ascii="Times New Roman" w:hAnsi="Times New Roman"/>
          <w:sz w:val="24"/>
          <w:szCs w:val="24"/>
        </w:rPr>
      </w:pPr>
    </w:p>
    <w:p w:rsidR="00C067F8" w:rsidRPr="00595C30" w:rsidRDefault="00C067F8" w:rsidP="005A1021">
      <w:pPr>
        <w:spacing w:after="0" w:line="240" w:lineRule="auto"/>
        <w:jc w:val="center"/>
        <w:rPr>
          <w:rFonts w:ascii="Times New Roman" w:hAnsi="Times New Roman"/>
          <w:sz w:val="24"/>
          <w:szCs w:val="24"/>
        </w:rPr>
      </w:pPr>
      <w:r w:rsidRPr="00595C30">
        <w:rPr>
          <w:rFonts w:ascii="Times New Roman" w:hAnsi="Times New Roman"/>
          <w:sz w:val="24"/>
          <w:szCs w:val="24"/>
        </w:rPr>
        <w:t>Срок предоставления муниципальной услуги</w:t>
      </w:r>
    </w:p>
    <w:p w:rsidR="00C067F8" w:rsidRPr="00595C30" w:rsidRDefault="00C067F8" w:rsidP="00E57A91">
      <w:pPr>
        <w:pStyle w:val="ConsPlusNormal"/>
        <w:ind w:firstLine="540"/>
        <w:jc w:val="both"/>
        <w:rPr>
          <w:rFonts w:ascii="Times New Roman" w:hAnsi="Times New Roman"/>
          <w:color w:val="000000"/>
          <w:sz w:val="24"/>
          <w:szCs w:val="24"/>
        </w:rPr>
      </w:pPr>
    </w:p>
    <w:p w:rsidR="00C067F8" w:rsidRPr="00595C30" w:rsidRDefault="00C067F8" w:rsidP="009E630C">
      <w:pPr>
        <w:pStyle w:val="ConsPlusNormal"/>
        <w:ind w:firstLine="709"/>
        <w:jc w:val="both"/>
        <w:rPr>
          <w:rFonts w:ascii="Times New Roman" w:hAnsi="Times New Roman"/>
          <w:color w:val="000000"/>
          <w:sz w:val="24"/>
          <w:szCs w:val="24"/>
        </w:rPr>
      </w:pPr>
      <w:r w:rsidRPr="00595C30">
        <w:rPr>
          <w:rFonts w:ascii="Times New Roman" w:hAnsi="Times New Roman"/>
          <w:color w:val="000000"/>
          <w:sz w:val="24"/>
          <w:szCs w:val="24"/>
        </w:rPr>
        <w:t>8. Срок предоставления муниципальной услуги:</w:t>
      </w:r>
    </w:p>
    <w:p w:rsidR="00C067F8" w:rsidRPr="00595C30" w:rsidRDefault="00C067F8" w:rsidP="009E630C">
      <w:pPr>
        <w:pStyle w:val="ConsPlusNormal"/>
        <w:ind w:firstLine="709"/>
        <w:jc w:val="both"/>
        <w:rPr>
          <w:rFonts w:ascii="Times New Roman" w:hAnsi="Times New Roman"/>
          <w:color w:val="000000"/>
          <w:sz w:val="24"/>
          <w:szCs w:val="24"/>
        </w:rPr>
      </w:pPr>
      <w:r w:rsidRPr="00595C30">
        <w:rPr>
          <w:rFonts w:ascii="Times New Roman" w:hAnsi="Times New Roman"/>
          <w:sz w:val="24"/>
          <w:szCs w:val="24"/>
          <w:lang w:eastAsia="en-US"/>
        </w:rPr>
        <w:t>принятие решения о прекращении права постоянного (бессрочного) пользования земельным участком или права пожизненного наследуемого владения земельным участком</w:t>
      </w:r>
      <w:r w:rsidRPr="00595C30">
        <w:rPr>
          <w:rFonts w:ascii="Times New Roman" w:hAnsi="Times New Roman"/>
          <w:color w:val="000000"/>
          <w:sz w:val="24"/>
          <w:szCs w:val="24"/>
        </w:rPr>
        <w:t xml:space="preserve"> (далее – решение) - 1 месяц </w:t>
      </w:r>
      <w:r w:rsidRPr="00595C30">
        <w:rPr>
          <w:rFonts w:ascii="Times New Roman" w:hAnsi="Times New Roman"/>
          <w:sz w:val="24"/>
          <w:szCs w:val="24"/>
          <w:lang w:eastAsia="en-US"/>
        </w:rPr>
        <w:t xml:space="preserve">со дня получения </w:t>
      </w:r>
      <w:r w:rsidRPr="00595C30">
        <w:rPr>
          <w:rFonts w:ascii="Times New Roman" w:hAnsi="Times New Roman"/>
          <w:sz w:val="24"/>
          <w:szCs w:val="24"/>
        </w:rPr>
        <w:t xml:space="preserve">заявления о предоставлении муниципальной услуги </w:t>
      </w:r>
      <w:r w:rsidRPr="00595C30">
        <w:rPr>
          <w:rFonts w:ascii="Times New Roman" w:hAnsi="Times New Roman"/>
          <w:color w:val="000000"/>
          <w:sz w:val="24"/>
          <w:szCs w:val="24"/>
        </w:rPr>
        <w:t>в</w:t>
      </w:r>
      <w:r w:rsidRPr="00F52B4A">
        <w:rPr>
          <w:rFonts w:ascii="Times New Roman" w:hAnsi="Times New Roman"/>
          <w:color w:val="000000"/>
          <w:sz w:val="24"/>
          <w:szCs w:val="24"/>
        </w:rPr>
        <w:t xml:space="preserve"> </w:t>
      </w:r>
      <w:r>
        <w:rPr>
          <w:rFonts w:ascii="Times New Roman" w:hAnsi="Times New Roman"/>
          <w:color w:val="000000"/>
          <w:sz w:val="24"/>
          <w:szCs w:val="24"/>
        </w:rPr>
        <w:t>Администрации, МФЦ</w:t>
      </w:r>
      <w:r w:rsidRPr="00595C30">
        <w:rPr>
          <w:rFonts w:ascii="Times New Roman" w:hAnsi="Times New Roman"/>
          <w:color w:val="000000"/>
          <w:sz w:val="24"/>
          <w:szCs w:val="24"/>
        </w:rPr>
        <w:t>;</w:t>
      </w:r>
    </w:p>
    <w:p w:rsidR="00C067F8" w:rsidRPr="00595C30" w:rsidRDefault="00C067F8" w:rsidP="009E630C">
      <w:pPr>
        <w:pStyle w:val="ConsPlusNormal"/>
        <w:ind w:firstLine="709"/>
        <w:jc w:val="both"/>
        <w:rPr>
          <w:rFonts w:ascii="Times New Roman" w:hAnsi="Times New Roman"/>
          <w:color w:val="000000"/>
          <w:sz w:val="24"/>
          <w:szCs w:val="24"/>
        </w:rPr>
      </w:pPr>
      <w:r w:rsidRPr="00595C30">
        <w:rPr>
          <w:rFonts w:ascii="Times New Roman" w:hAnsi="Times New Roman"/>
          <w:color w:val="000000"/>
          <w:sz w:val="24"/>
          <w:szCs w:val="24"/>
        </w:rPr>
        <w:t>направление копии решения – 3 календарных дня со дня принятия решения.</w:t>
      </w:r>
    </w:p>
    <w:p w:rsidR="00C067F8" w:rsidRPr="00595C30" w:rsidRDefault="00C067F8" w:rsidP="009E630C">
      <w:pPr>
        <w:pStyle w:val="ConsPlusNormal"/>
        <w:ind w:firstLine="709"/>
        <w:jc w:val="both"/>
        <w:rPr>
          <w:rFonts w:ascii="Times New Roman" w:hAnsi="Times New Roman"/>
          <w:i/>
          <w:color w:val="000000"/>
          <w:sz w:val="24"/>
          <w:szCs w:val="24"/>
          <w:u w:val="single"/>
        </w:rPr>
      </w:pPr>
      <w:r w:rsidRPr="00595C30">
        <w:rPr>
          <w:rFonts w:ascii="Times New Roman" w:hAnsi="Times New Roman"/>
          <w:sz w:val="24"/>
          <w:szCs w:val="24"/>
        </w:rPr>
        <w:t>Приостановление предоставления муниципальной услуги действующим законодательством не предусмотрено.</w:t>
      </w:r>
    </w:p>
    <w:p w:rsidR="00C067F8" w:rsidRPr="00595C30" w:rsidRDefault="00C067F8" w:rsidP="005A1021">
      <w:pPr>
        <w:spacing w:after="0" w:line="240" w:lineRule="auto"/>
        <w:jc w:val="center"/>
        <w:rPr>
          <w:rFonts w:ascii="Times New Roman CYR" w:hAnsi="Times New Roman CYR" w:cs="Times New Roman CYR"/>
          <w:color w:val="000000"/>
          <w:sz w:val="24"/>
          <w:szCs w:val="24"/>
        </w:rPr>
      </w:pPr>
    </w:p>
    <w:p w:rsidR="00C067F8" w:rsidRPr="00595C30" w:rsidRDefault="00C067F8" w:rsidP="005A1021">
      <w:pPr>
        <w:spacing w:after="0" w:line="240" w:lineRule="auto"/>
        <w:jc w:val="center"/>
        <w:rPr>
          <w:rFonts w:ascii="Times New Roman CYR" w:hAnsi="Times New Roman CYR" w:cs="Times New Roman CYR"/>
          <w:sz w:val="24"/>
          <w:szCs w:val="24"/>
        </w:rPr>
      </w:pPr>
      <w:r w:rsidRPr="00595C30">
        <w:rPr>
          <w:rFonts w:ascii="Times New Roman CYR" w:hAnsi="Times New Roman CYR" w:cs="Times New Roman CYR"/>
          <w:color w:val="000000"/>
          <w:sz w:val="24"/>
          <w:szCs w:val="24"/>
        </w:rPr>
        <w:t>Перечень</w:t>
      </w:r>
      <w:r w:rsidRPr="00595C30">
        <w:rPr>
          <w:rFonts w:ascii="Times New Roman CYR" w:hAnsi="Times New Roman CYR" w:cs="Times New Roman CYR"/>
          <w:sz w:val="24"/>
          <w:szCs w:val="24"/>
        </w:rPr>
        <w:t xml:space="preserve"> нормативных правовых актов, регулирующих предоставление муниципальной услуги</w:t>
      </w:r>
    </w:p>
    <w:p w:rsidR="00C067F8" w:rsidRPr="00595C30" w:rsidRDefault="00C067F8" w:rsidP="009229B3">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C067F8" w:rsidRPr="00595C30" w:rsidRDefault="00C067F8" w:rsidP="006E147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color w:val="000000"/>
          <w:sz w:val="24"/>
          <w:szCs w:val="24"/>
        </w:rPr>
        <w:t xml:space="preserve">9. </w:t>
      </w:r>
      <w:r w:rsidRPr="00595C30">
        <w:rPr>
          <w:rFonts w:ascii="Times New Roman" w:hAnsi="Times New Roman"/>
          <w:sz w:val="24"/>
          <w:szCs w:val="24"/>
        </w:rPr>
        <w:t>Предоставление муниципальной услуги осуществляется в соответствии с:</w:t>
      </w:r>
    </w:p>
    <w:p w:rsidR="00C067F8" w:rsidRPr="00595C30" w:rsidRDefault="00C067F8" w:rsidP="006E147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1)  Земельным </w:t>
      </w:r>
      <w:hyperlink r:id="rId9" w:history="1">
        <w:r w:rsidRPr="00595C30">
          <w:rPr>
            <w:rFonts w:ascii="Times New Roman" w:hAnsi="Times New Roman"/>
            <w:sz w:val="24"/>
            <w:szCs w:val="24"/>
          </w:rPr>
          <w:t>кодексом</w:t>
        </w:r>
      </w:hyperlink>
      <w:r w:rsidRPr="00595C30">
        <w:rPr>
          <w:rFonts w:ascii="Times New Roman" w:hAnsi="Times New Roman"/>
          <w:sz w:val="24"/>
          <w:szCs w:val="24"/>
        </w:rPr>
        <w:t xml:space="preserve"> Российской Федерации от 25 октября 2001 года № 136-ФЗ («Собрание законодательства Российской Федерации», 29.10.2001, № 44, ст. 4147);</w:t>
      </w:r>
    </w:p>
    <w:p w:rsidR="00C067F8" w:rsidRPr="00595C30" w:rsidRDefault="00C067F8" w:rsidP="006E147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2) </w:t>
      </w:r>
      <w:hyperlink r:id="rId10" w:history="1">
        <w:r w:rsidRPr="00595C30">
          <w:rPr>
            <w:rStyle w:val="a"/>
            <w:rFonts w:ascii="Times New Roman" w:hAnsi="Times New Roman"/>
            <w:color w:val="auto"/>
            <w:sz w:val="24"/>
            <w:szCs w:val="24"/>
          </w:rPr>
          <w:t>Гражданским кодексом</w:t>
        </w:r>
      </w:hyperlink>
      <w:r w:rsidRPr="00595C30">
        <w:rPr>
          <w:rFonts w:ascii="Times New Roman" w:hAnsi="Times New Roman"/>
          <w:sz w:val="24"/>
          <w:szCs w:val="24"/>
        </w:rPr>
        <w:t xml:space="preserve"> Российской Федерации (</w:t>
      </w:r>
      <w:hyperlink r:id="rId11" w:history="1">
        <w:r w:rsidRPr="00595C30">
          <w:rPr>
            <w:rStyle w:val="a"/>
            <w:rFonts w:ascii="Times New Roman" w:hAnsi="Times New Roman"/>
            <w:color w:val="auto"/>
            <w:sz w:val="24"/>
            <w:szCs w:val="24"/>
          </w:rPr>
          <w:t>часть I</w:t>
        </w:r>
      </w:hyperlink>
      <w:r w:rsidRPr="00595C30">
        <w:rPr>
          <w:rFonts w:ascii="Times New Roman" w:hAnsi="Times New Roman"/>
          <w:sz w:val="24"/>
          <w:szCs w:val="24"/>
        </w:rPr>
        <w:t>) от 30 ноября 1994 года №51-ФЗ («Собрание законодательства Российской Федерации», 05.12.1994, N 32, ст. 3301);</w:t>
      </w:r>
    </w:p>
    <w:p w:rsidR="00C067F8" w:rsidRPr="00595C30" w:rsidRDefault="00C067F8" w:rsidP="006E147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3) Федеральным </w:t>
      </w:r>
      <w:hyperlink r:id="rId12" w:history="1">
        <w:r w:rsidRPr="00595C30">
          <w:rPr>
            <w:rFonts w:ascii="Times New Roman" w:hAnsi="Times New Roman"/>
            <w:sz w:val="24"/>
            <w:szCs w:val="24"/>
          </w:rPr>
          <w:t>законом</w:t>
        </w:r>
      </w:hyperlink>
      <w:r w:rsidRPr="00595C30">
        <w:rPr>
          <w:rFonts w:ascii="Times New Roman" w:hAnsi="Times New Roman"/>
          <w:sz w:val="24"/>
          <w:szCs w:val="24"/>
        </w:rPr>
        <w:t xml:space="preserve"> «О введении в действие Земельного кодекса Российской Федерации» от 25 октября 2001 года № 137-ФЗ («Собрание законодательства Российской Федерации», 29.10.2001, № 44, ст. 4148);</w:t>
      </w:r>
    </w:p>
    <w:p w:rsidR="00C067F8" w:rsidRPr="00595C30" w:rsidRDefault="00C067F8" w:rsidP="006E147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4)  Федеральным </w:t>
      </w:r>
      <w:hyperlink r:id="rId13" w:history="1">
        <w:r w:rsidRPr="00595C30">
          <w:rPr>
            <w:rFonts w:ascii="Times New Roman" w:hAnsi="Times New Roman"/>
            <w:sz w:val="24"/>
            <w:szCs w:val="24"/>
          </w:rPr>
          <w:t>законом</w:t>
        </w:r>
      </w:hyperlink>
      <w:r w:rsidRPr="00595C30">
        <w:rPr>
          <w:rFonts w:ascii="Times New Roman" w:hAnsi="Times New Roman"/>
          <w:sz w:val="24"/>
          <w:szCs w:val="24"/>
        </w:rPr>
        <w:t xml:space="preserve">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C067F8" w:rsidRPr="00595C30" w:rsidRDefault="00C067F8" w:rsidP="006E147B">
      <w:pPr>
        <w:pStyle w:val="ConsPlusNormal"/>
        <w:ind w:firstLine="709"/>
        <w:jc w:val="both"/>
        <w:rPr>
          <w:rFonts w:ascii="Times New Roman" w:hAnsi="Times New Roman"/>
          <w:sz w:val="24"/>
          <w:szCs w:val="24"/>
        </w:rPr>
      </w:pPr>
      <w:r w:rsidRPr="00595C30">
        <w:rPr>
          <w:rFonts w:ascii="Times New Roman" w:hAnsi="Times New Roman"/>
          <w:sz w:val="24"/>
          <w:szCs w:val="24"/>
        </w:rPr>
        <w:t xml:space="preserve">5) Федеральным </w:t>
      </w:r>
      <w:hyperlink r:id="rId14" w:history="1">
        <w:r w:rsidRPr="00595C30">
          <w:rPr>
            <w:rFonts w:ascii="Times New Roman" w:hAnsi="Times New Roman"/>
            <w:sz w:val="24"/>
            <w:szCs w:val="24"/>
          </w:rPr>
          <w:t>законом</w:t>
        </w:r>
      </w:hyperlink>
      <w:r w:rsidRPr="00595C30">
        <w:rPr>
          <w:rFonts w:ascii="Times New Roman" w:hAnsi="Times New Roman"/>
          <w:sz w:val="24"/>
          <w:szCs w:val="24"/>
        </w:rPr>
        <w:t xml:space="preserve"> от 27 июля 2006 года </w:t>
      </w:r>
      <w:r>
        <w:rPr>
          <w:rFonts w:ascii="Times New Roman" w:hAnsi="Times New Roman"/>
          <w:sz w:val="24"/>
          <w:szCs w:val="24"/>
        </w:rPr>
        <w:t xml:space="preserve">№ 152-ФЗ   </w:t>
      </w:r>
      <w:r w:rsidRPr="00595C30">
        <w:rPr>
          <w:rFonts w:ascii="Times New Roman" w:hAnsi="Times New Roman"/>
          <w:sz w:val="24"/>
          <w:szCs w:val="24"/>
        </w:rPr>
        <w:t xml:space="preserve">   «О персональных данных» («</w:t>
      </w:r>
      <w:r w:rsidRPr="00595C30">
        <w:rPr>
          <w:rFonts w:ascii="Times New Roman" w:hAnsi="Times New Roman"/>
          <w:sz w:val="24"/>
          <w:szCs w:val="24"/>
          <w:lang w:eastAsia="en-US"/>
        </w:rPr>
        <w:t>Российская газета», № 165, 29.07.2006</w:t>
      </w:r>
      <w:r w:rsidRPr="00595C30">
        <w:rPr>
          <w:rFonts w:ascii="Times New Roman" w:hAnsi="Times New Roman"/>
          <w:sz w:val="24"/>
          <w:szCs w:val="24"/>
        </w:rPr>
        <w:t>);</w:t>
      </w:r>
    </w:p>
    <w:p w:rsidR="00C067F8" w:rsidRPr="00595C30" w:rsidRDefault="00C067F8" w:rsidP="006E147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6) Федеральным </w:t>
      </w:r>
      <w:hyperlink r:id="rId15" w:history="1">
        <w:r w:rsidRPr="00595C30">
          <w:rPr>
            <w:rFonts w:ascii="Times New Roman" w:hAnsi="Times New Roman"/>
            <w:sz w:val="24"/>
            <w:szCs w:val="24"/>
          </w:rPr>
          <w:t>законом</w:t>
        </w:r>
      </w:hyperlink>
      <w:r w:rsidRPr="00595C30">
        <w:rPr>
          <w:rFonts w:ascii="Times New Roman" w:hAnsi="Times New Roman"/>
          <w:sz w:val="24"/>
          <w:szCs w:val="24"/>
        </w:rPr>
        <w:t xml:space="preserve"> от 24 июля 2007 года </w:t>
      </w:r>
      <w:r>
        <w:rPr>
          <w:rFonts w:ascii="Times New Roman" w:hAnsi="Times New Roman"/>
          <w:sz w:val="24"/>
          <w:szCs w:val="24"/>
        </w:rPr>
        <w:t xml:space="preserve">№ 221-ФЗ </w:t>
      </w:r>
      <w:r w:rsidRPr="00595C30">
        <w:rPr>
          <w:rFonts w:ascii="Times New Roman" w:hAnsi="Times New Roman"/>
          <w:sz w:val="24"/>
          <w:szCs w:val="24"/>
        </w:rPr>
        <w:t xml:space="preserve">    «О государственном кадастре недвижимости» («Собрание законодательства Российской Федерации», 30.07.2007, № 31, ст. 4017);</w:t>
      </w:r>
    </w:p>
    <w:p w:rsidR="00C067F8" w:rsidRPr="00595C30" w:rsidRDefault="00C067F8" w:rsidP="006E147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7) Федеральным </w:t>
      </w:r>
      <w:hyperlink r:id="rId16" w:history="1">
        <w:r w:rsidRPr="00595C30">
          <w:rPr>
            <w:rFonts w:ascii="Times New Roman" w:hAnsi="Times New Roman"/>
            <w:sz w:val="24"/>
            <w:szCs w:val="24"/>
          </w:rPr>
          <w:t>законом</w:t>
        </w:r>
      </w:hyperlink>
      <w:r w:rsidRPr="00595C30">
        <w:rPr>
          <w:rFonts w:ascii="Times New Roman" w:hAnsi="Times New Roman"/>
          <w:sz w:val="24"/>
          <w:szCs w:val="24"/>
        </w:rPr>
        <w:t xml:space="preserve"> от 27 июля 2010 год</w:t>
      </w:r>
      <w:r>
        <w:rPr>
          <w:rFonts w:ascii="Times New Roman" w:hAnsi="Times New Roman"/>
          <w:sz w:val="24"/>
          <w:szCs w:val="24"/>
        </w:rPr>
        <w:t xml:space="preserve">а № 210-ФЗ  </w:t>
      </w:r>
      <w:r w:rsidRPr="00595C30">
        <w:rPr>
          <w:rFonts w:ascii="Times New Roman" w:hAnsi="Times New Roman"/>
          <w:sz w:val="24"/>
          <w:szCs w:val="24"/>
        </w:rPr>
        <w:t xml:space="preserve">   «Об организации предоставления государственных и муниципальных услуг» («Российская газета», № 168, 30 июля 2010 года);</w:t>
      </w:r>
    </w:p>
    <w:p w:rsidR="00C067F8" w:rsidRPr="00595C30" w:rsidRDefault="00C067F8" w:rsidP="006E147B">
      <w:pPr>
        <w:pStyle w:val="ConsPlusNormal"/>
        <w:ind w:firstLine="709"/>
        <w:jc w:val="both"/>
        <w:rPr>
          <w:rFonts w:ascii="Times New Roman" w:hAnsi="Times New Roman"/>
          <w:sz w:val="24"/>
          <w:szCs w:val="24"/>
        </w:rPr>
      </w:pPr>
      <w:r w:rsidRPr="00595C30">
        <w:rPr>
          <w:rFonts w:ascii="Times New Roman" w:hAnsi="Times New Roman"/>
          <w:sz w:val="24"/>
          <w:szCs w:val="24"/>
        </w:rPr>
        <w:t xml:space="preserve">8) Федеральным </w:t>
      </w:r>
      <w:hyperlink r:id="rId17" w:history="1">
        <w:r w:rsidRPr="00595C30">
          <w:rPr>
            <w:rFonts w:ascii="Times New Roman" w:hAnsi="Times New Roman"/>
            <w:sz w:val="24"/>
            <w:szCs w:val="24"/>
          </w:rPr>
          <w:t>законом</w:t>
        </w:r>
      </w:hyperlink>
      <w:r w:rsidRPr="00595C30">
        <w:rPr>
          <w:sz w:val="24"/>
          <w:szCs w:val="24"/>
        </w:rPr>
        <w:t xml:space="preserve"> </w:t>
      </w:r>
      <w:r w:rsidRPr="00595C30">
        <w:rPr>
          <w:rFonts w:ascii="Times New Roman" w:hAnsi="Times New Roman"/>
          <w:sz w:val="24"/>
          <w:szCs w:val="24"/>
        </w:rPr>
        <w:t>от 06 апреля 2011 г</w:t>
      </w:r>
      <w:r>
        <w:rPr>
          <w:rFonts w:ascii="Times New Roman" w:hAnsi="Times New Roman"/>
          <w:sz w:val="24"/>
          <w:szCs w:val="24"/>
        </w:rPr>
        <w:t xml:space="preserve">ода № 63-ФЗ       </w:t>
      </w:r>
      <w:r w:rsidRPr="00595C30">
        <w:rPr>
          <w:rFonts w:ascii="Times New Roman" w:hAnsi="Times New Roman"/>
          <w:sz w:val="24"/>
          <w:szCs w:val="24"/>
        </w:rPr>
        <w:t xml:space="preserve">  «Об электронной подписи» («</w:t>
      </w:r>
      <w:r w:rsidRPr="00595C30">
        <w:rPr>
          <w:rFonts w:ascii="Times New Roman" w:hAnsi="Times New Roman"/>
          <w:sz w:val="24"/>
          <w:szCs w:val="24"/>
          <w:lang w:eastAsia="en-US"/>
        </w:rPr>
        <w:t>Российская газета», № 75, 08.04.2011)</w:t>
      </w:r>
      <w:r w:rsidRPr="00595C30">
        <w:rPr>
          <w:rFonts w:ascii="Times New Roman" w:hAnsi="Times New Roman"/>
          <w:sz w:val="24"/>
          <w:szCs w:val="24"/>
        </w:rPr>
        <w:t>;</w:t>
      </w:r>
    </w:p>
    <w:p w:rsidR="00C067F8" w:rsidRPr="00595C30" w:rsidRDefault="00C067F8" w:rsidP="006E147B">
      <w:pPr>
        <w:pStyle w:val="ConsPlusNormal"/>
        <w:ind w:firstLine="709"/>
        <w:jc w:val="both"/>
        <w:rPr>
          <w:rFonts w:ascii="Times New Roman" w:hAnsi="Times New Roman"/>
          <w:sz w:val="24"/>
          <w:szCs w:val="24"/>
          <w:lang w:eastAsia="en-US"/>
        </w:rPr>
      </w:pPr>
      <w:r w:rsidRPr="00595C30">
        <w:rPr>
          <w:rFonts w:ascii="Times New Roman" w:hAnsi="Times New Roman"/>
          <w:sz w:val="24"/>
          <w:szCs w:val="24"/>
        </w:rPr>
        <w:t>9) п</w:t>
      </w:r>
      <w:r w:rsidRPr="00595C30">
        <w:rPr>
          <w:rFonts w:ascii="Times New Roman" w:hAnsi="Times New Roman"/>
          <w:sz w:val="24"/>
          <w:szCs w:val="24"/>
          <w:lang w:eastAsia="en-US"/>
        </w:rPr>
        <w:t xml:space="preserve">остановлением Правительства </w:t>
      </w:r>
      <w:r w:rsidRPr="00595C30">
        <w:rPr>
          <w:rFonts w:ascii="Times New Roman" w:hAnsi="Times New Roman"/>
          <w:sz w:val="24"/>
          <w:szCs w:val="24"/>
        </w:rPr>
        <w:t>Российской Федерации</w:t>
      </w:r>
      <w:r w:rsidRPr="00595C30">
        <w:rPr>
          <w:rFonts w:ascii="Times New Roman" w:hAnsi="Times New Roman"/>
          <w:sz w:val="24"/>
          <w:szCs w:val="24"/>
          <w:lang w:eastAsia="en-US"/>
        </w:rPr>
        <w:t xml:space="preserve">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C067F8" w:rsidRPr="00595C30" w:rsidRDefault="00C067F8" w:rsidP="009229B3">
      <w:pPr>
        <w:autoSpaceDE w:val="0"/>
        <w:autoSpaceDN w:val="0"/>
        <w:adjustRightInd w:val="0"/>
        <w:spacing w:after="0" w:line="240" w:lineRule="auto"/>
        <w:ind w:firstLine="540"/>
        <w:jc w:val="both"/>
        <w:rPr>
          <w:rFonts w:ascii="Times New Roman" w:hAnsi="Times New Roman"/>
          <w:color w:val="000000"/>
          <w:sz w:val="24"/>
          <w:szCs w:val="24"/>
        </w:rPr>
      </w:pPr>
    </w:p>
    <w:p w:rsidR="00C067F8" w:rsidRPr="00595C30" w:rsidRDefault="00C067F8" w:rsidP="005A1021">
      <w:pPr>
        <w:spacing w:after="0" w:line="240" w:lineRule="auto"/>
        <w:ind w:firstLine="709"/>
        <w:jc w:val="center"/>
        <w:rPr>
          <w:rFonts w:ascii="Times New Roman" w:hAnsi="Times New Roman"/>
          <w:color w:val="000000"/>
          <w:sz w:val="24"/>
          <w:szCs w:val="24"/>
        </w:rPr>
      </w:pPr>
      <w:r w:rsidRPr="00595C30">
        <w:rPr>
          <w:rFonts w:ascii="Times New Roman" w:hAnsi="Times New Roman"/>
          <w:color w:val="000000"/>
          <w:sz w:val="24"/>
          <w:szCs w:val="24"/>
        </w:rPr>
        <w:t>Перечень документов, необходимых для предоставления муниципальной услуги</w:t>
      </w:r>
    </w:p>
    <w:p w:rsidR="00C067F8" w:rsidRPr="00595C30" w:rsidRDefault="00C067F8" w:rsidP="009229B3">
      <w:pPr>
        <w:autoSpaceDE w:val="0"/>
        <w:autoSpaceDN w:val="0"/>
        <w:adjustRightInd w:val="0"/>
        <w:spacing w:after="0" w:line="240" w:lineRule="auto"/>
        <w:ind w:firstLine="540"/>
        <w:jc w:val="both"/>
        <w:rPr>
          <w:rFonts w:ascii="Times New Roman" w:hAnsi="Times New Roman"/>
          <w:color w:val="000000"/>
          <w:sz w:val="24"/>
          <w:szCs w:val="24"/>
        </w:rPr>
      </w:pPr>
    </w:p>
    <w:p w:rsidR="00C067F8" w:rsidRPr="00595C30" w:rsidRDefault="00C067F8" w:rsidP="00093F37">
      <w:pPr>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color w:val="000000"/>
          <w:sz w:val="24"/>
          <w:szCs w:val="24"/>
        </w:rPr>
        <w:t>10.</w:t>
      </w:r>
      <w:r w:rsidRPr="00595C30">
        <w:rPr>
          <w:color w:val="000000"/>
          <w:sz w:val="24"/>
          <w:szCs w:val="24"/>
        </w:rPr>
        <w:t xml:space="preserve"> </w:t>
      </w:r>
      <w:r w:rsidRPr="00595C30">
        <w:rPr>
          <w:rFonts w:ascii="Times New Roman" w:hAnsi="Times New Roman"/>
          <w:iCs/>
          <w:sz w:val="24"/>
          <w:szCs w:val="24"/>
        </w:rPr>
        <w:t>В перечень документов, необходимых для предоставления муниципальной услуги входят:</w:t>
      </w:r>
    </w:p>
    <w:p w:rsidR="00C067F8" w:rsidRPr="00595C30" w:rsidRDefault="00C067F8" w:rsidP="00093F37">
      <w:pPr>
        <w:pStyle w:val="ConsPlusNormal"/>
        <w:ind w:firstLine="709"/>
        <w:jc w:val="both"/>
        <w:rPr>
          <w:rFonts w:ascii="Times New Roman" w:hAnsi="Times New Roman"/>
          <w:sz w:val="24"/>
          <w:szCs w:val="24"/>
        </w:rPr>
      </w:pPr>
      <w:bookmarkStart w:id="0" w:name="sub_106"/>
      <w:bookmarkStart w:id="1" w:name="sub_105"/>
      <w:r w:rsidRPr="00595C30">
        <w:rPr>
          <w:rFonts w:ascii="Times New Roman" w:hAnsi="Times New Roman"/>
          <w:sz w:val="24"/>
          <w:szCs w:val="24"/>
        </w:rPr>
        <w:t xml:space="preserve">1) заявление </w:t>
      </w:r>
      <w:r w:rsidRPr="00595C30">
        <w:rPr>
          <w:rFonts w:ascii="Times New Roman" w:hAnsi="Times New Roman"/>
          <w:color w:val="000000"/>
          <w:sz w:val="24"/>
          <w:szCs w:val="24"/>
        </w:rPr>
        <w:t>по форме согласно приложению № 2 к настоящему административному регламенту</w:t>
      </w:r>
      <w:r w:rsidRPr="00595C30">
        <w:rPr>
          <w:rFonts w:ascii="Times New Roman" w:hAnsi="Times New Roman"/>
          <w:sz w:val="24"/>
          <w:szCs w:val="24"/>
        </w:rPr>
        <w:t>;</w:t>
      </w:r>
    </w:p>
    <w:p w:rsidR="00C067F8" w:rsidRPr="00595C30" w:rsidRDefault="00C067F8" w:rsidP="00093F37">
      <w:pPr>
        <w:autoSpaceDE w:val="0"/>
        <w:autoSpaceDN w:val="0"/>
        <w:adjustRightInd w:val="0"/>
        <w:spacing w:after="0" w:line="240" w:lineRule="auto"/>
        <w:ind w:firstLine="709"/>
        <w:jc w:val="both"/>
        <w:rPr>
          <w:rFonts w:ascii="Times New Roman" w:hAnsi="Times New Roman"/>
          <w:bCs/>
          <w:sz w:val="24"/>
          <w:szCs w:val="24"/>
        </w:rPr>
      </w:pPr>
      <w:r w:rsidRPr="00595C30">
        <w:rPr>
          <w:rFonts w:ascii="Times New Roman" w:hAnsi="Times New Roman"/>
          <w:bCs/>
          <w:sz w:val="24"/>
          <w:szCs w:val="24"/>
        </w:rPr>
        <w:t xml:space="preserve">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w:t>
      </w:r>
    </w:p>
    <w:p w:rsidR="00C067F8" w:rsidRPr="00595C30" w:rsidRDefault="00C067F8" w:rsidP="00093F37">
      <w:pPr>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 xml:space="preserve">паспорт гражданина Российской Федерации, </w:t>
      </w:r>
    </w:p>
    <w:p w:rsidR="00C067F8" w:rsidRPr="00595C30" w:rsidRDefault="00C067F8" w:rsidP="00093F37">
      <w:pPr>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 xml:space="preserve">временное удостоверение личности гражданина Российской Федерации, </w:t>
      </w:r>
    </w:p>
    <w:p w:rsidR="00C067F8" w:rsidRPr="00595C30" w:rsidRDefault="00C067F8" w:rsidP="00F92377">
      <w:pPr>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 xml:space="preserve">удостоверение личности, </w:t>
      </w:r>
    </w:p>
    <w:p w:rsidR="00C067F8" w:rsidRPr="00595C30" w:rsidRDefault="00C067F8" w:rsidP="00F92377">
      <w:pPr>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 xml:space="preserve">военный билет военнослужащего, </w:t>
      </w:r>
    </w:p>
    <w:p w:rsidR="00C067F8" w:rsidRPr="00595C30" w:rsidRDefault="00C067F8" w:rsidP="00F92377">
      <w:pPr>
        <w:autoSpaceDE w:val="0"/>
        <w:autoSpaceDN w:val="0"/>
        <w:adjustRightInd w:val="0"/>
        <w:spacing w:after="0" w:line="240" w:lineRule="auto"/>
        <w:ind w:firstLine="709"/>
        <w:jc w:val="both"/>
        <w:rPr>
          <w:rFonts w:ascii="Times New Roman" w:hAnsi="Times New Roman"/>
          <w:bCs/>
          <w:sz w:val="24"/>
          <w:szCs w:val="24"/>
        </w:rPr>
      </w:pPr>
      <w:r w:rsidRPr="00595C30">
        <w:rPr>
          <w:rFonts w:ascii="Times New Roman" w:hAnsi="Times New Roman"/>
          <w:iCs/>
          <w:sz w:val="24"/>
          <w:szCs w:val="24"/>
        </w:rPr>
        <w:t>удостоверение личности моряка;</w:t>
      </w:r>
    </w:p>
    <w:p w:rsidR="00C067F8" w:rsidRPr="00595C30" w:rsidRDefault="00C067F8" w:rsidP="00F92377">
      <w:pPr>
        <w:autoSpaceDE w:val="0"/>
        <w:autoSpaceDN w:val="0"/>
        <w:adjustRightInd w:val="0"/>
        <w:spacing w:after="0" w:line="240" w:lineRule="auto"/>
        <w:ind w:firstLine="709"/>
        <w:jc w:val="both"/>
        <w:rPr>
          <w:rFonts w:ascii="Times New Roman" w:hAnsi="Times New Roman"/>
          <w:bCs/>
          <w:sz w:val="24"/>
          <w:szCs w:val="24"/>
        </w:rPr>
      </w:pPr>
      <w:r w:rsidRPr="00595C30">
        <w:rPr>
          <w:rFonts w:ascii="Times New Roman" w:hAnsi="Times New Roman"/>
          <w:bCs/>
          <w:sz w:val="24"/>
          <w:szCs w:val="24"/>
        </w:rPr>
        <w:t>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C067F8" w:rsidRPr="00595C30" w:rsidRDefault="00C067F8" w:rsidP="00F92377">
      <w:pPr>
        <w:pStyle w:val="12"/>
        <w:tabs>
          <w:tab w:val="left" w:pos="705"/>
        </w:tabs>
        <w:ind w:firstLine="709"/>
        <w:jc w:val="both"/>
      </w:pPr>
      <w:r w:rsidRPr="00595C30">
        <w:rPr>
          <w:bCs/>
        </w:rPr>
        <w:t xml:space="preserve">4) </w:t>
      </w:r>
      <w:r w:rsidRPr="00595C30">
        <w:t xml:space="preserve">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 </w:t>
      </w:r>
    </w:p>
    <w:p w:rsidR="00C067F8" w:rsidRPr="00595C30" w:rsidRDefault="00C067F8" w:rsidP="00F92377">
      <w:pPr>
        <w:pStyle w:val="12"/>
        <w:ind w:firstLine="709"/>
        <w:jc w:val="both"/>
      </w:pPr>
      <w:r w:rsidRPr="00595C30">
        <w:t xml:space="preserve">5) копия документа, подтверждающего государственную регистрацию юридического лица (для юридического лица); </w:t>
      </w:r>
    </w:p>
    <w:p w:rsidR="00C067F8" w:rsidRPr="00595C30" w:rsidRDefault="00C067F8" w:rsidP="00F92377">
      <w:pPr>
        <w:pStyle w:val="12"/>
        <w:ind w:firstLine="709"/>
        <w:jc w:val="both"/>
      </w:pPr>
      <w:r w:rsidRPr="00595C30">
        <w:t xml:space="preserve">6) кадастровый паспорт земельного участка (при наличии в государственном кадастре недвижимости сведений о таком земельном участке, необходимых для выдачи кадастрового паспорта земельного участка); </w:t>
      </w:r>
    </w:p>
    <w:p w:rsidR="00C067F8" w:rsidRPr="00595C30" w:rsidRDefault="00C067F8" w:rsidP="00F92377">
      <w:pPr>
        <w:pStyle w:val="12"/>
        <w:tabs>
          <w:tab w:val="left" w:pos="720"/>
        </w:tabs>
        <w:ind w:firstLine="709"/>
        <w:jc w:val="both"/>
      </w:pPr>
      <w:r w:rsidRPr="00595C30">
        <w:t xml:space="preserve">7) 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обладающего правом предоставления соответствующих земельных участков в пределах своей компетенции, о предоставлении земельного участка. </w:t>
      </w:r>
    </w:p>
    <w:bookmarkEnd w:id="0"/>
    <w:bookmarkEnd w:id="1"/>
    <w:p w:rsidR="00C067F8" w:rsidRPr="00595C30" w:rsidRDefault="00C067F8" w:rsidP="009229B3">
      <w:pPr>
        <w:autoSpaceDE w:val="0"/>
        <w:autoSpaceDN w:val="0"/>
        <w:adjustRightInd w:val="0"/>
        <w:spacing w:after="0" w:line="240" w:lineRule="auto"/>
        <w:ind w:firstLine="540"/>
        <w:jc w:val="both"/>
        <w:rPr>
          <w:rFonts w:ascii="Times New Roman" w:hAnsi="Times New Roman"/>
          <w:iCs/>
          <w:sz w:val="24"/>
          <w:szCs w:val="24"/>
        </w:rPr>
      </w:pPr>
      <w:r w:rsidRPr="00595C30">
        <w:rPr>
          <w:rFonts w:ascii="Times New Roman" w:hAnsi="Times New Roman"/>
          <w:sz w:val="24"/>
          <w:szCs w:val="24"/>
        </w:rPr>
        <w:t xml:space="preserve">Перечень, указанных в настоящем пункте </w:t>
      </w:r>
      <w:r w:rsidRPr="00595C30">
        <w:rPr>
          <w:rFonts w:ascii="Times New Roman" w:hAnsi="Times New Roman"/>
          <w:color w:val="000000"/>
          <w:sz w:val="24"/>
          <w:szCs w:val="24"/>
        </w:rPr>
        <w:t xml:space="preserve">административного регламента документов является исчерпывающим, из них </w:t>
      </w:r>
      <w:r w:rsidRPr="00595C30">
        <w:rPr>
          <w:rFonts w:ascii="Times New Roman" w:hAnsi="Times New Roman"/>
          <w:iCs/>
          <w:sz w:val="24"/>
          <w:szCs w:val="24"/>
        </w:rPr>
        <w:t>документы (сведения) указанные в подпунктах 1, 2, 3, 4, пункта 10 настоящего административного регламента предоставляются заявителем самостоятельно.</w:t>
      </w:r>
    </w:p>
    <w:p w:rsidR="00C067F8" w:rsidRPr="00595C30" w:rsidRDefault="00C067F8" w:rsidP="0026188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color w:val="000000"/>
          <w:sz w:val="24"/>
          <w:szCs w:val="24"/>
        </w:rPr>
        <w:t>Документы, указанные в по</w:t>
      </w:r>
      <w:r w:rsidRPr="00595C30">
        <w:rPr>
          <w:rFonts w:ascii="Times New Roman" w:hAnsi="Times New Roman"/>
          <w:sz w:val="24"/>
          <w:szCs w:val="24"/>
        </w:rPr>
        <w:t>дпунктах 5, 6, 7 пункта 10 настоящего административного регламента запрашиваются</w:t>
      </w:r>
      <w:r>
        <w:rPr>
          <w:rFonts w:ascii="Times New Roman" w:hAnsi="Times New Roman"/>
          <w:sz w:val="24"/>
          <w:szCs w:val="24"/>
        </w:rPr>
        <w:t xml:space="preserve"> Администрацией</w:t>
      </w:r>
      <w:r w:rsidRPr="00595C30">
        <w:rPr>
          <w:rFonts w:ascii="Times New Roman" w:hAnsi="Times New Roman"/>
          <w:sz w:val="24"/>
          <w:szCs w:val="24"/>
        </w:rPr>
        <w:t xml:space="preserve"> самостоятельно, посредством межведомственного информационного взаимодействия.</w:t>
      </w:r>
    </w:p>
    <w:p w:rsidR="00C067F8" w:rsidRPr="00595C30" w:rsidRDefault="00C067F8" w:rsidP="00261887">
      <w:pPr>
        <w:widowControl w:val="0"/>
        <w:autoSpaceDE w:val="0"/>
        <w:autoSpaceDN w:val="0"/>
        <w:adjustRightInd w:val="0"/>
        <w:spacing w:after="0" w:line="240" w:lineRule="auto"/>
        <w:ind w:firstLine="709"/>
        <w:jc w:val="both"/>
        <w:rPr>
          <w:rFonts w:ascii="Times New Roman CYR" w:hAnsi="Times New Roman CYR" w:cs="Times New Roman CYR"/>
          <w:iCs/>
          <w:sz w:val="24"/>
          <w:szCs w:val="24"/>
        </w:rPr>
      </w:pPr>
      <w:r w:rsidRPr="00595C30">
        <w:rPr>
          <w:rFonts w:ascii="Times New Roman CYR" w:hAnsi="Times New Roman CYR" w:cs="Times New Roman CYR"/>
          <w:sz w:val="24"/>
          <w:szCs w:val="24"/>
        </w:rPr>
        <w:t>Заявитель вправе представить в</w:t>
      </w:r>
      <w:r>
        <w:rPr>
          <w:rFonts w:ascii="Times New Roman CYR" w:hAnsi="Times New Roman CYR" w:cs="Times New Roman CYR"/>
          <w:sz w:val="24"/>
          <w:szCs w:val="24"/>
        </w:rPr>
        <w:t xml:space="preserve"> Администрацию </w:t>
      </w:r>
      <w:r w:rsidRPr="00595C30">
        <w:rPr>
          <w:rFonts w:ascii="Times New Roman CYR" w:hAnsi="Times New Roman CYR" w:cs="Times New Roman CYR"/>
          <w:sz w:val="24"/>
          <w:szCs w:val="24"/>
        </w:rPr>
        <w:t xml:space="preserve">документы, указанные </w:t>
      </w:r>
      <w:r w:rsidRPr="00595C30">
        <w:rPr>
          <w:rFonts w:ascii="Times New Roman" w:hAnsi="Times New Roman"/>
          <w:iCs/>
          <w:sz w:val="24"/>
          <w:szCs w:val="24"/>
        </w:rPr>
        <w:t>в подпунктах 5, 6, 7</w:t>
      </w:r>
      <w:r w:rsidRPr="00595C30">
        <w:rPr>
          <w:rFonts w:ascii="Times New Roman" w:hAnsi="Times New Roman"/>
          <w:sz w:val="24"/>
          <w:szCs w:val="24"/>
        </w:rPr>
        <w:t xml:space="preserve"> </w:t>
      </w:r>
      <w:r w:rsidRPr="00595C30">
        <w:rPr>
          <w:rFonts w:ascii="Times New Roman" w:hAnsi="Times New Roman"/>
          <w:iCs/>
          <w:sz w:val="24"/>
          <w:szCs w:val="24"/>
        </w:rPr>
        <w:t>пункта 10 настоящего административного регламента</w:t>
      </w:r>
      <w:r w:rsidRPr="00595C30">
        <w:rPr>
          <w:rFonts w:ascii="Times New Roman CYR" w:hAnsi="Times New Roman CYR" w:cs="Times New Roman CYR"/>
          <w:sz w:val="24"/>
          <w:szCs w:val="24"/>
        </w:rPr>
        <w:t xml:space="preserve">, имеющиеся в распоряжении </w:t>
      </w:r>
      <w:r w:rsidRPr="00595C30">
        <w:rPr>
          <w:rFonts w:ascii="Times New Roman CYR" w:hAnsi="Times New Roman CYR" w:cs="Times New Roman CYR"/>
          <w:iCs/>
          <w:sz w:val="24"/>
          <w:szCs w:val="24"/>
        </w:rPr>
        <w:t>государственных органов, органов местного самоуправления и иных организаций.</w:t>
      </w:r>
    </w:p>
    <w:p w:rsidR="00C067F8" w:rsidRPr="00595C30" w:rsidRDefault="00C067F8" w:rsidP="00261887">
      <w:pPr>
        <w:autoSpaceDE w:val="0"/>
        <w:autoSpaceDN w:val="0"/>
        <w:adjustRightInd w:val="0"/>
        <w:spacing w:after="0" w:line="240" w:lineRule="auto"/>
        <w:ind w:firstLine="709"/>
        <w:jc w:val="both"/>
        <w:rPr>
          <w:rFonts w:ascii="Times New Roman" w:hAnsi="Times New Roman"/>
          <w:sz w:val="24"/>
          <w:szCs w:val="24"/>
          <w:lang w:eastAsia="en-US"/>
        </w:rPr>
      </w:pPr>
      <w:r w:rsidRPr="00595C30">
        <w:rPr>
          <w:rFonts w:ascii="Times New Roman" w:hAnsi="Times New Roman"/>
          <w:sz w:val="24"/>
          <w:szCs w:val="24"/>
          <w:lang w:eastAsia="en-US"/>
        </w:rP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C067F8" w:rsidRPr="00595C30" w:rsidRDefault="00C067F8" w:rsidP="009229B3">
      <w:pPr>
        <w:pStyle w:val="BodyTextIndent"/>
        <w:autoSpaceDE w:val="0"/>
        <w:autoSpaceDN w:val="0"/>
        <w:adjustRightInd w:val="0"/>
        <w:spacing w:after="0"/>
        <w:ind w:left="0" w:firstLine="709"/>
        <w:jc w:val="both"/>
        <w:outlineLvl w:val="1"/>
      </w:pPr>
      <w:r w:rsidRPr="00595C30">
        <w:t>Запрещается требовать от заявителя:</w:t>
      </w:r>
    </w:p>
    <w:p w:rsidR="00C067F8" w:rsidRPr="00D17000" w:rsidRDefault="00C067F8" w:rsidP="00900E96">
      <w:pPr>
        <w:spacing w:after="0" w:line="240" w:lineRule="auto"/>
        <w:ind w:firstLine="709"/>
        <w:jc w:val="both"/>
        <w:rPr>
          <w:rFonts w:ascii="Times New Roman" w:hAnsi="Times New Roman"/>
          <w:i/>
          <w:iCs/>
          <w:sz w:val="24"/>
          <w:szCs w:val="24"/>
          <w:u w:val="single"/>
        </w:rPr>
      </w:pPr>
      <w:r w:rsidRPr="00D17000">
        <w:rPr>
          <w:rFonts w:ascii="Times New Roman" w:hAnsi="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за исключением получения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постановлением Администрации от 26.04.2016 года № 65.</w:t>
      </w:r>
    </w:p>
    <w:p w:rsidR="00C067F8" w:rsidRPr="00595C30" w:rsidRDefault="00C067F8" w:rsidP="009229B3">
      <w:pPr>
        <w:pStyle w:val="BodyTextIndent"/>
        <w:autoSpaceDE w:val="0"/>
        <w:autoSpaceDN w:val="0"/>
        <w:adjustRightInd w:val="0"/>
        <w:spacing w:after="0"/>
        <w:ind w:left="0" w:firstLine="709"/>
        <w:jc w:val="both"/>
        <w:outlineLvl w:val="1"/>
      </w:pPr>
      <w:r w:rsidRPr="00595C30">
        <w:t xml:space="preserve"> (далее – Перечень необходимых и обязательных услуг);</w:t>
      </w:r>
    </w:p>
    <w:p w:rsidR="00C067F8" w:rsidRPr="00595C30" w:rsidRDefault="00C067F8" w:rsidP="009229B3">
      <w:pPr>
        <w:autoSpaceDE w:val="0"/>
        <w:autoSpaceDN w:val="0"/>
        <w:adjustRightInd w:val="0"/>
        <w:spacing w:after="0" w:line="240" w:lineRule="auto"/>
        <w:ind w:firstLine="540"/>
        <w:jc w:val="both"/>
        <w:outlineLvl w:val="1"/>
        <w:rPr>
          <w:rFonts w:ascii="Times New Roman" w:hAnsi="Times New Roman"/>
          <w:sz w:val="24"/>
          <w:szCs w:val="24"/>
        </w:rPr>
      </w:pPr>
      <w:r w:rsidRPr="00595C30">
        <w:rPr>
          <w:rFonts w:ascii="Times New Roman" w:hAnsi="Times New Roman"/>
          <w:sz w:val="24"/>
          <w:szCs w:val="24"/>
        </w:rPr>
        <w:t>представления документов и информации, которые находятся в распоряжении органов, предоставляющих муниципальную услугу,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w:t>
      </w:r>
    </w:p>
    <w:p w:rsidR="00C067F8" w:rsidRPr="00595C30" w:rsidRDefault="00C067F8" w:rsidP="009229B3">
      <w:pPr>
        <w:widowControl w:val="0"/>
        <w:tabs>
          <w:tab w:val="num"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необходимых и обязательных услуг.</w:t>
      </w:r>
    </w:p>
    <w:p w:rsidR="00C067F8" w:rsidRPr="00595C30" w:rsidRDefault="00C067F8" w:rsidP="00134372">
      <w:pPr>
        <w:spacing w:after="0" w:line="240" w:lineRule="auto"/>
        <w:ind w:firstLine="709"/>
        <w:jc w:val="center"/>
        <w:rPr>
          <w:rFonts w:ascii="Times New Roman" w:hAnsi="Times New Roman"/>
          <w:sz w:val="24"/>
          <w:szCs w:val="24"/>
        </w:rPr>
      </w:pPr>
    </w:p>
    <w:p w:rsidR="00C067F8" w:rsidRPr="00595C30" w:rsidRDefault="00C067F8" w:rsidP="00134372">
      <w:pPr>
        <w:spacing w:after="0" w:line="240" w:lineRule="auto"/>
        <w:ind w:firstLine="709"/>
        <w:jc w:val="center"/>
        <w:rPr>
          <w:rFonts w:ascii="Times New Roman" w:hAnsi="Times New Roman"/>
          <w:sz w:val="24"/>
          <w:szCs w:val="24"/>
        </w:rPr>
      </w:pPr>
      <w:r w:rsidRPr="00595C30">
        <w:rPr>
          <w:rFonts w:ascii="Times New Roman" w:hAnsi="Times New Roman"/>
          <w:sz w:val="24"/>
          <w:szCs w:val="24"/>
        </w:rPr>
        <w:t>Требования, предъявляемые к документам, необходимым для получения муниципальной услуги</w:t>
      </w:r>
    </w:p>
    <w:p w:rsidR="00C067F8" w:rsidRPr="00595C30" w:rsidRDefault="00C067F8" w:rsidP="009229B3">
      <w:pPr>
        <w:pStyle w:val="BodyTextIndent"/>
        <w:spacing w:after="0"/>
        <w:ind w:left="0" w:firstLine="709"/>
        <w:jc w:val="both"/>
      </w:pPr>
    </w:p>
    <w:p w:rsidR="00C067F8" w:rsidRPr="00595C30" w:rsidRDefault="00C067F8" w:rsidP="00DA5636">
      <w:pPr>
        <w:widowControl w:val="0"/>
        <w:tabs>
          <w:tab w:val="num" w:pos="928"/>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11. Документы, предоставляемые заявителем, должны соответствовать следующим требованиям:</w:t>
      </w:r>
    </w:p>
    <w:p w:rsidR="00C067F8" w:rsidRPr="00595C30" w:rsidRDefault="00C067F8" w:rsidP="00DA5636">
      <w:pPr>
        <w:widowControl w:val="0"/>
        <w:tabs>
          <w:tab w:val="num"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тексты документов должны быть написаны разборчиво от руки или при помощи средств электронно-вычислительной техники;</w:t>
      </w:r>
    </w:p>
    <w:p w:rsidR="00C067F8" w:rsidRPr="00595C30" w:rsidRDefault="00C067F8" w:rsidP="00DA5636">
      <w:pPr>
        <w:widowControl w:val="0"/>
        <w:tabs>
          <w:tab w:val="num"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фамилия, имя и отчество заявителя, его место жительства, телефон (при наличии) написаны полностью; </w:t>
      </w:r>
    </w:p>
    <w:p w:rsidR="00C067F8" w:rsidRPr="00595C30" w:rsidRDefault="00C067F8" w:rsidP="00DA5636">
      <w:pPr>
        <w:widowControl w:val="0"/>
        <w:tabs>
          <w:tab w:val="num"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документы не должны содержать подчисток, приписок, зачеркнутых слов и иных неоговоренных исправлений;</w:t>
      </w:r>
    </w:p>
    <w:p w:rsidR="00C067F8" w:rsidRPr="00595C30" w:rsidRDefault="00C067F8" w:rsidP="00DA5636">
      <w:pPr>
        <w:widowControl w:val="0"/>
        <w:tabs>
          <w:tab w:val="num"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документы не должны быть исполнены карандашом;</w:t>
      </w:r>
    </w:p>
    <w:p w:rsidR="00C067F8" w:rsidRPr="00595C30" w:rsidRDefault="00C067F8" w:rsidP="00DA5636">
      <w:pPr>
        <w:spacing w:after="0" w:line="240" w:lineRule="auto"/>
        <w:ind w:firstLine="709"/>
        <w:jc w:val="both"/>
        <w:rPr>
          <w:rFonts w:ascii="Times New Roman" w:hAnsi="Times New Roman"/>
          <w:sz w:val="24"/>
          <w:szCs w:val="24"/>
        </w:rPr>
      </w:pPr>
      <w:r w:rsidRPr="00595C30">
        <w:rPr>
          <w:rFonts w:ascii="Times New Roman" w:hAnsi="Times New Roman"/>
          <w:sz w:val="24"/>
          <w:szCs w:val="24"/>
        </w:rPr>
        <w:t>документы не должны иметь серьезных повреждений, наличие которых допускает неоднозначность их толкования.</w:t>
      </w:r>
    </w:p>
    <w:p w:rsidR="00C067F8" w:rsidRPr="00595C30" w:rsidRDefault="00C067F8" w:rsidP="00DA5636">
      <w:pPr>
        <w:spacing w:after="0" w:line="240" w:lineRule="auto"/>
        <w:ind w:firstLine="709"/>
        <w:jc w:val="both"/>
        <w:rPr>
          <w:rFonts w:ascii="Times New Roman" w:hAnsi="Times New Roman"/>
          <w:sz w:val="24"/>
          <w:szCs w:val="24"/>
        </w:rPr>
      </w:pPr>
      <w:r w:rsidRPr="00595C30">
        <w:rPr>
          <w:rFonts w:ascii="Times New Roman" w:hAnsi="Times New Roman"/>
          <w:sz w:val="24"/>
          <w:szCs w:val="24"/>
        </w:rPr>
        <w:t>Документы, необходимые для предоставления муниципальной услуги, могут быть представлены как в подлинниках, так и в копиях, заверенных выдавшей документы организацией (органом, учреждением) или нотариально удостоверены (в случаях, прямо предусмотренных законодательством Российской Федерации). Незаверенные копии представленных документов должны быть также заверены специалистом</w:t>
      </w:r>
      <w:r>
        <w:rPr>
          <w:rFonts w:ascii="Times New Roman" w:hAnsi="Times New Roman"/>
          <w:sz w:val="24"/>
          <w:szCs w:val="24"/>
        </w:rPr>
        <w:t xml:space="preserve"> администрации Межевского муниципального района, </w:t>
      </w:r>
      <w:r w:rsidRPr="00595C30">
        <w:rPr>
          <w:rFonts w:ascii="Times New Roman" w:hAnsi="Times New Roman"/>
          <w:iCs/>
          <w:sz w:val="24"/>
          <w:szCs w:val="24"/>
        </w:rPr>
        <w:t>МФЦ</w:t>
      </w:r>
      <w:r w:rsidRPr="00595C30">
        <w:rPr>
          <w:rFonts w:ascii="Times New Roman" w:hAnsi="Times New Roman"/>
          <w:sz w:val="24"/>
          <w:szCs w:val="24"/>
        </w:rPr>
        <w:t xml:space="preserve"> на основании их подлинников.</w:t>
      </w:r>
    </w:p>
    <w:p w:rsidR="00C067F8" w:rsidRPr="00595C30" w:rsidRDefault="00C067F8" w:rsidP="00DA5636">
      <w:pPr>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 xml:space="preserve">Заявитель может подать заявление о получении муниципальной услуги в электронном виде с использованием </w:t>
      </w:r>
      <w:r w:rsidRPr="00595C30">
        <w:rPr>
          <w:rFonts w:ascii="Times New Roman" w:hAnsi="Times New Roman"/>
          <w:sz w:val="24"/>
          <w:szCs w:val="24"/>
        </w:rPr>
        <w:t xml:space="preserve">региональной информационной системы «Единый </w:t>
      </w:r>
      <w:r w:rsidRPr="00595C30">
        <w:rPr>
          <w:rFonts w:ascii="Times New Roman" w:hAnsi="Times New Roman"/>
          <w:color w:val="000000"/>
          <w:sz w:val="24"/>
          <w:szCs w:val="24"/>
        </w:rPr>
        <w:t>портал Костромской области».</w:t>
      </w:r>
    </w:p>
    <w:p w:rsidR="00C067F8" w:rsidRPr="00595C30" w:rsidRDefault="00C067F8" w:rsidP="00DA5636">
      <w:pPr>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В соответствии со статьей 6 Федерального закона от 06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C067F8" w:rsidRPr="00595C30" w:rsidRDefault="00C067F8" w:rsidP="00DA5636">
      <w:pPr>
        <w:pStyle w:val="BodyTextIndent"/>
        <w:spacing w:after="0"/>
        <w:ind w:left="0" w:firstLine="709"/>
        <w:jc w:val="both"/>
      </w:pPr>
      <w:r w:rsidRPr="00595C30">
        <w:t>Заявление  и необходимые для получения муниципальной услуги документы, предусмотренные пунктом 10 настоящего административного регламента, предоставленные заявителем в электронном виде, удостоверяются электронной подписью:</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sz w:val="24"/>
          <w:szCs w:val="24"/>
        </w:rPr>
        <w:t xml:space="preserve">- заявление удостоверяется </w:t>
      </w:r>
      <w:r w:rsidRPr="00595C30">
        <w:rPr>
          <w:rFonts w:ascii="Times New Roman" w:hAnsi="Times New Roman"/>
          <w:iCs/>
          <w:sz w:val="24"/>
          <w:szCs w:val="24"/>
        </w:rPr>
        <w:t>простой электронной подписью</w:t>
      </w:r>
      <w:r w:rsidRPr="00595C30">
        <w:rPr>
          <w:rFonts w:ascii="Times New Roman" w:hAnsi="Times New Roman"/>
          <w:sz w:val="24"/>
          <w:szCs w:val="24"/>
        </w:rPr>
        <w:t xml:space="preserve"> заявителя;</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iCs/>
          <w:sz w:val="24"/>
          <w:szCs w:val="24"/>
        </w:rPr>
      </w:pPr>
      <w:r w:rsidRPr="00595C30">
        <w:rPr>
          <w:rFonts w:ascii="Times New Roman" w:hAnsi="Times New Roman"/>
          <w:sz w:val="24"/>
          <w:szCs w:val="24"/>
        </w:rPr>
        <w:t xml:space="preserve">- доверенность, подтверждающая правомочие на обращение за получением муниципальной услуги, выданная организацией, удостоверяется </w:t>
      </w:r>
      <w:r w:rsidRPr="00595C30">
        <w:rPr>
          <w:rFonts w:ascii="Times New Roman" w:hAnsi="Times New Roman"/>
          <w:iCs/>
          <w:sz w:val="24"/>
          <w:szCs w:val="24"/>
        </w:rPr>
        <w:t>усиленной квалифицированной электронной подписью</w:t>
      </w:r>
      <w:r w:rsidRPr="00595C30">
        <w:rPr>
          <w:rFonts w:ascii="Times New Roman" w:hAnsi="Times New Roman"/>
          <w:sz w:val="24"/>
          <w:szCs w:val="24"/>
        </w:rPr>
        <w:t xml:space="preserve"> правомочного должностного лица организации, а доверенность, выданная физическим лицом, - </w:t>
      </w:r>
      <w:r w:rsidRPr="00595C30">
        <w:rPr>
          <w:rFonts w:ascii="Times New Roman" w:hAnsi="Times New Roman"/>
          <w:iCs/>
          <w:sz w:val="24"/>
          <w:szCs w:val="24"/>
        </w:rPr>
        <w:t xml:space="preserve">усиленной квалифицированной электронной подписью </w:t>
      </w:r>
      <w:r w:rsidRPr="00595C30">
        <w:rPr>
          <w:rFonts w:ascii="Times New Roman" w:hAnsi="Times New Roman"/>
          <w:sz w:val="24"/>
          <w:szCs w:val="24"/>
        </w:rPr>
        <w:t>нотариуса</w:t>
      </w:r>
      <w:r w:rsidRPr="00595C30">
        <w:rPr>
          <w:rFonts w:ascii="Times New Roman" w:hAnsi="Times New Roman"/>
          <w:iCs/>
          <w:sz w:val="24"/>
          <w:szCs w:val="24"/>
        </w:rPr>
        <w:t>;</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iCs/>
          <w:sz w:val="24"/>
          <w:szCs w:val="24"/>
        </w:rPr>
        <w:t xml:space="preserve">- 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595C30">
        <w:rPr>
          <w:rFonts w:ascii="Times New Roman" w:hAnsi="Times New Roman"/>
          <w:sz w:val="24"/>
          <w:szCs w:val="24"/>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C067F8" w:rsidRPr="00595C30" w:rsidRDefault="00C067F8" w:rsidP="00DA5636">
      <w:pPr>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12. При личном обращении за муниципальной услугой и при обращении в электронном виде </w:t>
      </w:r>
      <w:r w:rsidRPr="00595C30">
        <w:rPr>
          <w:rFonts w:ascii="Times New Roman" w:hAnsi="Times New Roman"/>
          <w:color w:val="000000"/>
          <w:sz w:val="24"/>
          <w:szCs w:val="24"/>
        </w:rPr>
        <w:t xml:space="preserve">с использованием </w:t>
      </w:r>
      <w:r w:rsidRPr="00595C30">
        <w:rPr>
          <w:rFonts w:ascii="Times New Roman" w:hAnsi="Times New Roman"/>
          <w:sz w:val="24"/>
          <w:szCs w:val="24"/>
        </w:rPr>
        <w:t xml:space="preserve">региональной информационной системы «Единый </w:t>
      </w:r>
      <w:r w:rsidRPr="00595C30">
        <w:rPr>
          <w:rFonts w:ascii="Times New Roman" w:hAnsi="Times New Roman"/>
          <w:color w:val="000000"/>
          <w:sz w:val="24"/>
          <w:szCs w:val="24"/>
        </w:rPr>
        <w:t>портал Костромской области» з</w:t>
      </w:r>
      <w:r w:rsidRPr="00595C30">
        <w:rPr>
          <w:rFonts w:ascii="Times New Roman" w:hAnsi="Times New Roman"/>
          <w:sz w:val="24"/>
          <w:szCs w:val="24"/>
        </w:rPr>
        <w:t>аявитель - физическое лицо имеет возможность получения муниципальной услуги с использованием универсальной электронной карты.</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sz w:val="24"/>
          <w:szCs w:val="24"/>
        </w:rPr>
      </w:pPr>
    </w:p>
    <w:p w:rsidR="00C067F8" w:rsidRPr="00595C30" w:rsidRDefault="00C067F8" w:rsidP="00DA5636">
      <w:pPr>
        <w:spacing w:after="0" w:line="240" w:lineRule="auto"/>
        <w:ind w:firstLine="709"/>
        <w:jc w:val="center"/>
        <w:rPr>
          <w:rFonts w:ascii="Times New Roman" w:hAnsi="Times New Roman"/>
          <w:sz w:val="24"/>
          <w:szCs w:val="24"/>
        </w:rPr>
      </w:pPr>
      <w:r w:rsidRPr="00595C30">
        <w:rPr>
          <w:rFonts w:ascii="Times New Roman" w:hAnsi="Times New Roman"/>
          <w:sz w:val="24"/>
          <w:szCs w:val="24"/>
        </w:rPr>
        <w:t>Перечень необходимых и обязательных услуг для предоставления муниципальной услуги</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sz w:val="24"/>
          <w:szCs w:val="24"/>
        </w:rPr>
      </w:pPr>
    </w:p>
    <w:p w:rsidR="00C067F8" w:rsidRPr="00595C30" w:rsidRDefault="00C067F8" w:rsidP="00874756">
      <w:pPr>
        <w:spacing w:after="0" w:line="240" w:lineRule="auto"/>
        <w:ind w:firstLine="709"/>
        <w:jc w:val="both"/>
        <w:rPr>
          <w:rFonts w:ascii="Times New Roman" w:hAnsi="Times New Roman"/>
          <w:sz w:val="24"/>
          <w:szCs w:val="24"/>
        </w:rPr>
      </w:pPr>
      <w:r w:rsidRPr="00595C30">
        <w:rPr>
          <w:rFonts w:ascii="Times New Roman" w:hAnsi="Times New Roman"/>
          <w:sz w:val="24"/>
          <w:szCs w:val="24"/>
        </w:rPr>
        <w:t>13. В перечень необходимых и обязательных услуг для предоставления муниципальной услуги входит:</w:t>
      </w:r>
    </w:p>
    <w:p w:rsidR="00C067F8" w:rsidRPr="00595C30" w:rsidRDefault="00C067F8" w:rsidP="00874756">
      <w:pPr>
        <w:pStyle w:val="ConsPlusNormal"/>
        <w:ind w:firstLine="709"/>
        <w:jc w:val="both"/>
        <w:rPr>
          <w:rFonts w:ascii="Times New Roman" w:hAnsi="Times New Roman"/>
          <w:sz w:val="24"/>
          <w:szCs w:val="24"/>
        </w:rPr>
      </w:pPr>
      <w:r w:rsidRPr="00595C30">
        <w:rPr>
          <w:rFonts w:ascii="Times New Roman" w:hAnsi="Times New Roman"/>
          <w:sz w:val="24"/>
          <w:szCs w:val="24"/>
        </w:rPr>
        <w:t>1) проведение кадастровых работ.</w:t>
      </w:r>
    </w:p>
    <w:p w:rsidR="00C067F8" w:rsidRPr="00595C30" w:rsidRDefault="00C067F8" w:rsidP="00874756">
      <w:pPr>
        <w:spacing w:after="0" w:line="240" w:lineRule="auto"/>
        <w:ind w:firstLine="709"/>
        <w:jc w:val="both"/>
        <w:rPr>
          <w:rFonts w:ascii="Times New Roman" w:hAnsi="Times New Roman"/>
          <w:sz w:val="24"/>
          <w:szCs w:val="24"/>
        </w:rPr>
      </w:pPr>
      <w:r w:rsidRPr="00595C30">
        <w:rPr>
          <w:rFonts w:ascii="Times New Roman" w:hAnsi="Times New Roman"/>
          <w:sz w:val="24"/>
          <w:szCs w:val="24"/>
        </w:rPr>
        <w:t>14. Необходимая и обязательная услуга:</w:t>
      </w:r>
    </w:p>
    <w:p w:rsidR="00C067F8" w:rsidRPr="00595C30" w:rsidRDefault="00C067F8" w:rsidP="00874756">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1) проведение кадастровых работ выполняется специализированной подрядной организацией (по выбору заявителя), </w:t>
      </w:r>
      <w:r w:rsidRPr="00595C30">
        <w:rPr>
          <w:rFonts w:ascii="Times New Roman" w:hAnsi="Times New Roman"/>
          <w:sz w:val="24"/>
          <w:szCs w:val="24"/>
          <w:u w:val="single"/>
        </w:rPr>
        <w:t>платно</w:t>
      </w:r>
      <w:r w:rsidRPr="00595C30">
        <w:rPr>
          <w:rFonts w:ascii="Times New Roman" w:hAnsi="Times New Roman"/>
          <w:sz w:val="24"/>
          <w:szCs w:val="24"/>
        </w:rPr>
        <w:t xml:space="preserve"> (</w:t>
      </w:r>
      <w:r>
        <w:rPr>
          <w:rFonts w:ascii="Times New Roman" w:hAnsi="Times New Roman"/>
          <w:sz w:val="24"/>
          <w:szCs w:val="24"/>
        </w:rPr>
        <w:t>по договору с подрядной организацией</w:t>
      </w:r>
      <w:r w:rsidRPr="00595C30">
        <w:rPr>
          <w:rFonts w:ascii="Times New Roman" w:hAnsi="Times New Roman"/>
          <w:i/>
          <w:iCs/>
          <w:sz w:val="24"/>
          <w:szCs w:val="24"/>
        </w:rPr>
        <w:t>)</w:t>
      </w:r>
      <w:r w:rsidRPr="00595C30">
        <w:rPr>
          <w:rFonts w:ascii="Times New Roman" w:hAnsi="Times New Roman"/>
          <w:iCs/>
          <w:sz w:val="24"/>
          <w:szCs w:val="24"/>
        </w:rPr>
        <w:t>.</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sz w:val="24"/>
          <w:szCs w:val="24"/>
        </w:rPr>
      </w:pPr>
    </w:p>
    <w:p w:rsidR="00C067F8" w:rsidRDefault="00C067F8" w:rsidP="0044162E">
      <w:pPr>
        <w:spacing w:after="0" w:line="240" w:lineRule="auto"/>
        <w:jc w:val="center"/>
        <w:rPr>
          <w:rFonts w:ascii="Times New Roman" w:hAnsi="Times New Roman"/>
          <w:sz w:val="24"/>
          <w:szCs w:val="24"/>
        </w:rPr>
      </w:pPr>
    </w:p>
    <w:p w:rsidR="00C067F8" w:rsidRDefault="00C067F8" w:rsidP="0044162E">
      <w:pPr>
        <w:spacing w:after="0" w:line="240" w:lineRule="auto"/>
        <w:jc w:val="center"/>
        <w:rPr>
          <w:rFonts w:ascii="Times New Roman" w:hAnsi="Times New Roman"/>
          <w:sz w:val="24"/>
          <w:szCs w:val="24"/>
        </w:rPr>
      </w:pPr>
    </w:p>
    <w:p w:rsidR="00C067F8" w:rsidRDefault="00C067F8" w:rsidP="0044162E">
      <w:pPr>
        <w:spacing w:after="0" w:line="240" w:lineRule="auto"/>
        <w:jc w:val="center"/>
        <w:rPr>
          <w:rFonts w:ascii="Times New Roman" w:hAnsi="Times New Roman"/>
          <w:sz w:val="24"/>
          <w:szCs w:val="24"/>
        </w:rPr>
      </w:pPr>
    </w:p>
    <w:p w:rsidR="00C067F8" w:rsidRPr="00595C30" w:rsidRDefault="00C067F8" w:rsidP="0044162E">
      <w:pPr>
        <w:spacing w:after="0" w:line="240" w:lineRule="auto"/>
        <w:jc w:val="center"/>
        <w:rPr>
          <w:rFonts w:ascii="Times New Roman" w:hAnsi="Times New Roman"/>
          <w:sz w:val="24"/>
          <w:szCs w:val="24"/>
        </w:rPr>
      </w:pPr>
      <w:r w:rsidRPr="00595C30">
        <w:rPr>
          <w:rFonts w:ascii="Times New Roman" w:hAnsi="Times New Roman"/>
          <w:sz w:val="24"/>
          <w:szCs w:val="24"/>
        </w:rPr>
        <w:t>Перечень государственных органов, органов местного самоуправления  и иных органов, участвующих в предоставлении муниципальной услуги</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sz w:val="24"/>
          <w:szCs w:val="24"/>
        </w:rPr>
      </w:pPr>
    </w:p>
    <w:p w:rsidR="00C067F8" w:rsidRPr="00595C30" w:rsidRDefault="00C067F8" w:rsidP="00874756">
      <w:pPr>
        <w:autoSpaceDE w:val="0"/>
        <w:autoSpaceDN w:val="0"/>
        <w:adjustRightInd w:val="0"/>
        <w:spacing w:after="0" w:line="240" w:lineRule="auto"/>
        <w:ind w:firstLine="709"/>
        <w:jc w:val="both"/>
        <w:outlineLvl w:val="1"/>
        <w:rPr>
          <w:rFonts w:ascii="Times New Roman" w:hAnsi="Times New Roman"/>
          <w:i/>
          <w:iCs/>
          <w:sz w:val="24"/>
          <w:szCs w:val="24"/>
        </w:rPr>
      </w:pPr>
      <w:r w:rsidRPr="00595C30">
        <w:rPr>
          <w:rFonts w:ascii="Times New Roman" w:hAnsi="Times New Roman"/>
          <w:sz w:val="24"/>
          <w:szCs w:val="24"/>
        </w:rPr>
        <w:t>15.</w:t>
      </w:r>
      <w:r w:rsidRPr="00595C30">
        <w:rPr>
          <w:rFonts w:ascii="Times New Roman" w:hAnsi="Times New Roman"/>
          <w:color w:val="000000"/>
          <w:sz w:val="24"/>
          <w:szCs w:val="24"/>
        </w:rPr>
        <w:t xml:space="preserve"> </w:t>
      </w:r>
      <w:r w:rsidRPr="00595C30">
        <w:rPr>
          <w:rFonts w:ascii="Times New Roman" w:hAnsi="Times New Roman"/>
          <w:sz w:val="24"/>
          <w:szCs w:val="24"/>
        </w:rPr>
        <w:t>При получении муниципальной услуги заявитель взаимодействует со следующими органами и организациями;</w:t>
      </w:r>
    </w:p>
    <w:p w:rsidR="00C067F8" w:rsidRPr="00E61A0E" w:rsidRDefault="00C067F8" w:rsidP="00E61A0E">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специализированной подрядной организацией для в</w:t>
      </w:r>
      <w:r>
        <w:rPr>
          <w:rFonts w:ascii="Times New Roman" w:hAnsi="Times New Roman"/>
          <w:sz w:val="24"/>
          <w:szCs w:val="24"/>
        </w:rPr>
        <w:t>ыполнения кадастровых работ.</w:t>
      </w:r>
    </w:p>
    <w:p w:rsidR="00C067F8" w:rsidRPr="00595C30" w:rsidRDefault="00C067F8" w:rsidP="00874756">
      <w:pPr>
        <w:widowControl w:val="0"/>
        <w:tabs>
          <w:tab w:val="left" w:pos="-648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При предоставлении муниципальной услуги</w:t>
      </w:r>
      <w:r>
        <w:rPr>
          <w:rFonts w:ascii="Times New Roman" w:hAnsi="Times New Roman"/>
          <w:sz w:val="24"/>
          <w:szCs w:val="24"/>
        </w:rPr>
        <w:t xml:space="preserve"> Администрация</w:t>
      </w:r>
      <w:r w:rsidRPr="00595C30">
        <w:rPr>
          <w:rFonts w:ascii="Times New Roman" w:hAnsi="Times New Roman"/>
          <w:sz w:val="24"/>
          <w:szCs w:val="24"/>
        </w:rPr>
        <w:t xml:space="preserve">                     взаимодействует со следующими органами и организациями: </w:t>
      </w:r>
    </w:p>
    <w:p w:rsidR="00C067F8" w:rsidRPr="00595C30" w:rsidRDefault="00C067F8" w:rsidP="00874756">
      <w:pPr>
        <w:widowControl w:val="0"/>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1) Федеральной налоговой службой для получения выписки из ЕГРЮЛ о юридическом лице, являющемся заявителем;</w:t>
      </w:r>
    </w:p>
    <w:p w:rsidR="00C067F8" w:rsidRPr="00595C30" w:rsidRDefault="00C067F8" w:rsidP="00874756">
      <w:pPr>
        <w:widowControl w:val="0"/>
        <w:autoSpaceDE w:val="0"/>
        <w:autoSpaceDN w:val="0"/>
        <w:adjustRightInd w:val="0"/>
        <w:spacing w:after="0" w:line="240" w:lineRule="auto"/>
        <w:ind w:firstLine="709"/>
        <w:jc w:val="both"/>
        <w:rPr>
          <w:rStyle w:val="Strong"/>
          <w:rFonts w:ascii="Times New Roman" w:hAnsi="Times New Roman"/>
          <w:b w:val="0"/>
          <w:bCs/>
          <w:color w:val="000000"/>
          <w:sz w:val="24"/>
          <w:szCs w:val="24"/>
        </w:rPr>
      </w:pPr>
      <w:r w:rsidRPr="00595C30">
        <w:rPr>
          <w:rFonts w:ascii="Times New Roman" w:hAnsi="Times New Roman"/>
          <w:iCs/>
          <w:sz w:val="24"/>
          <w:szCs w:val="24"/>
        </w:rPr>
        <w:t>2)</w:t>
      </w:r>
      <w:r w:rsidRPr="00595C30">
        <w:rPr>
          <w:rFonts w:ascii="Times New Roman" w:hAnsi="Times New Roman"/>
          <w:b/>
          <w:iCs/>
          <w:sz w:val="24"/>
          <w:szCs w:val="24"/>
        </w:rPr>
        <w:t xml:space="preserve"> </w:t>
      </w:r>
      <w:r w:rsidRPr="00595C30">
        <w:rPr>
          <w:rStyle w:val="Strong"/>
          <w:rFonts w:ascii="Times New Roman" w:hAnsi="Times New Roman"/>
          <w:b w:val="0"/>
          <w:bCs/>
          <w:color w:val="000000"/>
          <w:sz w:val="24"/>
          <w:szCs w:val="24"/>
        </w:rPr>
        <w:t>Федеральной службой государственной регистрации, кадастра и картографии  для получения:</w:t>
      </w:r>
    </w:p>
    <w:p w:rsidR="00C067F8" w:rsidRPr="00595C30" w:rsidRDefault="00C067F8" w:rsidP="00874756">
      <w:pPr>
        <w:widowControl w:val="0"/>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sz w:val="24"/>
          <w:szCs w:val="24"/>
        </w:rPr>
        <w:t xml:space="preserve">выписки из Единого государственного реестра прав на недвижимое имущество и сделок с ним (далее - ЕГРП)  о правах на земельный участок или уведомление об отсутствии в ЕГРП запрашиваемых </w:t>
      </w:r>
      <w:r w:rsidRPr="00595C30">
        <w:rPr>
          <w:rFonts w:ascii="Times New Roman" w:hAnsi="Times New Roman"/>
          <w:iCs/>
          <w:sz w:val="24"/>
          <w:szCs w:val="24"/>
        </w:rPr>
        <w:t>сведений;</w:t>
      </w:r>
    </w:p>
    <w:p w:rsidR="00C067F8" w:rsidRPr="00595C30" w:rsidRDefault="00C067F8" w:rsidP="00874756">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iCs/>
          <w:sz w:val="24"/>
          <w:szCs w:val="24"/>
        </w:rPr>
        <w:t>кадастрового паспорта земельного участка.</w:t>
      </w:r>
    </w:p>
    <w:p w:rsidR="00C067F8" w:rsidRPr="00595C30" w:rsidRDefault="00C067F8" w:rsidP="00874756">
      <w:pPr>
        <w:widowControl w:val="0"/>
        <w:autoSpaceDE w:val="0"/>
        <w:autoSpaceDN w:val="0"/>
        <w:adjustRightInd w:val="0"/>
        <w:spacing w:after="0" w:line="240" w:lineRule="auto"/>
        <w:jc w:val="center"/>
        <w:outlineLvl w:val="2"/>
        <w:rPr>
          <w:rFonts w:ascii="Times New Roman" w:hAnsi="Times New Roman"/>
          <w:sz w:val="24"/>
          <w:szCs w:val="24"/>
        </w:rPr>
      </w:pPr>
    </w:p>
    <w:p w:rsidR="00C067F8" w:rsidRPr="00595C30" w:rsidRDefault="00C067F8" w:rsidP="00874756">
      <w:pPr>
        <w:widowControl w:val="0"/>
        <w:autoSpaceDE w:val="0"/>
        <w:autoSpaceDN w:val="0"/>
        <w:adjustRightInd w:val="0"/>
        <w:spacing w:after="0" w:line="240" w:lineRule="auto"/>
        <w:jc w:val="center"/>
        <w:outlineLvl w:val="2"/>
        <w:rPr>
          <w:rFonts w:ascii="Times New Roman" w:hAnsi="Times New Roman"/>
          <w:sz w:val="24"/>
          <w:szCs w:val="24"/>
        </w:rPr>
      </w:pPr>
      <w:r w:rsidRPr="00595C30">
        <w:rPr>
          <w:rFonts w:ascii="Times New Roman" w:hAnsi="Times New Roman"/>
          <w:sz w:val="24"/>
          <w:szCs w:val="24"/>
        </w:rPr>
        <w:t>Основания для отказа в приеме документов,</w:t>
      </w:r>
    </w:p>
    <w:p w:rsidR="00C067F8" w:rsidRPr="00595C30" w:rsidRDefault="00C067F8" w:rsidP="00874756">
      <w:pPr>
        <w:spacing w:after="0" w:line="240" w:lineRule="auto"/>
        <w:jc w:val="center"/>
        <w:rPr>
          <w:rFonts w:ascii="Times New Roman" w:hAnsi="Times New Roman"/>
          <w:sz w:val="24"/>
          <w:szCs w:val="24"/>
        </w:rPr>
      </w:pPr>
      <w:r>
        <w:rPr>
          <w:rFonts w:ascii="Times New Roman" w:hAnsi="Times New Roman"/>
          <w:sz w:val="24"/>
          <w:szCs w:val="24"/>
        </w:rPr>
        <w:t>н</w:t>
      </w:r>
      <w:r w:rsidRPr="00595C30">
        <w:rPr>
          <w:rFonts w:ascii="Times New Roman" w:hAnsi="Times New Roman"/>
          <w:sz w:val="24"/>
          <w:szCs w:val="24"/>
        </w:rPr>
        <w:t>еобходимых</w:t>
      </w:r>
      <w:r>
        <w:rPr>
          <w:rFonts w:ascii="Times New Roman" w:hAnsi="Times New Roman"/>
          <w:sz w:val="24"/>
          <w:szCs w:val="24"/>
        </w:rPr>
        <w:t xml:space="preserve"> </w:t>
      </w:r>
      <w:r w:rsidRPr="00595C30">
        <w:rPr>
          <w:rFonts w:ascii="Times New Roman" w:hAnsi="Times New Roman"/>
          <w:sz w:val="24"/>
          <w:szCs w:val="24"/>
        </w:rPr>
        <w:t xml:space="preserve"> для предоставления муниципальной услуги</w:t>
      </w:r>
    </w:p>
    <w:p w:rsidR="00C067F8" w:rsidRPr="00595C30" w:rsidRDefault="00C067F8" w:rsidP="00874756">
      <w:pPr>
        <w:spacing w:after="0" w:line="240" w:lineRule="auto"/>
        <w:jc w:val="center"/>
        <w:rPr>
          <w:rFonts w:ascii="Times New Roman" w:hAnsi="Times New Roman"/>
          <w:sz w:val="24"/>
          <w:szCs w:val="24"/>
        </w:rPr>
      </w:pPr>
    </w:p>
    <w:p w:rsidR="00C067F8" w:rsidRPr="00595C30" w:rsidRDefault="00C067F8" w:rsidP="002716BF">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sz w:val="24"/>
          <w:szCs w:val="24"/>
        </w:rPr>
        <w:t>16</w:t>
      </w:r>
      <w:r w:rsidRPr="00595C30">
        <w:rPr>
          <w:rFonts w:ascii="Times New Roman" w:hAnsi="Times New Roman"/>
          <w:color w:val="000000"/>
          <w:sz w:val="24"/>
          <w:szCs w:val="24"/>
        </w:rPr>
        <w:t xml:space="preserve">. Оснований для отказа в приеме заявления и документов, необходимых для предоставления муниципальной услуги, нормативными правовыми актами не предусмотрено. </w:t>
      </w:r>
    </w:p>
    <w:p w:rsidR="00C067F8" w:rsidRPr="00595C30" w:rsidRDefault="00C067F8" w:rsidP="002716BF">
      <w:pPr>
        <w:pStyle w:val="ConsPlusNormal"/>
        <w:ind w:firstLine="709"/>
        <w:jc w:val="both"/>
        <w:rPr>
          <w:rFonts w:ascii="Times New Roman" w:hAnsi="Times New Roman"/>
          <w:sz w:val="24"/>
          <w:szCs w:val="24"/>
          <w:lang w:eastAsia="en-US"/>
        </w:rPr>
      </w:pPr>
      <w:r w:rsidRPr="00595C30">
        <w:rPr>
          <w:rFonts w:ascii="Times New Roman" w:hAnsi="Times New Roman"/>
          <w:sz w:val="24"/>
          <w:szCs w:val="24"/>
        </w:rPr>
        <w:t xml:space="preserve">17. </w:t>
      </w:r>
      <w:r w:rsidRPr="00595C30">
        <w:rPr>
          <w:rFonts w:ascii="Times New Roman" w:hAnsi="Times New Roman"/>
          <w:sz w:val="24"/>
          <w:szCs w:val="24"/>
          <w:lang w:eastAsia="en-US"/>
        </w:rPr>
        <w:t>В предоставлении муниципальной услуги заявителю отказывается в случае:</w:t>
      </w:r>
    </w:p>
    <w:p w:rsidR="00C067F8" w:rsidRPr="00595C30" w:rsidRDefault="00C067F8" w:rsidP="002716BF">
      <w:pPr>
        <w:autoSpaceDE w:val="0"/>
        <w:autoSpaceDN w:val="0"/>
        <w:adjustRightInd w:val="0"/>
        <w:spacing w:after="0" w:line="240" w:lineRule="auto"/>
        <w:ind w:firstLine="709"/>
        <w:jc w:val="both"/>
        <w:rPr>
          <w:rFonts w:ascii="Times New Roman" w:hAnsi="Times New Roman"/>
          <w:sz w:val="24"/>
          <w:szCs w:val="24"/>
          <w:lang w:eastAsia="en-US"/>
        </w:rPr>
      </w:pPr>
      <w:r w:rsidRPr="00595C30">
        <w:rPr>
          <w:rFonts w:ascii="Times New Roman" w:hAnsi="Times New Roman"/>
          <w:sz w:val="24"/>
          <w:szCs w:val="24"/>
          <w:lang w:eastAsia="en-US"/>
        </w:rPr>
        <w:t>1) если с заявлением о предоставлении муниципальной услуги обратилось лицо, не соответствующее требованиям пункта 2 настоящего административного регламента;</w:t>
      </w:r>
    </w:p>
    <w:p w:rsidR="00C067F8" w:rsidRPr="00595C30" w:rsidRDefault="00C067F8" w:rsidP="002716BF">
      <w:pPr>
        <w:autoSpaceDE w:val="0"/>
        <w:autoSpaceDN w:val="0"/>
        <w:adjustRightInd w:val="0"/>
        <w:spacing w:after="0" w:line="240" w:lineRule="auto"/>
        <w:ind w:firstLine="709"/>
        <w:jc w:val="both"/>
        <w:rPr>
          <w:rFonts w:ascii="Times New Roman" w:hAnsi="Times New Roman"/>
          <w:sz w:val="24"/>
          <w:szCs w:val="24"/>
          <w:lang w:eastAsia="en-US"/>
        </w:rPr>
      </w:pPr>
      <w:r w:rsidRPr="00595C30">
        <w:rPr>
          <w:rFonts w:ascii="Times New Roman" w:hAnsi="Times New Roman"/>
          <w:sz w:val="24"/>
          <w:szCs w:val="24"/>
          <w:lang w:eastAsia="en-US"/>
        </w:rPr>
        <w:t xml:space="preserve">2) непредставления документов, определенных </w:t>
      </w:r>
      <w:r w:rsidRPr="00595C30">
        <w:rPr>
          <w:rFonts w:ascii="Times New Roman" w:hAnsi="Times New Roman"/>
          <w:iCs/>
          <w:sz w:val="24"/>
          <w:szCs w:val="24"/>
        </w:rPr>
        <w:t>подпунктами 1, 2, 3, 4, пункта 10 настоящего административного регламента</w:t>
      </w:r>
      <w:r w:rsidRPr="00595C30">
        <w:rPr>
          <w:rFonts w:ascii="Times New Roman" w:hAnsi="Times New Roman"/>
          <w:color w:val="000000"/>
          <w:sz w:val="24"/>
          <w:szCs w:val="24"/>
          <w:lang w:eastAsia="en-US"/>
        </w:rPr>
        <w:t xml:space="preserve"> и (или) не отвечающих требованиям </w:t>
      </w:r>
      <w:hyperlink r:id="rId18" w:history="1">
        <w:r w:rsidRPr="00595C30">
          <w:rPr>
            <w:rFonts w:ascii="Times New Roman" w:hAnsi="Times New Roman"/>
            <w:color w:val="000000"/>
            <w:sz w:val="24"/>
            <w:szCs w:val="24"/>
            <w:lang w:eastAsia="en-US"/>
          </w:rPr>
          <w:t>пункта</w:t>
        </w:r>
      </w:hyperlink>
      <w:r w:rsidRPr="00595C30">
        <w:rPr>
          <w:rFonts w:ascii="Times New Roman" w:hAnsi="Times New Roman"/>
          <w:color w:val="000000"/>
          <w:sz w:val="24"/>
          <w:szCs w:val="24"/>
          <w:lang w:eastAsia="en-US"/>
        </w:rPr>
        <w:t xml:space="preserve"> 11 </w:t>
      </w:r>
      <w:r w:rsidRPr="00595C30">
        <w:rPr>
          <w:rFonts w:ascii="Times New Roman" w:hAnsi="Times New Roman"/>
          <w:sz w:val="24"/>
          <w:szCs w:val="24"/>
          <w:lang w:eastAsia="en-US"/>
        </w:rPr>
        <w:t>настоящего Административного регламента.</w:t>
      </w:r>
    </w:p>
    <w:p w:rsidR="00C067F8" w:rsidRPr="00595C30" w:rsidRDefault="00C067F8" w:rsidP="00960B7F">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C067F8" w:rsidRPr="00595C30" w:rsidRDefault="00C067F8" w:rsidP="00AB1DA2">
      <w:pPr>
        <w:spacing w:after="0" w:line="240" w:lineRule="auto"/>
        <w:jc w:val="center"/>
        <w:rPr>
          <w:rFonts w:ascii="Times New Roman" w:hAnsi="Times New Roman"/>
          <w:color w:val="000000"/>
          <w:sz w:val="24"/>
          <w:szCs w:val="24"/>
        </w:rPr>
      </w:pPr>
    </w:p>
    <w:p w:rsidR="00C067F8" w:rsidRPr="00595C30" w:rsidRDefault="00C067F8" w:rsidP="00AB1DA2">
      <w:pPr>
        <w:spacing w:after="0" w:line="240" w:lineRule="auto"/>
        <w:jc w:val="center"/>
        <w:rPr>
          <w:rFonts w:ascii="Times New Roman" w:hAnsi="Times New Roman"/>
          <w:sz w:val="24"/>
          <w:szCs w:val="24"/>
        </w:rPr>
      </w:pPr>
      <w:r w:rsidRPr="00595C30">
        <w:rPr>
          <w:rFonts w:ascii="Times New Roman" w:hAnsi="Times New Roman"/>
          <w:color w:val="000000"/>
          <w:sz w:val="24"/>
          <w:szCs w:val="24"/>
        </w:rPr>
        <w:t xml:space="preserve">Порядок, размер и основания взимания государственной пошлины </w:t>
      </w:r>
      <w:r w:rsidRPr="00595C30">
        <w:rPr>
          <w:rFonts w:ascii="Times New Roman" w:hAnsi="Times New Roman"/>
          <w:sz w:val="24"/>
          <w:szCs w:val="24"/>
        </w:rPr>
        <w:t>или иной платы, взимаемой за предоставление муниципальной услуги</w:t>
      </w:r>
    </w:p>
    <w:p w:rsidR="00C067F8" w:rsidRPr="00595C30" w:rsidRDefault="00C067F8" w:rsidP="00960B7F">
      <w:pPr>
        <w:pStyle w:val="1"/>
        <w:spacing w:line="240" w:lineRule="auto"/>
        <w:ind w:firstLine="709"/>
        <w:rPr>
          <w:color w:val="000000"/>
          <w:sz w:val="24"/>
          <w:szCs w:val="24"/>
        </w:rPr>
      </w:pPr>
    </w:p>
    <w:p w:rsidR="00C067F8" w:rsidRPr="00595C30" w:rsidRDefault="00C067F8" w:rsidP="00960B7F">
      <w:pPr>
        <w:pStyle w:val="1"/>
        <w:spacing w:line="240" w:lineRule="auto"/>
        <w:ind w:firstLine="709"/>
        <w:rPr>
          <w:sz w:val="24"/>
          <w:szCs w:val="24"/>
        </w:rPr>
      </w:pPr>
      <w:r w:rsidRPr="00595C30">
        <w:rPr>
          <w:color w:val="000000"/>
          <w:sz w:val="24"/>
          <w:szCs w:val="24"/>
        </w:rPr>
        <w:t>18. Муниципальная</w:t>
      </w:r>
      <w:r w:rsidRPr="00595C30">
        <w:rPr>
          <w:sz w:val="24"/>
          <w:szCs w:val="24"/>
        </w:rPr>
        <w:t xml:space="preserve"> услуга предоставляется бесплатно.</w:t>
      </w:r>
    </w:p>
    <w:p w:rsidR="00C067F8" w:rsidRPr="00595C30" w:rsidRDefault="00C067F8" w:rsidP="00960B7F">
      <w:pPr>
        <w:pStyle w:val="1"/>
        <w:spacing w:line="240" w:lineRule="auto"/>
        <w:ind w:firstLine="709"/>
        <w:rPr>
          <w:sz w:val="24"/>
          <w:szCs w:val="24"/>
        </w:rPr>
      </w:pPr>
    </w:p>
    <w:p w:rsidR="00C067F8" w:rsidRPr="00595C30" w:rsidRDefault="00C067F8" w:rsidP="00AB1DA2">
      <w:pPr>
        <w:spacing w:after="0" w:line="240" w:lineRule="auto"/>
        <w:ind w:firstLine="709"/>
        <w:jc w:val="center"/>
        <w:rPr>
          <w:rFonts w:ascii="Times New Roman" w:hAnsi="Times New Roman"/>
          <w:sz w:val="24"/>
          <w:szCs w:val="24"/>
        </w:rPr>
      </w:pPr>
      <w:r w:rsidRPr="00595C30">
        <w:rPr>
          <w:rFonts w:ascii="Times New Roman" w:hAnsi="Times New Roman"/>
          <w:sz w:val="24"/>
          <w:szCs w:val="24"/>
        </w:rPr>
        <w:t>Требования к помещениям, в которых предоставляется муниципальная услуга</w:t>
      </w:r>
    </w:p>
    <w:p w:rsidR="00C067F8" w:rsidRPr="00595C30" w:rsidRDefault="00C067F8" w:rsidP="00AB1DA2">
      <w:pPr>
        <w:spacing w:after="0" w:line="240" w:lineRule="auto"/>
        <w:ind w:firstLine="709"/>
        <w:jc w:val="both"/>
        <w:rPr>
          <w:rFonts w:ascii="Times New Roman" w:hAnsi="Times New Roman"/>
          <w:sz w:val="24"/>
          <w:szCs w:val="24"/>
        </w:rPr>
      </w:pPr>
    </w:p>
    <w:p w:rsidR="00C067F8" w:rsidRPr="00595C30" w:rsidRDefault="00C067F8" w:rsidP="00AB1DA2">
      <w:pPr>
        <w:tabs>
          <w:tab w:val="left" w:pos="-2127"/>
        </w:tabs>
        <w:spacing w:after="0" w:line="240" w:lineRule="auto"/>
        <w:ind w:left="1" w:firstLine="708"/>
        <w:jc w:val="both"/>
        <w:rPr>
          <w:rFonts w:ascii="Times New Roman" w:hAnsi="Times New Roman"/>
          <w:sz w:val="24"/>
          <w:szCs w:val="24"/>
        </w:rPr>
      </w:pPr>
      <w:r w:rsidRPr="00595C30">
        <w:rPr>
          <w:rFonts w:ascii="Times New Roman" w:hAnsi="Times New Roman"/>
          <w:sz w:val="24"/>
          <w:szCs w:val="24"/>
        </w:rPr>
        <w:t>19. Здание, в котором непосредственно предоставляется муниципальная услуга, располагается с учетом транспортной доступности и  оборудовано отдельными входами для свободного доступа заявителей в помещение.</w:t>
      </w:r>
    </w:p>
    <w:p w:rsidR="00C067F8" w:rsidRPr="00595C30" w:rsidRDefault="00C067F8" w:rsidP="00AB1DA2">
      <w:pPr>
        <w:tabs>
          <w:tab w:val="left" w:pos="12"/>
          <w:tab w:val="left" w:pos="1019"/>
        </w:tabs>
        <w:spacing w:after="0" w:line="240" w:lineRule="auto"/>
        <w:ind w:left="1" w:firstLine="708"/>
        <w:jc w:val="both"/>
        <w:rPr>
          <w:rFonts w:ascii="Times New Roman" w:hAnsi="Times New Roman"/>
          <w:sz w:val="24"/>
          <w:szCs w:val="24"/>
        </w:rPr>
      </w:pPr>
      <w:r w:rsidRPr="00595C30">
        <w:rPr>
          <w:rFonts w:ascii="Times New Roman" w:hAnsi="Times New Roman"/>
          <w:sz w:val="24"/>
          <w:szCs w:val="24"/>
        </w:rPr>
        <w:t>В целях обеспечения доступности государственной услуги инвалидам оказывается помощь в преодолении различных барьеров, мешающих в получении ими государственной услуги наравне с другими лицами.</w:t>
      </w:r>
    </w:p>
    <w:p w:rsidR="00C067F8" w:rsidRPr="00595C30" w:rsidRDefault="00C067F8" w:rsidP="00AB1DA2">
      <w:pPr>
        <w:widowControl w:val="0"/>
        <w:autoSpaceDE w:val="0"/>
        <w:autoSpaceDN w:val="0"/>
        <w:adjustRightInd w:val="0"/>
        <w:spacing w:after="0" w:line="240" w:lineRule="auto"/>
        <w:ind w:left="1" w:firstLine="708"/>
        <w:jc w:val="both"/>
        <w:rPr>
          <w:rFonts w:ascii="Times New Roman" w:hAnsi="Times New Roman"/>
          <w:sz w:val="24"/>
          <w:szCs w:val="24"/>
        </w:rPr>
      </w:pPr>
      <w:r w:rsidRPr="00595C30">
        <w:rPr>
          <w:rFonts w:ascii="Times New Roman" w:hAnsi="Times New Roman"/>
          <w:sz w:val="24"/>
          <w:szCs w:val="24"/>
        </w:rPr>
        <w:t>Входы в помещения, в которых предоставляется муниципальная услуга, оборудуются пандусами, расширенными проходами, позволяющими обеспечить беспрепятственный доступ лиц с ограниченными возможностями передвижения, включая лиц, использующих кресла-коляски.</w:t>
      </w:r>
    </w:p>
    <w:p w:rsidR="00C067F8" w:rsidRPr="00595C30" w:rsidRDefault="00C067F8" w:rsidP="00AB1DA2">
      <w:pPr>
        <w:autoSpaceDE w:val="0"/>
        <w:autoSpaceDN w:val="0"/>
        <w:adjustRightInd w:val="0"/>
        <w:spacing w:after="0" w:line="240" w:lineRule="auto"/>
        <w:ind w:left="1" w:firstLine="708"/>
        <w:jc w:val="both"/>
        <w:rPr>
          <w:rFonts w:ascii="Times New Roman" w:hAnsi="Times New Roman"/>
          <w:sz w:val="24"/>
          <w:szCs w:val="24"/>
        </w:rPr>
      </w:pPr>
      <w:r w:rsidRPr="00595C30">
        <w:rPr>
          <w:rFonts w:ascii="Times New Roman" w:hAnsi="Times New Roman"/>
          <w:sz w:val="24"/>
          <w:szCs w:val="24"/>
        </w:rPr>
        <w:t xml:space="preserve">В случаях, если существующие помещения невозможно полностью приспособить с учетом потребностей инвалидов, собственники этих помещений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w:t>
      </w:r>
      <w:r w:rsidRPr="00595C30">
        <w:rPr>
          <w:rFonts w:ascii="Times New Roman" w:hAnsi="Times New Roman"/>
          <w:i/>
          <w:sz w:val="24"/>
          <w:szCs w:val="24"/>
        </w:rPr>
        <w:t xml:space="preserve"> </w:t>
      </w:r>
      <w:r w:rsidRPr="004A79AE">
        <w:rPr>
          <w:rFonts w:ascii="Times New Roman" w:hAnsi="Times New Roman"/>
          <w:sz w:val="24"/>
          <w:szCs w:val="24"/>
        </w:rPr>
        <w:t>муниципального района</w:t>
      </w:r>
      <w:r w:rsidRPr="00595C30">
        <w:rPr>
          <w:rFonts w:ascii="Times New Roman" w:hAnsi="Times New Roman"/>
          <w:i/>
          <w:sz w:val="24"/>
          <w:szCs w:val="24"/>
        </w:rPr>
        <w:t>,</w:t>
      </w:r>
      <w:r w:rsidRPr="00595C30">
        <w:rPr>
          <w:rFonts w:ascii="Times New Roman" w:hAnsi="Times New Roman"/>
          <w:sz w:val="24"/>
          <w:szCs w:val="24"/>
        </w:rPr>
        <w:t xml:space="preserve"> меры для обеспечения доступа инвалидов к месту предоставления муниципальной услуги либо, когда это возможно, обеспечить предоставление необходимых муниципальных услуг по месту жительства инвалида или в дистанционном режиме.</w:t>
      </w:r>
    </w:p>
    <w:p w:rsidR="00C067F8" w:rsidRPr="004A79AE" w:rsidRDefault="00C067F8" w:rsidP="00AB1DA2">
      <w:pPr>
        <w:spacing w:after="0" w:line="240" w:lineRule="auto"/>
        <w:ind w:left="1" w:firstLine="708"/>
        <w:jc w:val="both"/>
        <w:rPr>
          <w:rFonts w:ascii="Times New Roman" w:hAnsi="Times New Roman"/>
          <w:sz w:val="24"/>
          <w:szCs w:val="24"/>
        </w:rPr>
      </w:pPr>
      <w:r w:rsidRPr="00595C30">
        <w:rPr>
          <w:rFonts w:ascii="Times New Roman" w:hAnsi="Times New Roman"/>
          <w:sz w:val="24"/>
          <w:szCs w:val="24"/>
        </w:rPr>
        <w:t xml:space="preserve">Центральные входы в здания должны быть оборудованы информационными табличками (вывесками), содержащими информацию о наименовании и графике работы </w:t>
      </w:r>
      <w:r>
        <w:rPr>
          <w:rFonts w:ascii="Times New Roman" w:hAnsi="Times New Roman"/>
          <w:sz w:val="24"/>
          <w:szCs w:val="24"/>
        </w:rPr>
        <w:t xml:space="preserve">Администрации </w:t>
      </w:r>
      <w:r w:rsidRPr="00595C30">
        <w:rPr>
          <w:rFonts w:ascii="Times New Roman" w:hAnsi="Times New Roman"/>
          <w:iCs/>
          <w:sz w:val="24"/>
          <w:szCs w:val="24"/>
        </w:rPr>
        <w:t xml:space="preserve">и (или) структурного подразделения </w:t>
      </w:r>
      <w:r w:rsidRPr="004A79AE">
        <w:rPr>
          <w:rFonts w:ascii="Times New Roman" w:hAnsi="Times New Roman"/>
          <w:iCs/>
          <w:sz w:val="24"/>
          <w:szCs w:val="24"/>
        </w:rPr>
        <w:t>Администрации</w:t>
      </w:r>
      <w:r w:rsidRPr="004A79AE">
        <w:rPr>
          <w:rFonts w:ascii="Times New Roman" w:hAnsi="Times New Roman"/>
          <w:sz w:val="24"/>
          <w:szCs w:val="24"/>
        </w:rPr>
        <w:t>.</w:t>
      </w:r>
    </w:p>
    <w:p w:rsidR="00C067F8" w:rsidRPr="00595C30" w:rsidRDefault="00C067F8" w:rsidP="00AB1DA2">
      <w:pPr>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20. На территории, прилегающей к месту расположения </w:t>
      </w:r>
      <w:r w:rsidRPr="004A79AE">
        <w:rPr>
          <w:rFonts w:ascii="Times New Roman" w:hAnsi="Times New Roman"/>
          <w:iCs/>
          <w:sz w:val="24"/>
          <w:szCs w:val="24"/>
        </w:rPr>
        <w:t>Администрации</w:t>
      </w:r>
      <w:r>
        <w:rPr>
          <w:rFonts w:ascii="Times New Roman" w:hAnsi="Times New Roman"/>
          <w:i/>
          <w:iCs/>
          <w:sz w:val="24"/>
          <w:szCs w:val="24"/>
        </w:rPr>
        <w:t xml:space="preserve"> </w:t>
      </w:r>
      <w:r>
        <w:rPr>
          <w:rFonts w:ascii="Times New Roman" w:hAnsi="Times New Roman"/>
          <w:sz w:val="24"/>
          <w:szCs w:val="24"/>
        </w:rPr>
        <w:t>предоставляющей</w:t>
      </w:r>
      <w:r w:rsidRPr="00595C30">
        <w:rPr>
          <w:rFonts w:ascii="Times New Roman" w:hAnsi="Times New Roman"/>
          <w:sz w:val="24"/>
          <w:szCs w:val="24"/>
        </w:rPr>
        <w:t xml:space="preserve"> муниципальную услугу, по возможности оборудуются места для парковки автотранспорта. Не менее 10 процентов мест (но не менее одного места) должно быть выделено для парковки специальных автотранспортных средств инвалидов. Доступ заявителей к парковочным местам является бесплатным.</w:t>
      </w:r>
    </w:p>
    <w:p w:rsidR="00C067F8" w:rsidRPr="00595C30" w:rsidRDefault="00C067F8" w:rsidP="00AB1DA2">
      <w:pPr>
        <w:spacing w:after="0" w:line="240" w:lineRule="auto"/>
        <w:ind w:firstLine="709"/>
        <w:jc w:val="both"/>
        <w:rPr>
          <w:rFonts w:ascii="Times New Roman" w:hAnsi="Times New Roman"/>
          <w:color w:val="000000"/>
          <w:sz w:val="24"/>
          <w:szCs w:val="24"/>
        </w:rPr>
      </w:pPr>
      <w:r w:rsidRPr="00595C30">
        <w:rPr>
          <w:rFonts w:ascii="Times New Roman" w:hAnsi="Times New Roman"/>
          <w:sz w:val="24"/>
          <w:szCs w:val="24"/>
        </w:rPr>
        <w:t xml:space="preserve">21. Помещения, в которых предоставляется муниципальная услуга, </w:t>
      </w:r>
      <w:r w:rsidRPr="00595C30">
        <w:rPr>
          <w:rFonts w:ascii="Times New Roman" w:hAnsi="Times New Roman"/>
          <w:color w:val="000000"/>
          <w:sz w:val="24"/>
          <w:szCs w:val="24"/>
        </w:rPr>
        <w:t>включают в себя места для ожидания, для заполнения необходимых документов и</w:t>
      </w:r>
      <w:r w:rsidRPr="00595C30">
        <w:rPr>
          <w:rFonts w:ascii="Times New Roman" w:hAnsi="Times New Roman"/>
          <w:b/>
          <w:color w:val="000000"/>
          <w:sz w:val="24"/>
          <w:szCs w:val="24"/>
        </w:rPr>
        <w:t xml:space="preserve"> </w:t>
      </w:r>
      <w:r w:rsidRPr="00595C30">
        <w:rPr>
          <w:rFonts w:ascii="Times New Roman" w:hAnsi="Times New Roman"/>
          <w:color w:val="000000"/>
          <w:sz w:val="24"/>
          <w:szCs w:val="24"/>
        </w:rPr>
        <w:t>информирования граждан.</w:t>
      </w:r>
    </w:p>
    <w:p w:rsidR="00C067F8" w:rsidRPr="00595C30" w:rsidRDefault="00C067F8" w:rsidP="00AB1DA2">
      <w:pPr>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Места ожидания должны быть комфортными для граждан, оборудованы стульями, кресельными секциями, скамьями (банкетками), местами общественного пользования (туалетами) и хранения верхней одежды граждан.</w:t>
      </w:r>
    </w:p>
    <w:p w:rsidR="00C067F8" w:rsidRPr="00595C30" w:rsidRDefault="00C067F8" w:rsidP="00AB1DA2">
      <w:pPr>
        <w:spacing w:after="0" w:line="240" w:lineRule="auto"/>
        <w:ind w:firstLine="709"/>
        <w:jc w:val="both"/>
        <w:rPr>
          <w:rFonts w:ascii="Times New Roman" w:hAnsi="Times New Roman"/>
          <w:sz w:val="24"/>
          <w:szCs w:val="24"/>
        </w:rPr>
      </w:pPr>
      <w:r w:rsidRPr="00595C30">
        <w:rPr>
          <w:rFonts w:ascii="Times New Roman" w:hAnsi="Times New Roman"/>
          <w:color w:val="000000"/>
          <w:sz w:val="24"/>
          <w:szCs w:val="24"/>
        </w:rPr>
        <w:t xml:space="preserve">22. </w:t>
      </w:r>
      <w:r w:rsidRPr="00595C30">
        <w:rPr>
          <w:rFonts w:ascii="Times New Roman" w:hAnsi="Times New Roman"/>
          <w:sz w:val="24"/>
          <w:szCs w:val="24"/>
        </w:rPr>
        <w:t>Места информирования заявителей и заполнения необходимых документов оборудуются информационными стендами, стульями, столами (стойками), бланками заявлений и необходимыми канцелярскими принадлежностями.</w:t>
      </w:r>
    </w:p>
    <w:p w:rsidR="00C067F8" w:rsidRPr="00595C30" w:rsidRDefault="00C067F8" w:rsidP="00AB1DA2">
      <w:pPr>
        <w:tabs>
          <w:tab w:val="left" w:pos="12"/>
          <w:tab w:val="left" w:pos="1019"/>
        </w:tabs>
        <w:spacing w:after="0" w:line="240" w:lineRule="auto"/>
        <w:ind w:left="1" w:firstLine="708"/>
        <w:jc w:val="both"/>
        <w:rPr>
          <w:rFonts w:ascii="Times New Roman" w:hAnsi="Times New Roman"/>
          <w:color w:val="000000"/>
          <w:sz w:val="24"/>
          <w:szCs w:val="24"/>
        </w:rPr>
      </w:pPr>
      <w:r w:rsidRPr="00595C30">
        <w:rPr>
          <w:rFonts w:ascii="Times New Roman" w:hAnsi="Times New Roman"/>
          <w:color w:val="000000"/>
          <w:sz w:val="24"/>
          <w:szCs w:val="24"/>
        </w:rPr>
        <w:t>На информационных стендах размещается следующая информация:</w:t>
      </w:r>
    </w:p>
    <w:p w:rsidR="00C067F8" w:rsidRPr="00595C30" w:rsidRDefault="00C067F8" w:rsidP="00AB1DA2">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информация о месте нахожд</w:t>
      </w:r>
      <w:r>
        <w:rPr>
          <w:rFonts w:ascii="Times New Roman" w:hAnsi="Times New Roman"/>
          <w:sz w:val="24"/>
          <w:szCs w:val="24"/>
        </w:rPr>
        <w:t>ения и графике работ администрации Межевского муниципального района</w:t>
      </w:r>
      <w:r w:rsidRPr="00595C30">
        <w:rPr>
          <w:rFonts w:ascii="Times New Roman" w:hAnsi="Times New Roman"/>
          <w:sz w:val="24"/>
          <w:szCs w:val="24"/>
        </w:rPr>
        <w:t>, а также МФЦ;</w:t>
      </w:r>
    </w:p>
    <w:p w:rsidR="00C067F8" w:rsidRPr="00595C30" w:rsidRDefault="00C067F8" w:rsidP="00AB1DA2">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справочные телефоны</w:t>
      </w:r>
      <w:r>
        <w:rPr>
          <w:rFonts w:ascii="Times New Roman" w:hAnsi="Times New Roman"/>
          <w:sz w:val="24"/>
          <w:szCs w:val="24"/>
        </w:rPr>
        <w:t xml:space="preserve"> администрации Межевского муниципального района</w:t>
      </w:r>
      <w:r w:rsidRPr="00595C30">
        <w:rPr>
          <w:rFonts w:ascii="Times New Roman" w:hAnsi="Times New Roman"/>
          <w:sz w:val="24"/>
          <w:szCs w:val="24"/>
        </w:rPr>
        <w:t>;</w:t>
      </w:r>
    </w:p>
    <w:p w:rsidR="00C067F8" w:rsidRPr="00595C30" w:rsidRDefault="00C067F8" w:rsidP="00AB1DA2">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адрес официального сайта</w:t>
      </w:r>
      <w:r>
        <w:rPr>
          <w:rFonts w:ascii="Times New Roman" w:hAnsi="Times New Roman"/>
          <w:sz w:val="24"/>
          <w:szCs w:val="24"/>
        </w:rPr>
        <w:t xml:space="preserve"> администрации Межевского муниципального района</w:t>
      </w:r>
      <w:r w:rsidRPr="00595C30">
        <w:rPr>
          <w:rFonts w:ascii="Times New Roman" w:hAnsi="Times New Roman"/>
          <w:sz w:val="24"/>
          <w:szCs w:val="24"/>
        </w:rPr>
        <w:t>,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C067F8" w:rsidRPr="00595C30" w:rsidRDefault="00C067F8" w:rsidP="00AB1DA2">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w:t>
      </w:r>
    </w:p>
    <w:p w:rsidR="00C067F8" w:rsidRPr="00595C30" w:rsidRDefault="00C067F8" w:rsidP="00AB1DA2">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sz w:val="24"/>
          <w:szCs w:val="24"/>
        </w:rPr>
        <w:t>Размещаемая на стендах информация должна быть доступна инвалидам и лицам с ограниченными возможностями наравне с другими лицами.</w:t>
      </w:r>
    </w:p>
    <w:p w:rsidR="00C067F8" w:rsidRPr="00595C30" w:rsidRDefault="00C067F8" w:rsidP="00AB1DA2">
      <w:pPr>
        <w:spacing w:after="0" w:line="240" w:lineRule="auto"/>
        <w:ind w:firstLine="709"/>
        <w:jc w:val="both"/>
        <w:rPr>
          <w:rFonts w:ascii="Times New Roman" w:hAnsi="Times New Roman"/>
          <w:i/>
          <w:iCs/>
          <w:strike/>
          <w:sz w:val="24"/>
          <w:szCs w:val="24"/>
        </w:rPr>
      </w:pPr>
      <w:r w:rsidRPr="00595C30">
        <w:rPr>
          <w:rFonts w:ascii="Times New Roman" w:hAnsi="Times New Roman"/>
          <w:color w:val="000000"/>
          <w:sz w:val="24"/>
          <w:szCs w:val="24"/>
        </w:rPr>
        <w:t xml:space="preserve">23. </w:t>
      </w:r>
      <w:r w:rsidRPr="00595C30">
        <w:rPr>
          <w:rFonts w:ascii="Times New Roman" w:hAnsi="Times New Roman"/>
          <w:sz w:val="24"/>
          <w:szCs w:val="24"/>
        </w:rPr>
        <w:t>Кабинеты приема заявителей должны быть оборудованы информационными табличками с указанием:</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номера кабинета;</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фамилии, имени, отчества и должности специалиста, ведущего прием;</w:t>
      </w:r>
    </w:p>
    <w:p w:rsidR="00C067F8" w:rsidRPr="00595C30" w:rsidRDefault="00C067F8" w:rsidP="00AB1DA2">
      <w:pPr>
        <w:spacing w:after="0" w:line="240" w:lineRule="auto"/>
        <w:ind w:firstLine="709"/>
        <w:jc w:val="both"/>
        <w:rPr>
          <w:rFonts w:ascii="Times New Roman" w:hAnsi="Times New Roman"/>
          <w:sz w:val="24"/>
          <w:szCs w:val="24"/>
        </w:rPr>
      </w:pPr>
      <w:r w:rsidRPr="00595C30">
        <w:rPr>
          <w:rFonts w:ascii="Times New Roman" w:hAnsi="Times New Roman"/>
          <w:sz w:val="24"/>
          <w:szCs w:val="24"/>
        </w:rPr>
        <w:t>графика приема.</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Места для приема заявителей должны быть снабжены стулом, иметь места для письма и раскладки документов.</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В целях обеспечения конфиденциальности сведений о заявителе одним специалистом одновременно ведется прием только одного заявителя. Одновременный прием двух и более заявителей не допускается.</w:t>
      </w:r>
    </w:p>
    <w:p w:rsidR="00C067F8" w:rsidRPr="00595C30" w:rsidRDefault="00C067F8" w:rsidP="00AB1DA2">
      <w:pPr>
        <w:tabs>
          <w:tab w:val="left" w:pos="12"/>
          <w:tab w:val="left" w:pos="1019"/>
        </w:tabs>
        <w:spacing w:after="0" w:line="240" w:lineRule="auto"/>
        <w:ind w:left="1" w:firstLine="708"/>
        <w:jc w:val="both"/>
        <w:rPr>
          <w:rFonts w:ascii="Times New Roman" w:hAnsi="Times New Roman"/>
          <w:sz w:val="24"/>
          <w:szCs w:val="24"/>
        </w:rPr>
      </w:pPr>
      <w:r w:rsidRPr="00595C30">
        <w:rPr>
          <w:rFonts w:ascii="Times New Roman" w:hAnsi="Times New Roman"/>
          <w:sz w:val="24"/>
          <w:szCs w:val="24"/>
        </w:rPr>
        <w:t>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C067F8" w:rsidRPr="00595C30" w:rsidRDefault="00C067F8" w:rsidP="00AB1DA2">
      <w:pPr>
        <w:spacing w:after="0" w:line="240" w:lineRule="auto"/>
        <w:ind w:firstLine="709"/>
        <w:jc w:val="both"/>
        <w:rPr>
          <w:rFonts w:ascii="Times New Roman" w:hAnsi="Times New Roman"/>
          <w:sz w:val="24"/>
          <w:szCs w:val="24"/>
        </w:rPr>
      </w:pPr>
    </w:p>
    <w:p w:rsidR="00C067F8" w:rsidRPr="00595C30" w:rsidRDefault="00C067F8" w:rsidP="00AB1DA2">
      <w:pPr>
        <w:spacing w:after="0" w:line="240" w:lineRule="auto"/>
        <w:jc w:val="center"/>
        <w:rPr>
          <w:rFonts w:ascii="Times New Roman" w:hAnsi="Times New Roman"/>
          <w:iCs/>
          <w:sz w:val="24"/>
          <w:szCs w:val="24"/>
        </w:rPr>
      </w:pPr>
      <w:r w:rsidRPr="00595C30">
        <w:rPr>
          <w:rFonts w:ascii="Times New Roman" w:hAnsi="Times New Roman"/>
          <w:sz w:val="24"/>
          <w:szCs w:val="24"/>
        </w:rPr>
        <w:t xml:space="preserve">Сроки ожидания в очереди при подаче </w:t>
      </w:r>
      <w:r w:rsidRPr="00595C30">
        <w:rPr>
          <w:rFonts w:ascii="Times New Roman" w:hAnsi="Times New Roman"/>
          <w:iCs/>
          <w:sz w:val="24"/>
          <w:szCs w:val="24"/>
        </w:rPr>
        <w:t>заявления</w:t>
      </w:r>
      <w:r w:rsidRPr="00595C30">
        <w:rPr>
          <w:rFonts w:ascii="Times New Roman" w:hAnsi="Times New Roman"/>
          <w:sz w:val="24"/>
          <w:szCs w:val="24"/>
        </w:rPr>
        <w:t xml:space="preserve"> о предоставлении муниципальной услуги, получения результата предоставления муниципальной услуги, регистрации </w:t>
      </w:r>
      <w:r w:rsidRPr="00595C30">
        <w:rPr>
          <w:rFonts w:ascii="Times New Roman" w:hAnsi="Times New Roman"/>
          <w:iCs/>
          <w:sz w:val="24"/>
          <w:szCs w:val="24"/>
        </w:rPr>
        <w:t>заявления</w:t>
      </w:r>
    </w:p>
    <w:p w:rsidR="00C067F8" w:rsidRPr="00595C30" w:rsidRDefault="00C067F8" w:rsidP="00AB1DA2">
      <w:pPr>
        <w:spacing w:after="0" w:line="240" w:lineRule="auto"/>
        <w:ind w:firstLine="709"/>
        <w:jc w:val="center"/>
        <w:rPr>
          <w:rFonts w:ascii="Times New Roman" w:hAnsi="Times New Roman"/>
          <w:iCs/>
          <w:sz w:val="24"/>
          <w:szCs w:val="24"/>
        </w:rPr>
      </w:pPr>
    </w:p>
    <w:p w:rsidR="00C067F8" w:rsidRPr="00595C30" w:rsidRDefault="00C067F8" w:rsidP="00AB1DA2">
      <w:pPr>
        <w:spacing w:after="0" w:line="240" w:lineRule="auto"/>
        <w:ind w:firstLine="709"/>
        <w:jc w:val="both"/>
        <w:rPr>
          <w:rFonts w:ascii="Times New Roman" w:hAnsi="Times New Roman"/>
          <w:sz w:val="24"/>
          <w:szCs w:val="24"/>
        </w:rPr>
      </w:pPr>
      <w:r w:rsidRPr="00595C30">
        <w:rPr>
          <w:rFonts w:ascii="Times New Roman" w:hAnsi="Times New Roman"/>
          <w:iCs/>
          <w:sz w:val="24"/>
          <w:szCs w:val="24"/>
        </w:rPr>
        <w:t xml:space="preserve">24. </w:t>
      </w:r>
      <w:r w:rsidRPr="00595C30">
        <w:rPr>
          <w:rFonts w:ascii="Times New Roman" w:hAnsi="Times New Roman"/>
          <w:sz w:val="24"/>
          <w:szCs w:val="24"/>
        </w:rPr>
        <w:t>Максимальный срок ожидания в очереди при подаче заявления и документов, необходимых для предоставления муниципальной услуги, составляет 15 минут.</w:t>
      </w:r>
    </w:p>
    <w:p w:rsidR="00C067F8" w:rsidRPr="00595C30" w:rsidRDefault="00C067F8" w:rsidP="00AB1DA2">
      <w:pPr>
        <w:spacing w:after="0" w:line="240" w:lineRule="auto"/>
        <w:ind w:firstLine="709"/>
        <w:jc w:val="both"/>
        <w:rPr>
          <w:rFonts w:ascii="Times New Roman" w:hAnsi="Times New Roman"/>
          <w:sz w:val="24"/>
          <w:szCs w:val="24"/>
        </w:rPr>
      </w:pPr>
      <w:r w:rsidRPr="00595C30">
        <w:rPr>
          <w:rFonts w:ascii="Times New Roman" w:hAnsi="Times New Roman"/>
          <w:sz w:val="24"/>
          <w:szCs w:val="24"/>
        </w:rPr>
        <w:t>25. Максимальный срок ожидания в очереди при получении результата предоставления муниципальной услуги составляет 15 минут.</w:t>
      </w:r>
    </w:p>
    <w:p w:rsidR="00C067F8" w:rsidRPr="00595C30" w:rsidRDefault="00C067F8" w:rsidP="00AB1DA2">
      <w:pPr>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26. Максимальный срок регистрации </w:t>
      </w:r>
      <w:r w:rsidRPr="00595C30">
        <w:rPr>
          <w:rFonts w:ascii="Times New Roman" w:hAnsi="Times New Roman"/>
          <w:iCs/>
          <w:sz w:val="24"/>
          <w:szCs w:val="24"/>
        </w:rPr>
        <w:t>заявления</w:t>
      </w:r>
      <w:r w:rsidRPr="00595C30">
        <w:rPr>
          <w:rFonts w:ascii="Times New Roman" w:hAnsi="Times New Roman"/>
          <w:sz w:val="24"/>
          <w:szCs w:val="24"/>
        </w:rPr>
        <w:t xml:space="preserve"> заявителя о предоставлении муниципальной услуги составляет 15 минут.</w:t>
      </w:r>
    </w:p>
    <w:p w:rsidR="00C067F8" w:rsidRPr="00595C30" w:rsidRDefault="00C067F8" w:rsidP="00AB1DA2">
      <w:pPr>
        <w:spacing w:after="0" w:line="240" w:lineRule="auto"/>
        <w:ind w:firstLine="709"/>
        <w:jc w:val="both"/>
        <w:rPr>
          <w:rFonts w:ascii="Times New Roman" w:hAnsi="Times New Roman"/>
          <w:sz w:val="24"/>
          <w:szCs w:val="24"/>
        </w:rPr>
      </w:pPr>
    </w:p>
    <w:p w:rsidR="00C067F8" w:rsidRPr="00595C30" w:rsidRDefault="00C067F8" w:rsidP="00AB1DA2">
      <w:pPr>
        <w:spacing w:after="0" w:line="240" w:lineRule="auto"/>
        <w:jc w:val="center"/>
        <w:rPr>
          <w:rFonts w:ascii="Times New Roman" w:hAnsi="Times New Roman"/>
          <w:sz w:val="24"/>
          <w:szCs w:val="24"/>
        </w:rPr>
      </w:pPr>
      <w:r w:rsidRPr="00595C30">
        <w:rPr>
          <w:rFonts w:ascii="Times New Roman" w:hAnsi="Times New Roman"/>
          <w:sz w:val="24"/>
          <w:szCs w:val="24"/>
        </w:rPr>
        <w:t>Возможность предварительной записи заявителей</w:t>
      </w:r>
    </w:p>
    <w:p w:rsidR="00C067F8" w:rsidRPr="00595C30" w:rsidRDefault="00C067F8" w:rsidP="00AB1DA2">
      <w:pPr>
        <w:spacing w:after="0" w:line="240" w:lineRule="auto"/>
        <w:ind w:firstLine="709"/>
        <w:jc w:val="center"/>
        <w:rPr>
          <w:rFonts w:ascii="Times New Roman" w:hAnsi="Times New Roman"/>
          <w:sz w:val="24"/>
          <w:szCs w:val="24"/>
        </w:rPr>
      </w:pPr>
    </w:p>
    <w:p w:rsidR="00C067F8" w:rsidRPr="00595C30" w:rsidRDefault="00C067F8" w:rsidP="00AB1DA2">
      <w:pPr>
        <w:spacing w:after="0" w:line="240" w:lineRule="auto"/>
        <w:ind w:firstLine="709"/>
        <w:jc w:val="both"/>
        <w:rPr>
          <w:rFonts w:ascii="Times New Roman" w:hAnsi="Times New Roman"/>
          <w:color w:val="000000"/>
          <w:sz w:val="24"/>
          <w:szCs w:val="24"/>
        </w:rPr>
      </w:pPr>
      <w:r w:rsidRPr="00595C30">
        <w:rPr>
          <w:rFonts w:ascii="Times New Roman" w:hAnsi="Times New Roman"/>
          <w:sz w:val="24"/>
          <w:szCs w:val="24"/>
        </w:rPr>
        <w:t>27. 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том числе в МФЦ</w:t>
      </w:r>
      <w:r>
        <w:rPr>
          <w:rFonts w:ascii="Times New Roman" w:hAnsi="Times New Roman"/>
          <w:sz w:val="24"/>
          <w:szCs w:val="24"/>
        </w:rPr>
        <w:t>, по телефону: (49447)52344</w:t>
      </w:r>
      <w:r w:rsidRPr="00595C30">
        <w:rPr>
          <w:rFonts w:ascii="Times New Roman" w:hAnsi="Times New Roman"/>
          <w:sz w:val="24"/>
          <w:szCs w:val="24"/>
        </w:rPr>
        <w:t xml:space="preserve">, а также посредством записи </w:t>
      </w:r>
      <w:r w:rsidRPr="00595C30">
        <w:rPr>
          <w:rFonts w:ascii="Times New Roman" w:hAnsi="Times New Roman"/>
          <w:color w:val="000000"/>
          <w:sz w:val="24"/>
          <w:szCs w:val="24"/>
        </w:rPr>
        <w:t xml:space="preserve">с использованием </w:t>
      </w:r>
      <w:r w:rsidRPr="00595C30">
        <w:rPr>
          <w:rFonts w:ascii="Times New Roman" w:hAnsi="Times New Roman"/>
          <w:sz w:val="24"/>
          <w:szCs w:val="24"/>
        </w:rPr>
        <w:t xml:space="preserve">региональной информационной системы «Единый </w:t>
      </w:r>
      <w:r w:rsidRPr="00595C30">
        <w:rPr>
          <w:rFonts w:ascii="Times New Roman" w:hAnsi="Times New Roman"/>
          <w:color w:val="000000"/>
          <w:sz w:val="24"/>
          <w:szCs w:val="24"/>
        </w:rPr>
        <w:t>портал Костромской области».</w:t>
      </w:r>
    </w:p>
    <w:p w:rsidR="00C067F8" w:rsidRPr="00595C30" w:rsidRDefault="00C067F8" w:rsidP="00AB1DA2">
      <w:pPr>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 xml:space="preserve">28. </w:t>
      </w:r>
      <w:r w:rsidRPr="00595C30">
        <w:rPr>
          <w:rFonts w:ascii="Times New Roman" w:hAnsi="Times New Roman"/>
          <w:sz w:val="24"/>
          <w:szCs w:val="24"/>
        </w:rPr>
        <w:t xml:space="preserve">При предварительной записи заявитель сообщает свои фамилию, имя, отчество,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595C30">
        <w:rPr>
          <w:rFonts w:ascii="Times New Roman" w:hAnsi="Times New Roman"/>
          <w:color w:val="000000"/>
          <w:sz w:val="24"/>
          <w:szCs w:val="24"/>
        </w:rPr>
        <w:t xml:space="preserve">с использованием </w:t>
      </w:r>
      <w:r w:rsidRPr="00595C30">
        <w:rPr>
          <w:rFonts w:ascii="Times New Roman" w:hAnsi="Times New Roman"/>
          <w:sz w:val="24"/>
          <w:szCs w:val="24"/>
        </w:rPr>
        <w:t xml:space="preserve">региональной информационной системы «Единый </w:t>
      </w:r>
      <w:r w:rsidRPr="00595C30">
        <w:rPr>
          <w:rFonts w:ascii="Times New Roman" w:hAnsi="Times New Roman"/>
          <w:color w:val="000000"/>
          <w:sz w:val="24"/>
          <w:szCs w:val="24"/>
        </w:rPr>
        <w:t>портал Костромской области» ему наплавляется уведомление о приближении даты подачи документов и (или) получения результата муниципальной услуги.</w:t>
      </w:r>
    </w:p>
    <w:p w:rsidR="00C067F8" w:rsidRPr="00595C30" w:rsidRDefault="00C067F8" w:rsidP="00AB1DA2">
      <w:pPr>
        <w:spacing w:after="0" w:line="240" w:lineRule="auto"/>
        <w:ind w:firstLine="709"/>
        <w:jc w:val="both"/>
        <w:rPr>
          <w:rFonts w:ascii="Times New Roman" w:hAnsi="Times New Roman"/>
          <w:color w:val="000000"/>
          <w:sz w:val="24"/>
          <w:szCs w:val="24"/>
        </w:rPr>
      </w:pPr>
    </w:p>
    <w:p w:rsidR="00C067F8" w:rsidRPr="00595C30" w:rsidRDefault="00C067F8" w:rsidP="00AB1DA2">
      <w:pPr>
        <w:spacing w:after="0" w:line="240" w:lineRule="auto"/>
        <w:ind w:firstLine="709"/>
        <w:jc w:val="center"/>
        <w:rPr>
          <w:rFonts w:ascii="Times New Roman CYR" w:hAnsi="Times New Roman CYR" w:cs="Times New Roman CYR"/>
          <w:sz w:val="24"/>
          <w:szCs w:val="24"/>
        </w:rPr>
      </w:pPr>
      <w:r w:rsidRPr="00595C30">
        <w:rPr>
          <w:rFonts w:ascii="Times New Roman CYR" w:hAnsi="Times New Roman CYR" w:cs="Times New Roman CYR"/>
          <w:sz w:val="24"/>
          <w:szCs w:val="24"/>
        </w:rPr>
        <w:t>Показатели доступности и качества предоставления муниципальной услуги</w:t>
      </w:r>
    </w:p>
    <w:p w:rsidR="00C067F8" w:rsidRPr="00595C30" w:rsidRDefault="00C067F8" w:rsidP="00AB1DA2">
      <w:pPr>
        <w:spacing w:after="0" w:line="240" w:lineRule="auto"/>
        <w:ind w:firstLine="709"/>
        <w:jc w:val="center"/>
        <w:rPr>
          <w:rFonts w:ascii="Times New Roman CYR" w:hAnsi="Times New Roman CYR" w:cs="Times New Roman CYR"/>
          <w:sz w:val="24"/>
          <w:szCs w:val="24"/>
        </w:rPr>
      </w:pP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CYR" w:hAnsi="Times New Roman CYR" w:cs="Times New Roman CYR"/>
          <w:sz w:val="24"/>
          <w:szCs w:val="24"/>
        </w:rPr>
        <w:t xml:space="preserve">29. </w:t>
      </w:r>
      <w:r w:rsidRPr="00595C30">
        <w:rPr>
          <w:rFonts w:ascii="Times New Roman" w:hAnsi="Times New Roman"/>
          <w:sz w:val="24"/>
          <w:szCs w:val="24"/>
        </w:rPr>
        <w:t>Показателями оценки доступности муниципальной услуги являются:</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транспортная доступность к местам предоставления муниципальной услуги;</w:t>
      </w:r>
    </w:p>
    <w:p w:rsidR="00C067F8" w:rsidRPr="00595C30" w:rsidRDefault="00C067F8" w:rsidP="00AB1DA2">
      <w:pPr>
        <w:widowControl w:val="0"/>
        <w:tabs>
          <w:tab w:val="num" w:pos="142"/>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2) </w:t>
      </w:r>
      <w:r w:rsidRPr="00595C30">
        <w:rPr>
          <w:rFonts w:ascii="Times New Roman" w:hAnsi="Times New Roman"/>
          <w:color w:val="000000"/>
          <w:sz w:val="24"/>
          <w:szCs w:val="24"/>
        </w:rPr>
        <w:t>время</w:t>
      </w:r>
      <w:r w:rsidRPr="00595C30">
        <w:rPr>
          <w:rFonts w:ascii="Times New Roman" w:hAnsi="Times New Roman"/>
          <w:sz w:val="24"/>
          <w:szCs w:val="24"/>
        </w:rPr>
        <w:t xml:space="preserve"> общения с должностными лицами при предоставлении муниципальной </w:t>
      </w:r>
      <w:r>
        <w:rPr>
          <w:rFonts w:ascii="Times New Roman" w:hAnsi="Times New Roman"/>
          <w:sz w:val="24"/>
          <w:szCs w:val="24"/>
        </w:rPr>
        <w:t>услуги не должно превышать 30</w:t>
      </w:r>
      <w:r w:rsidRPr="00595C30">
        <w:rPr>
          <w:rFonts w:ascii="Times New Roman" w:hAnsi="Times New Roman"/>
          <w:sz w:val="24"/>
          <w:szCs w:val="24"/>
        </w:rPr>
        <w:t xml:space="preserve"> минут (часов);</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sz w:val="24"/>
          <w:szCs w:val="24"/>
        </w:rPr>
        <w:t xml:space="preserve">3) количество необходимых и достаточных посещений заявителем </w:t>
      </w:r>
      <w:r>
        <w:rPr>
          <w:rFonts w:ascii="Times New Roman" w:hAnsi="Times New Roman"/>
          <w:sz w:val="24"/>
          <w:szCs w:val="24"/>
        </w:rPr>
        <w:t>Администрации</w:t>
      </w:r>
      <w:r w:rsidRPr="00595C30">
        <w:rPr>
          <w:rFonts w:ascii="Times New Roman" w:hAnsi="Times New Roman"/>
          <w:color w:val="000000"/>
          <w:sz w:val="24"/>
          <w:szCs w:val="24"/>
        </w:rPr>
        <w:t xml:space="preserve"> для получения муниципальной услуги  2 раза</w:t>
      </w:r>
      <w:r w:rsidRPr="00595C30">
        <w:rPr>
          <w:rFonts w:ascii="Times New Roman" w:hAnsi="Times New Roman"/>
          <w:sz w:val="24"/>
          <w:szCs w:val="24"/>
        </w:rPr>
        <w:t>;</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4) возможность получения муниципальной услуги в МФЦ (филиале МФЦ);</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5) предоставление муниципальной услуги может осуществляться в электронном виде с использованием региональной информационной системы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6) размещение информации о порядке предоставления муниципальной услуги на официальном сайте</w:t>
      </w:r>
      <w:r>
        <w:rPr>
          <w:rFonts w:ascii="Times New Roman" w:hAnsi="Times New Roman"/>
          <w:sz w:val="24"/>
          <w:szCs w:val="24"/>
        </w:rPr>
        <w:t xml:space="preserve"> Администрации</w:t>
      </w:r>
      <w:r w:rsidRPr="00595C30">
        <w:rPr>
          <w:rFonts w:ascii="Times New Roman" w:hAnsi="Times New Roman"/>
          <w:sz w:val="24"/>
          <w:szCs w:val="24"/>
        </w:rPr>
        <w:t>.</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30. Показателями оценки качества предоставления муниципальной услуги являются:</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соблюдение стандарта предоставления муниципальной услуги;</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3) возможность получения заявителем информации о ходе предоставления муниципальной услуги, в том числе с использованием региональной информационной системы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 а также решений о предоставлении либо об отказе в предоставлении муниципальной услуги в виде электронного образа документа, подписанного уполномоченным лицом с использованием электронной подписи;</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4) предоставление муниципальной услуги по принципу «одного окна», в соответствии с которым муниципальная услуга предоставляется после однократного обращения заявителя с соответствующим заявлением, а взаимодействие с органами, участвующими в предоставлении муниципальной услуги, осуществляется без участия заявителя;</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5) получение заявителем результата предоставления муниципальной услуги по его желанию либо в электронной форме, заверенной электронной подписью уполномоченного должностного лица, либо в форме документа на бумажном носителе.</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31. При предоставлении муниципальной услуги в МФЦ (филиале МФЦ) специалистами МФЦ (филиала МФЦ) в  соответствии с настоящим административным регламентом осуществляются следующие функции:</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информирование и консультирование заявителей по вопросу предоставления муниципальной услуги;</w:t>
      </w:r>
    </w:p>
    <w:p w:rsidR="00C067F8" w:rsidRPr="00595C30" w:rsidRDefault="00C067F8" w:rsidP="00AB1DA2">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 прием </w:t>
      </w:r>
      <w:r w:rsidRPr="00595C30">
        <w:rPr>
          <w:rFonts w:ascii="Times New Roman" w:hAnsi="Times New Roman"/>
          <w:iCs/>
          <w:sz w:val="24"/>
          <w:szCs w:val="24"/>
        </w:rPr>
        <w:t>заявления</w:t>
      </w:r>
      <w:r w:rsidRPr="00595C30">
        <w:rPr>
          <w:rFonts w:ascii="Times New Roman" w:hAnsi="Times New Roman"/>
          <w:sz w:val="24"/>
          <w:szCs w:val="24"/>
        </w:rPr>
        <w:t xml:space="preserve"> и документов в соответствии с настоящим административным регламентом;</w:t>
      </w:r>
    </w:p>
    <w:p w:rsidR="00C067F8" w:rsidRPr="00595C30" w:rsidRDefault="00C067F8" w:rsidP="00AB1DA2">
      <w:pPr>
        <w:spacing w:after="0" w:line="240" w:lineRule="auto"/>
        <w:ind w:firstLine="709"/>
        <w:jc w:val="both"/>
        <w:rPr>
          <w:rFonts w:ascii="Times New Roman" w:hAnsi="Times New Roman"/>
          <w:sz w:val="24"/>
          <w:szCs w:val="24"/>
        </w:rPr>
      </w:pPr>
      <w:r w:rsidRPr="00595C30">
        <w:rPr>
          <w:rFonts w:ascii="Times New Roman" w:hAnsi="Times New Roman"/>
          <w:sz w:val="24"/>
          <w:szCs w:val="24"/>
        </w:rPr>
        <w:t>- выдача результатов предоставления муниципальной услуги в соответствии с настоящим административным регламентом.</w:t>
      </w:r>
    </w:p>
    <w:p w:rsidR="00C067F8" w:rsidRPr="00595C30" w:rsidRDefault="00C067F8" w:rsidP="009229B3">
      <w:pPr>
        <w:widowControl w:val="0"/>
        <w:autoSpaceDE w:val="0"/>
        <w:autoSpaceDN w:val="0"/>
        <w:adjustRightInd w:val="0"/>
        <w:spacing w:after="0" w:line="240" w:lineRule="auto"/>
        <w:jc w:val="center"/>
        <w:rPr>
          <w:rFonts w:ascii="Times New Roman" w:hAnsi="Times New Roman"/>
          <w:b/>
          <w:bCs/>
          <w:color w:val="000000"/>
          <w:sz w:val="24"/>
          <w:szCs w:val="24"/>
        </w:rPr>
      </w:pPr>
    </w:p>
    <w:p w:rsidR="00C067F8" w:rsidRPr="00595C30" w:rsidRDefault="00C067F8" w:rsidP="00AB1DA2">
      <w:pPr>
        <w:widowControl w:val="0"/>
        <w:autoSpaceDE w:val="0"/>
        <w:autoSpaceDN w:val="0"/>
        <w:adjustRightInd w:val="0"/>
        <w:spacing w:after="0" w:line="240" w:lineRule="auto"/>
        <w:jc w:val="center"/>
        <w:rPr>
          <w:rFonts w:ascii="Times New Roman" w:hAnsi="Times New Roman"/>
          <w:color w:val="000000"/>
          <w:sz w:val="24"/>
          <w:szCs w:val="24"/>
        </w:rPr>
      </w:pPr>
      <w:r w:rsidRPr="00595C30">
        <w:rPr>
          <w:rFonts w:ascii="Times New Roman" w:hAnsi="Times New Roman"/>
          <w:color w:val="000000"/>
          <w:sz w:val="24"/>
          <w:szCs w:val="24"/>
        </w:rPr>
        <w:t>Глава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067F8" w:rsidRPr="00595C30" w:rsidRDefault="00C067F8" w:rsidP="009229B3">
      <w:pPr>
        <w:widowControl w:val="0"/>
        <w:autoSpaceDE w:val="0"/>
        <w:autoSpaceDN w:val="0"/>
        <w:adjustRightInd w:val="0"/>
        <w:spacing w:after="0" w:line="240" w:lineRule="auto"/>
        <w:jc w:val="center"/>
        <w:rPr>
          <w:rFonts w:ascii="Times New Roman" w:hAnsi="Times New Roman"/>
          <w:b/>
          <w:bCs/>
          <w:color w:val="000000"/>
          <w:sz w:val="24"/>
          <w:szCs w:val="24"/>
        </w:rPr>
      </w:pP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color w:val="000000"/>
          <w:sz w:val="24"/>
          <w:szCs w:val="24"/>
        </w:rPr>
        <w:t xml:space="preserve">32. </w:t>
      </w:r>
      <w:r w:rsidRPr="00595C30">
        <w:rPr>
          <w:rFonts w:ascii="Times New Roman" w:hAnsi="Times New Roman"/>
          <w:sz w:val="24"/>
          <w:szCs w:val="24"/>
        </w:rPr>
        <w:t>Предоставление муниципальной услуги включает в себя следующие административные процедуры:</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прием и регистрация  заявления и документов заявителя;</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3) экспертиза документов;</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4) принятие решения о предоставлении муниципальной услуги либо об отказе в предоставлении муниципальной услуги;</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5) выдача документов по результатам предоставления муниципальной услуги.</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sz w:val="24"/>
          <w:szCs w:val="24"/>
        </w:rPr>
      </w:pPr>
      <w:hyperlink w:anchor="Par658" w:history="1">
        <w:r w:rsidRPr="00595C30">
          <w:rPr>
            <w:rFonts w:ascii="Times New Roman" w:hAnsi="Times New Roman"/>
            <w:sz w:val="24"/>
            <w:szCs w:val="24"/>
          </w:rPr>
          <w:t>Блок-схема</w:t>
        </w:r>
      </w:hyperlink>
      <w:r w:rsidRPr="00595C30">
        <w:rPr>
          <w:rFonts w:ascii="Times New Roman" w:hAnsi="Times New Roman"/>
          <w:sz w:val="24"/>
          <w:szCs w:val="24"/>
        </w:rPr>
        <w:t xml:space="preserve"> предоставления муниципальной услуги приведена в приложении №3 к настоящему административному регламенту.</w:t>
      </w:r>
    </w:p>
    <w:p w:rsidR="00C067F8" w:rsidRPr="00595C30" w:rsidRDefault="00C067F8" w:rsidP="00093F3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 xml:space="preserve">33. Основанием для начала административной процедуры приема и регистрации </w:t>
      </w:r>
      <w:r w:rsidRPr="00595C30">
        <w:rPr>
          <w:rFonts w:ascii="Times New Roman" w:hAnsi="Times New Roman"/>
          <w:iCs/>
          <w:color w:val="000000"/>
          <w:sz w:val="24"/>
          <w:szCs w:val="24"/>
        </w:rPr>
        <w:t xml:space="preserve">заявления </w:t>
      </w:r>
      <w:r w:rsidRPr="00595C30">
        <w:rPr>
          <w:rFonts w:ascii="Times New Roman" w:hAnsi="Times New Roman"/>
          <w:color w:val="000000"/>
          <w:sz w:val="24"/>
          <w:szCs w:val="24"/>
        </w:rPr>
        <w:t>и документов (сведений) является обращение заявителя в</w:t>
      </w:r>
      <w:r>
        <w:rPr>
          <w:rFonts w:ascii="Times New Roman" w:hAnsi="Times New Roman"/>
          <w:color w:val="000000"/>
          <w:sz w:val="24"/>
          <w:szCs w:val="24"/>
        </w:rPr>
        <w:t xml:space="preserve"> Администрацию</w:t>
      </w:r>
      <w:r w:rsidRPr="00595C30">
        <w:rPr>
          <w:rFonts w:ascii="Times New Roman" w:hAnsi="Times New Roman"/>
          <w:color w:val="000000"/>
          <w:sz w:val="24"/>
          <w:szCs w:val="24"/>
        </w:rPr>
        <w:t xml:space="preserve"> посредством: </w:t>
      </w:r>
    </w:p>
    <w:p w:rsidR="00C067F8" w:rsidRPr="00595C30" w:rsidRDefault="00C067F8" w:rsidP="009229B3">
      <w:pPr>
        <w:widowControl w:val="0"/>
        <w:tabs>
          <w:tab w:val="num" w:pos="0"/>
        </w:tabs>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 xml:space="preserve">1) личного обращения заявителя (представителя заявителя) с </w:t>
      </w:r>
      <w:r w:rsidRPr="00595C30">
        <w:rPr>
          <w:rFonts w:ascii="Times New Roman" w:hAnsi="Times New Roman"/>
          <w:iCs/>
          <w:color w:val="000000"/>
          <w:sz w:val="24"/>
          <w:szCs w:val="24"/>
        </w:rPr>
        <w:t>заявлением</w:t>
      </w:r>
      <w:r w:rsidRPr="00595C30">
        <w:rPr>
          <w:rFonts w:ascii="Times New Roman" w:hAnsi="Times New Roman"/>
          <w:color w:val="000000"/>
          <w:sz w:val="24"/>
          <w:szCs w:val="24"/>
        </w:rPr>
        <w:t xml:space="preserve"> и документами (сведениями), необходимыми для предоставления муниципальной услуги в</w:t>
      </w:r>
      <w:r>
        <w:rPr>
          <w:rFonts w:ascii="Times New Roman" w:hAnsi="Times New Roman"/>
          <w:color w:val="000000"/>
          <w:sz w:val="24"/>
          <w:szCs w:val="24"/>
        </w:rPr>
        <w:t xml:space="preserve"> Администрацию</w:t>
      </w:r>
      <w:r w:rsidRPr="00595C30">
        <w:rPr>
          <w:rFonts w:ascii="Times New Roman" w:hAnsi="Times New Roman"/>
          <w:color w:val="000000"/>
          <w:sz w:val="24"/>
          <w:szCs w:val="24"/>
        </w:rPr>
        <w:t xml:space="preserve"> либо в МФЦ (филиал МФЦ); </w:t>
      </w:r>
    </w:p>
    <w:p w:rsidR="00C067F8" w:rsidRPr="00595C30" w:rsidRDefault="00C067F8" w:rsidP="009229B3">
      <w:pPr>
        <w:widowControl w:val="0"/>
        <w:tabs>
          <w:tab w:val="num" w:pos="0"/>
        </w:tabs>
        <w:autoSpaceDE w:val="0"/>
        <w:autoSpaceDN w:val="0"/>
        <w:adjustRightInd w:val="0"/>
        <w:spacing w:after="0" w:line="240" w:lineRule="auto"/>
        <w:ind w:firstLine="709"/>
        <w:jc w:val="both"/>
        <w:rPr>
          <w:rFonts w:ascii="Times New Roman" w:hAnsi="Times New Roman"/>
          <w:b/>
          <w:bCs/>
          <w:color w:val="000000"/>
          <w:sz w:val="24"/>
          <w:szCs w:val="24"/>
        </w:rPr>
      </w:pPr>
      <w:r w:rsidRPr="00595C30">
        <w:rPr>
          <w:rFonts w:ascii="Times New Roman" w:hAnsi="Times New Roman"/>
          <w:color w:val="000000"/>
          <w:sz w:val="24"/>
          <w:szCs w:val="24"/>
        </w:rPr>
        <w:t xml:space="preserve">2) почтового отправления </w:t>
      </w:r>
      <w:r w:rsidRPr="00595C30">
        <w:rPr>
          <w:rFonts w:ascii="Times New Roman" w:hAnsi="Times New Roman"/>
          <w:iCs/>
          <w:color w:val="000000"/>
          <w:sz w:val="24"/>
          <w:szCs w:val="24"/>
        </w:rPr>
        <w:t>заявления</w:t>
      </w:r>
      <w:r w:rsidRPr="00595C30">
        <w:rPr>
          <w:rFonts w:ascii="Times New Roman" w:hAnsi="Times New Roman"/>
          <w:color w:val="000000"/>
          <w:sz w:val="24"/>
          <w:szCs w:val="24"/>
        </w:rPr>
        <w:t xml:space="preserve"> и документов (сведений), необходимых для предоставления муниципальной услуги</w:t>
      </w:r>
      <w:r w:rsidRPr="00595C30">
        <w:rPr>
          <w:rFonts w:ascii="Times New Roman" w:hAnsi="Times New Roman"/>
          <w:b/>
          <w:bCs/>
          <w:color w:val="000000"/>
          <w:sz w:val="24"/>
          <w:szCs w:val="24"/>
        </w:rPr>
        <w:t xml:space="preserve">; </w:t>
      </w:r>
    </w:p>
    <w:p w:rsidR="00C067F8" w:rsidRPr="00595C30" w:rsidRDefault="00C067F8" w:rsidP="00FA4CEE">
      <w:pPr>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 xml:space="preserve">3) направления </w:t>
      </w:r>
      <w:r w:rsidRPr="00595C30">
        <w:rPr>
          <w:rFonts w:ascii="Times New Roman" w:hAnsi="Times New Roman"/>
          <w:iCs/>
          <w:color w:val="000000"/>
          <w:sz w:val="24"/>
          <w:szCs w:val="24"/>
        </w:rPr>
        <w:t>заявления</w:t>
      </w:r>
      <w:r w:rsidRPr="00595C30">
        <w:rPr>
          <w:rFonts w:ascii="Times New Roman" w:hAnsi="Times New Roman"/>
          <w:color w:val="000000"/>
          <w:sz w:val="24"/>
          <w:szCs w:val="24"/>
        </w:rPr>
        <w:t xml:space="preserve"> и документов (сведений) по информационно-телекоммуникационным сетям общего доступа, включая </w:t>
      </w:r>
      <w:r w:rsidRPr="00595C30">
        <w:rPr>
          <w:rFonts w:ascii="Times New Roman" w:hAnsi="Times New Roman"/>
          <w:sz w:val="24"/>
          <w:szCs w:val="24"/>
        </w:rPr>
        <w:t xml:space="preserve">региональную информационную систему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 xml:space="preserve"> </w:t>
      </w:r>
      <w:r w:rsidRPr="00595C30">
        <w:rPr>
          <w:rFonts w:ascii="Times New Roman" w:hAnsi="Times New Roman"/>
          <w:color w:val="000000"/>
          <w:sz w:val="24"/>
          <w:szCs w:val="24"/>
        </w:rPr>
        <w:t>в виде электронных документов, подписанных соответствующей электронной  подписью.</w:t>
      </w:r>
    </w:p>
    <w:p w:rsidR="00C067F8" w:rsidRPr="00595C30" w:rsidRDefault="00C067F8" w:rsidP="009229B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34. При поступлении заявления специалист, ответственный за прием и регистрацию документов заявителя:</w:t>
      </w:r>
    </w:p>
    <w:p w:rsidR="00C067F8" w:rsidRPr="00595C30" w:rsidRDefault="00C067F8" w:rsidP="009229B3">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 xml:space="preserve">1) устанавливает предмет обращения заявителя; </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kern w:val="1"/>
          <w:sz w:val="24"/>
          <w:szCs w:val="24"/>
        </w:rPr>
        <w:t>2) проверяет документ, подтверждающий полномочия лица, обращающегося с заявлением о предоставлении муниципальной услуги, в случае если с заявлением о предоставлении муниципальной услуги обращается представитель заявителя;</w:t>
      </w:r>
    </w:p>
    <w:p w:rsidR="00C067F8" w:rsidRPr="00595C30" w:rsidRDefault="00C067F8" w:rsidP="009553E0">
      <w:pPr>
        <w:widowControl w:val="0"/>
        <w:tabs>
          <w:tab w:val="left"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если заявителем не предоставлены копии документов, необходимых для предоставления муниципальной услуги производит копирование оригиналов документов, удостоверяет  копии документов надписью «копия верна», датой, личной подписью, штампом (печатью)</w:t>
      </w:r>
      <w:r>
        <w:rPr>
          <w:rFonts w:ascii="Times New Roman" w:hAnsi="Times New Roman"/>
          <w:sz w:val="24"/>
          <w:szCs w:val="24"/>
        </w:rPr>
        <w:t xml:space="preserve"> Администрации</w:t>
      </w:r>
      <w:r w:rsidRPr="00595C30">
        <w:rPr>
          <w:rFonts w:ascii="Times New Roman" w:hAnsi="Times New Roman"/>
          <w:iCs/>
          <w:sz w:val="24"/>
          <w:szCs w:val="24"/>
        </w:rPr>
        <w:t>;</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sz w:val="24"/>
          <w:szCs w:val="24"/>
        </w:rPr>
        <w:t xml:space="preserve">при отсутствии у заявителя заполненного </w:t>
      </w:r>
      <w:r w:rsidRPr="00595C30">
        <w:rPr>
          <w:rFonts w:ascii="Times New Roman" w:hAnsi="Times New Roman"/>
          <w:iCs/>
          <w:sz w:val="24"/>
          <w:szCs w:val="24"/>
        </w:rPr>
        <w:t>заявления</w:t>
      </w:r>
      <w:r w:rsidRPr="00595C30">
        <w:rPr>
          <w:rFonts w:ascii="Times New Roman" w:hAnsi="Times New Roman"/>
          <w:sz w:val="24"/>
          <w:szCs w:val="24"/>
        </w:rPr>
        <w:t xml:space="preserve"> или неправильном его заполнении, помогает заявителю заполнить </w:t>
      </w:r>
      <w:r w:rsidRPr="00595C30">
        <w:rPr>
          <w:rFonts w:ascii="Times New Roman" w:hAnsi="Times New Roman"/>
          <w:iCs/>
          <w:sz w:val="24"/>
          <w:szCs w:val="24"/>
        </w:rPr>
        <w:t>заявление</w:t>
      </w:r>
      <w:r w:rsidRPr="00595C30">
        <w:rPr>
          <w:rFonts w:ascii="Times New Roman" w:hAnsi="Times New Roman"/>
          <w:sz w:val="24"/>
          <w:szCs w:val="24"/>
        </w:rPr>
        <w:t xml:space="preserve"> или заполняет их самостоятельно и представляет на подпись заявителю;</w:t>
      </w:r>
    </w:p>
    <w:p w:rsidR="00C067F8" w:rsidRPr="00595C30" w:rsidRDefault="00C067F8" w:rsidP="009553E0">
      <w:pPr>
        <w:widowControl w:val="0"/>
        <w:tabs>
          <w:tab w:val="left" w:pos="0"/>
        </w:tabs>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color w:val="000000"/>
          <w:sz w:val="24"/>
          <w:szCs w:val="24"/>
        </w:rPr>
        <w:t xml:space="preserve">в случае выявления недостатков </w:t>
      </w:r>
      <w:r w:rsidRPr="00595C30">
        <w:rPr>
          <w:rFonts w:ascii="Times New Roman" w:hAnsi="Times New Roman"/>
          <w:sz w:val="24"/>
          <w:szCs w:val="24"/>
        </w:rPr>
        <w:t xml:space="preserve">уведомляет заявителя о наличии препятствий для предоставления муниципальной услуги, объясняет ему содержание выявленных недостатков, предлагает принять меры по их устранению. При желании заявителя устранить недостатки и препятствия, прервав процедуру подачи </w:t>
      </w:r>
      <w:r w:rsidRPr="00595C30">
        <w:rPr>
          <w:rFonts w:ascii="Times New Roman" w:hAnsi="Times New Roman"/>
          <w:iCs/>
          <w:sz w:val="24"/>
          <w:szCs w:val="24"/>
        </w:rPr>
        <w:t>заявления</w:t>
      </w:r>
      <w:r w:rsidRPr="00595C30">
        <w:rPr>
          <w:rFonts w:ascii="Times New Roman" w:hAnsi="Times New Roman"/>
          <w:sz w:val="24"/>
          <w:szCs w:val="24"/>
        </w:rPr>
        <w:t xml:space="preserve"> и документов (сведений) для предоставления муниципальной услуги, возвращает ему заявление и представленный им комплект документов. Если заявитель настаивает на приеме </w:t>
      </w:r>
      <w:r w:rsidRPr="00595C30">
        <w:rPr>
          <w:rFonts w:ascii="Times New Roman" w:hAnsi="Times New Roman"/>
          <w:iCs/>
          <w:sz w:val="24"/>
          <w:szCs w:val="24"/>
        </w:rPr>
        <w:t>заявления</w:t>
      </w:r>
      <w:r w:rsidRPr="00595C30">
        <w:rPr>
          <w:rFonts w:ascii="Times New Roman" w:hAnsi="Times New Roman"/>
          <w:sz w:val="24"/>
          <w:szCs w:val="24"/>
        </w:rPr>
        <w:t xml:space="preserve"> и документов (сведений) для предоставления муниципальной услуги, принимает от него </w:t>
      </w:r>
      <w:r w:rsidRPr="00595C30">
        <w:rPr>
          <w:rFonts w:ascii="Times New Roman" w:hAnsi="Times New Roman"/>
          <w:iCs/>
          <w:sz w:val="24"/>
          <w:szCs w:val="24"/>
        </w:rPr>
        <w:t>заявление</w:t>
      </w:r>
      <w:r w:rsidRPr="00595C30">
        <w:rPr>
          <w:rFonts w:ascii="Times New Roman" w:hAnsi="Times New Roman"/>
          <w:sz w:val="24"/>
          <w:szCs w:val="24"/>
        </w:rPr>
        <w:t xml:space="preserve"> вместе с представленными документами (сведениями), при этом в расписке о получении документов (сведений) на предоставление муниципальной услуги проставляет отметку о том, что заявителю даны разъяснения о невозможности предоставления муниципальной услуги и он предупрежден о том, что в предоставлении муниципальной услуги ему будет отказано;</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sz w:val="24"/>
          <w:szCs w:val="24"/>
        </w:rPr>
        <w:t xml:space="preserve">принимает и регистрирует </w:t>
      </w:r>
      <w:r w:rsidRPr="00595C30">
        <w:rPr>
          <w:rFonts w:ascii="Times New Roman" w:hAnsi="Times New Roman"/>
          <w:iCs/>
          <w:sz w:val="24"/>
          <w:szCs w:val="24"/>
        </w:rPr>
        <w:t>поступившее</w:t>
      </w:r>
      <w:r w:rsidRPr="00595C30">
        <w:rPr>
          <w:rFonts w:ascii="Times New Roman" w:hAnsi="Times New Roman"/>
          <w:sz w:val="24"/>
          <w:szCs w:val="24"/>
        </w:rPr>
        <w:t xml:space="preserve"> </w:t>
      </w:r>
      <w:r w:rsidRPr="00595C30">
        <w:rPr>
          <w:rFonts w:ascii="Times New Roman" w:hAnsi="Times New Roman"/>
          <w:iCs/>
          <w:sz w:val="24"/>
          <w:szCs w:val="24"/>
        </w:rPr>
        <w:t>заявление</w:t>
      </w:r>
      <w:r w:rsidRPr="00595C30">
        <w:rPr>
          <w:rFonts w:ascii="Times New Roman" w:hAnsi="Times New Roman"/>
          <w:sz w:val="24"/>
          <w:szCs w:val="24"/>
        </w:rPr>
        <w:t xml:space="preserve"> в «</w:t>
      </w:r>
      <w:r w:rsidRPr="00A802DC">
        <w:rPr>
          <w:rFonts w:ascii="Times New Roman" w:hAnsi="Times New Roman"/>
          <w:iCs/>
          <w:sz w:val="24"/>
          <w:szCs w:val="24"/>
        </w:rPr>
        <w:t>Журнале входящих документов</w:t>
      </w:r>
      <w:r w:rsidRPr="00595C30">
        <w:rPr>
          <w:rFonts w:ascii="Times New Roman" w:hAnsi="Times New Roman"/>
          <w:i/>
          <w:iCs/>
          <w:sz w:val="24"/>
          <w:szCs w:val="24"/>
        </w:rPr>
        <w:t>»</w:t>
      </w:r>
      <w:r w:rsidRPr="00595C30">
        <w:rPr>
          <w:rFonts w:ascii="Times New Roman" w:hAnsi="Times New Roman"/>
          <w:iCs/>
          <w:sz w:val="24"/>
          <w:szCs w:val="24"/>
        </w:rPr>
        <w:t>;</w:t>
      </w:r>
      <w:r w:rsidRPr="00595C30">
        <w:rPr>
          <w:rFonts w:ascii="Times New Roman" w:hAnsi="Times New Roman"/>
          <w:sz w:val="24"/>
          <w:szCs w:val="24"/>
        </w:rPr>
        <w:t xml:space="preserve"> </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kern w:val="1"/>
          <w:sz w:val="24"/>
          <w:szCs w:val="24"/>
        </w:rPr>
      </w:pPr>
      <w:r w:rsidRPr="00595C30">
        <w:rPr>
          <w:rFonts w:ascii="Times New Roman" w:hAnsi="Times New Roman"/>
          <w:color w:val="000000"/>
          <w:sz w:val="24"/>
          <w:szCs w:val="24"/>
        </w:rPr>
        <w:t xml:space="preserve">сканирует предоставленные заявителем </w:t>
      </w:r>
      <w:r w:rsidRPr="00595C30">
        <w:rPr>
          <w:rFonts w:ascii="Times New Roman" w:hAnsi="Times New Roman"/>
          <w:iCs/>
          <w:color w:val="000000"/>
          <w:sz w:val="24"/>
          <w:szCs w:val="24"/>
        </w:rPr>
        <w:t>заявление</w:t>
      </w:r>
      <w:r w:rsidRPr="00595C30">
        <w:rPr>
          <w:rFonts w:ascii="Times New Roman" w:hAnsi="Times New Roman"/>
          <w:color w:val="000000"/>
          <w:sz w:val="24"/>
          <w:szCs w:val="24"/>
        </w:rPr>
        <w:t xml:space="preserve"> и документы (сведения),  заносит электронные образы документов в учетную карточку обращения электронного журнала регистрации обращений </w:t>
      </w:r>
      <w:r w:rsidRPr="00595C30">
        <w:rPr>
          <w:rFonts w:ascii="Times New Roman" w:hAnsi="Times New Roman"/>
          <w:sz w:val="24"/>
          <w:szCs w:val="24"/>
        </w:rPr>
        <w:t>(при наличии технических возможностей)</w:t>
      </w:r>
      <w:r w:rsidRPr="00595C30">
        <w:rPr>
          <w:rFonts w:ascii="Times New Roman" w:hAnsi="Times New Roman"/>
          <w:color w:val="000000"/>
          <w:sz w:val="24"/>
          <w:szCs w:val="24"/>
        </w:rPr>
        <w:t>;</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kern w:val="1"/>
          <w:sz w:val="24"/>
          <w:szCs w:val="24"/>
        </w:rPr>
        <w:t xml:space="preserve">оформляет расписку о приеме документов по форме согласно приложению № 4 к настоящему административному регламенту. </w:t>
      </w:r>
      <w:r w:rsidRPr="00595C30">
        <w:rPr>
          <w:rFonts w:ascii="Times New Roman" w:hAnsi="Times New Roman"/>
          <w:sz w:val="24"/>
          <w:szCs w:val="24"/>
        </w:rPr>
        <w:t>Расписка с отметкой о дате приема документов (сведений), с указанием перечня документов (сведений), полученных от заявителя и перечня документов (сведений), которые будут получены по межведомственным запросам, вручается заявителю или направляется ему заказным почтовым отправлением с уведомлением о вручении;</w:t>
      </w:r>
    </w:p>
    <w:p w:rsidR="00C067F8" w:rsidRPr="00595C30" w:rsidRDefault="00C067F8" w:rsidP="009553E0">
      <w:pPr>
        <w:spacing w:after="0" w:line="240" w:lineRule="auto"/>
        <w:ind w:firstLine="709"/>
        <w:jc w:val="both"/>
        <w:rPr>
          <w:rFonts w:ascii="Times New Roman" w:hAnsi="Times New Roman"/>
          <w:sz w:val="24"/>
          <w:szCs w:val="24"/>
        </w:rPr>
      </w:pPr>
      <w:r w:rsidRPr="00595C30">
        <w:rPr>
          <w:rFonts w:ascii="Times New Roman" w:hAnsi="Times New Roman"/>
          <w:sz w:val="24"/>
          <w:szCs w:val="24"/>
        </w:rPr>
        <w:t>информирует заявителя о сроках и способах получения муниципальной услуги;</w:t>
      </w:r>
    </w:p>
    <w:p w:rsidR="00C067F8" w:rsidRPr="00595C30" w:rsidRDefault="00C067F8" w:rsidP="009553E0">
      <w:pPr>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в случае поступления полного комплекта документов, передает их специалисту, ответственному за экспертизу документов;</w:t>
      </w:r>
    </w:p>
    <w:p w:rsidR="00C067F8" w:rsidRPr="00595C30" w:rsidRDefault="00C067F8" w:rsidP="009553E0">
      <w:pPr>
        <w:spacing w:after="0" w:line="240" w:lineRule="auto"/>
        <w:ind w:firstLine="709"/>
        <w:jc w:val="both"/>
        <w:rPr>
          <w:rFonts w:ascii="Times New Roman" w:hAnsi="Times New Roman"/>
          <w:sz w:val="24"/>
          <w:szCs w:val="24"/>
        </w:rPr>
      </w:pPr>
      <w:r w:rsidRPr="00595C30">
        <w:rPr>
          <w:rFonts w:ascii="Times New Roman" w:hAnsi="Times New Roman"/>
          <w:iCs/>
          <w:sz w:val="24"/>
          <w:szCs w:val="24"/>
        </w:rPr>
        <w:t>в случае поступления неполного комплекта документов, передает их специалисту, ответственному за истребование документов.</w:t>
      </w:r>
    </w:p>
    <w:p w:rsidR="00C067F8" w:rsidRPr="00595C30" w:rsidRDefault="00C067F8" w:rsidP="009553E0">
      <w:pPr>
        <w:spacing w:after="0" w:line="240" w:lineRule="auto"/>
        <w:ind w:firstLine="709"/>
        <w:jc w:val="both"/>
        <w:rPr>
          <w:rFonts w:ascii="Times New Roman" w:hAnsi="Times New Roman"/>
          <w:sz w:val="24"/>
          <w:szCs w:val="24"/>
        </w:rPr>
      </w:pPr>
      <w:r w:rsidRPr="00595C30">
        <w:rPr>
          <w:rFonts w:ascii="Times New Roman" w:hAnsi="Times New Roman"/>
          <w:sz w:val="24"/>
          <w:szCs w:val="24"/>
        </w:rPr>
        <w:t>В случае обращения заявителя в МФЦ, специалист МФЦ, ответственный за прием и регистрацию документов, передает личное дело заявителя в установленном порядке в</w:t>
      </w:r>
      <w:r>
        <w:rPr>
          <w:rFonts w:ascii="Times New Roman" w:hAnsi="Times New Roman"/>
          <w:sz w:val="24"/>
          <w:szCs w:val="24"/>
        </w:rPr>
        <w:t xml:space="preserve"> Администрацию</w:t>
      </w:r>
      <w:r w:rsidRPr="00595C30">
        <w:rPr>
          <w:rFonts w:ascii="Times New Roman" w:hAnsi="Times New Roman"/>
          <w:i/>
          <w:iCs/>
          <w:sz w:val="24"/>
          <w:szCs w:val="24"/>
        </w:rPr>
        <w:t>.</w:t>
      </w:r>
    </w:p>
    <w:p w:rsidR="00C067F8" w:rsidRPr="00595C30" w:rsidRDefault="00C067F8" w:rsidP="009553E0">
      <w:pPr>
        <w:spacing w:after="0" w:line="240" w:lineRule="auto"/>
        <w:ind w:firstLine="709"/>
        <w:jc w:val="both"/>
        <w:rPr>
          <w:rFonts w:ascii="Times New Roman" w:hAnsi="Times New Roman"/>
          <w:iCs/>
          <w:sz w:val="24"/>
          <w:szCs w:val="24"/>
        </w:rPr>
      </w:pPr>
      <w:r w:rsidRPr="00595C30">
        <w:rPr>
          <w:rFonts w:ascii="Times New Roman" w:hAnsi="Times New Roman"/>
          <w:sz w:val="24"/>
          <w:szCs w:val="24"/>
        </w:rPr>
        <w:t xml:space="preserve">35. При поступлении заявления по почте </w:t>
      </w:r>
      <w:r w:rsidRPr="00595C30">
        <w:rPr>
          <w:rFonts w:ascii="Times New Roman" w:hAnsi="Times New Roman"/>
          <w:iCs/>
          <w:sz w:val="24"/>
          <w:szCs w:val="24"/>
        </w:rPr>
        <w:t>специалист, ответственный за делопроизводство</w:t>
      </w:r>
      <w:r w:rsidRPr="00595C30">
        <w:rPr>
          <w:rFonts w:ascii="Times New Roman" w:hAnsi="Times New Roman"/>
          <w:sz w:val="24"/>
          <w:szCs w:val="24"/>
        </w:rPr>
        <w:t xml:space="preserve">, вскрывает конверт и регистрирует поступившее </w:t>
      </w:r>
      <w:r w:rsidRPr="00595C30">
        <w:rPr>
          <w:rFonts w:ascii="Times New Roman" w:hAnsi="Times New Roman"/>
          <w:iCs/>
          <w:sz w:val="24"/>
          <w:szCs w:val="24"/>
        </w:rPr>
        <w:t>заявление</w:t>
      </w:r>
      <w:r w:rsidRPr="00595C30">
        <w:rPr>
          <w:rFonts w:ascii="Times New Roman" w:hAnsi="Times New Roman"/>
          <w:sz w:val="24"/>
          <w:szCs w:val="24"/>
        </w:rPr>
        <w:t xml:space="preserve"> в  «</w:t>
      </w:r>
      <w:r w:rsidRPr="00B35992">
        <w:rPr>
          <w:rFonts w:ascii="Times New Roman" w:hAnsi="Times New Roman"/>
          <w:sz w:val="24"/>
          <w:szCs w:val="24"/>
        </w:rPr>
        <w:t>Ж</w:t>
      </w:r>
      <w:r w:rsidRPr="00B35992">
        <w:rPr>
          <w:rFonts w:ascii="Times New Roman" w:hAnsi="Times New Roman"/>
          <w:iCs/>
          <w:sz w:val="24"/>
          <w:szCs w:val="24"/>
        </w:rPr>
        <w:t>урнале входящих документов</w:t>
      </w:r>
      <w:r w:rsidRPr="00595C30">
        <w:rPr>
          <w:rFonts w:ascii="Times New Roman" w:hAnsi="Times New Roman"/>
          <w:i/>
          <w:iCs/>
          <w:sz w:val="24"/>
          <w:szCs w:val="24"/>
        </w:rPr>
        <w:t>»</w:t>
      </w:r>
      <w:r w:rsidRPr="00595C30">
        <w:rPr>
          <w:rFonts w:ascii="Times New Roman" w:hAnsi="Times New Roman"/>
          <w:sz w:val="24"/>
          <w:szCs w:val="24"/>
        </w:rPr>
        <w:t xml:space="preserve"> и в порядке делопроизводства, установленном в</w:t>
      </w:r>
      <w:r>
        <w:rPr>
          <w:rFonts w:ascii="Times New Roman" w:hAnsi="Times New Roman"/>
          <w:sz w:val="24"/>
          <w:szCs w:val="24"/>
        </w:rPr>
        <w:t xml:space="preserve"> Администрации, </w:t>
      </w:r>
      <w:r w:rsidRPr="00595C30">
        <w:rPr>
          <w:rFonts w:ascii="Times New Roman" w:hAnsi="Times New Roman"/>
          <w:sz w:val="24"/>
          <w:szCs w:val="24"/>
        </w:rPr>
        <w:t>передает зарегистрированный комплект документов</w:t>
      </w:r>
      <w:r w:rsidRPr="00595C30">
        <w:rPr>
          <w:rFonts w:ascii="Times New Roman" w:hAnsi="Times New Roman"/>
          <w:i/>
          <w:iCs/>
          <w:sz w:val="24"/>
          <w:szCs w:val="24"/>
        </w:rPr>
        <w:t xml:space="preserve"> </w:t>
      </w:r>
      <w:r w:rsidRPr="00595C30">
        <w:rPr>
          <w:rFonts w:ascii="Times New Roman" w:hAnsi="Times New Roman"/>
          <w:iCs/>
          <w:sz w:val="24"/>
          <w:szCs w:val="24"/>
        </w:rPr>
        <w:t>специалисту, ответственному за прием и регистрацию документов (сведений).</w:t>
      </w:r>
    </w:p>
    <w:p w:rsidR="00C067F8" w:rsidRPr="00595C30" w:rsidRDefault="00C067F8" w:rsidP="009553E0">
      <w:pPr>
        <w:pStyle w:val="ListParagraph"/>
        <w:autoSpaceDE w:val="0"/>
        <w:autoSpaceDN w:val="0"/>
        <w:adjustRightInd w:val="0"/>
        <w:spacing w:after="0" w:line="240" w:lineRule="auto"/>
        <w:ind w:left="0" w:firstLine="709"/>
        <w:jc w:val="both"/>
        <w:outlineLvl w:val="1"/>
        <w:rPr>
          <w:rFonts w:ascii="Times New Roman" w:hAnsi="Times New Roman"/>
          <w:iCs/>
          <w:sz w:val="24"/>
          <w:szCs w:val="24"/>
        </w:rPr>
      </w:pPr>
      <w:r w:rsidRPr="00595C30">
        <w:rPr>
          <w:rFonts w:ascii="Times New Roman" w:hAnsi="Times New Roman"/>
          <w:iCs/>
          <w:sz w:val="24"/>
          <w:szCs w:val="24"/>
        </w:rPr>
        <w:t>Специалист, ответственный за прием и регистрацию документов (сведений):</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sz w:val="24"/>
          <w:szCs w:val="24"/>
        </w:rPr>
        <w:t>регистрирует в «</w:t>
      </w:r>
      <w:r>
        <w:rPr>
          <w:rFonts w:ascii="Times New Roman" w:hAnsi="Times New Roman"/>
          <w:i/>
          <w:iCs/>
          <w:sz w:val="24"/>
          <w:szCs w:val="24"/>
        </w:rPr>
        <w:t>Журнале входящих документов</w:t>
      </w:r>
      <w:r w:rsidRPr="00595C30">
        <w:rPr>
          <w:rFonts w:ascii="Times New Roman" w:hAnsi="Times New Roman"/>
          <w:i/>
          <w:iCs/>
          <w:sz w:val="24"/>
          <w:szCs w:val="24"/>
        </w:rPr>
        <w:t>»</w:t>
      </w:r>
      <w:r w:rsidRPr="00595C30">
        <w:rPr>
          <w:rFonts w:ascii="Times New Roman" w:hAnsi="Times New Roman"/>
          <w:sz w:val="24"/>
          <w:szCs w:val="24"/>
        </w:rPr>
        <w:t xml:space="preserve"> </w:t>
      </w:r>
      <w:r w:rsidRPr="00595C30">
        <w:rPr>
          <w:rFonts w:ascii="Times New Roman" w:hAnsi="Times New Roman"/>
          <w:iCs/>
          <w:sz w:val="24"/>
          <w:szCs w:val="24"/>
        </w:rPr>
        <w:t>поступившее</w:t>
      </w:r>
      <w:r>
        <w:rPr>
          <w:rFonts w:ascii="Times New Roman" w:hAnsi="Times New Roman"/>
          <w:iCs/>
          <w:sz w:val="24"/>
          <w:szCs w:val="24"/>
        </w:rPr>
        <w:t xml:space="preserve"> заявление</w:t>
      </w:r>
      <w:r w:rsidRPr="00595C30">
        <w:rPr>
          <w:rFonts w:ascii="Times New Roman" w:hAnsi="Times New Roman"/>
          <w:iCs/>
          <w:sz w:val="24"/>
          <w:szCs w:val="24"/>
        </w:rPr>
        <w:t>;</w:t>
      </w:r>
      <w:r w:rsidRPr="00595C30">
        <w:rPr>
          <w:rFonts w:ascii="Times New Roman" w:hAnsi="Times New Roman"/>
          <w:sz w:val="24"/>
          <w:szCs w:val="24"/>
        </w:rPr>
        <w:t xml:space="preserve"> </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kern w:val="1"/>
          <w:sz w:val="24"/>
          <w:szCs w:val="24"/>
        </w:rPr>
      </w:pPr>
      <w:r w:rsidRPr="00595C30">
        <w:rPr>
          <w:rFonts w:ascii="Times New Roman" w:hAnsi="Times New Roman"/>
          <w:color w:val="000000"/>
          <w:sz w:val="24"/>
          <w:szCs w:val="24"/>
        </w:rPr>
        <w:t xml:space="preserve">сканирует предоставленные заявителем </w:t>
      </w:r>
      <w:r w:rsidRPr="00595C30">
        <w:rPr>
          <w:rFonts w:ascii="Times New Roman" w:hAnsi="Times New Roman"/>
          <w:iCs/>
          <w:color w:val="000000"/>
          <w:sz w:val="24"/>
          <w:szCs w:val="24"/>
        </w:rPr>
        <w:t>заявление</w:t>
      </w:r>
      <w:r w:rsidRPr="00595C30">
        <w:rPr>
          <w:rFonts w:ascii="Times New Roman" w:hAnsi="Times New Roman"/>
          <w:color w:val="000000"/>
          <w:sz w:val="24"/>
          <w:szCs w:val="24"/>
        </w:rPr>
        <w:t xml:space="preserve"> и документы (сведения),  заносит электронные образы документов в учетную карточку обращения электронного журнала регистрации обращений </w:t>
      </w:r>
      <w:r w:rsidRPr="00595C30">
        <w:rPr>
          <w:rFonts w:ascii="Times New Roman" w:hAnsi="Times New Roman"/>
          <w:sz w:val="24"/>
          <w:szCs w:val="24"/>
        </w:rPr>
        <w:t>(при наличии технических возможностей)</w:t>
      </w:r>
      <w:r w:rsidRPr="00595C30">
        <w:rPr>
          <w:rFonts w:ascii="Times New Roman" w:hAnsi="Times New Roman"/>
          <w:color w:val="000000"/>
          <w:sz w:val="24"/>
          <w:szCs w:val="24"/>
        </w:rPr>
        <w:t>;</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kern w:val="1"/>
          <w:sz w:val="24"/>
          <w:szCs w:val="24"/>
        </w:rPr>
        <w:t xml:space="preserve">оформляет расписку о приеме документов. </w:t>
      </w:r>
      <w:r w:rsidRPr="00595C30">
        <w:rPr>
          <w:rFonts w:ascii="Times New Roman" w:hAnsi="Times New Roman"/>
          <w:sz w:val="24"/>
          <w:szCs w:val="24"/>
        </w:rPr>
        <w:t>Расписка с отметкой о дате приема документов (сведений), с указанием перечня документов (сведений), полученных от заявителя и перечня документов (сведений), которые будут получены по межведомственным запросам, направляется заявителю заказным почтовым отправлением с уведомлением о вручении;</w:t>
      </w:r>
    </w:p>
    <w:p w:rsidR="00C067F8" w:rsidRPr="00595C30" w:rsidRDefault="00C067F8" w:rsidP="009553E0">
      <w:pPr>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в случае поступления полного комплекта документов, передает их специалисту, ответственному за экспертизу документов;</w:t>
      </w:r>
    </w:p>
    <w:p w:rsidR="00C067F8" w:rsidRPr="00595C30" w:rsidRDefault="00C067F8" w:rsidP="009553E0">
      <w:pPr>
        <w:spacing w:after="0" w:line="240" w:lineRule="auto"/>
        <w:ind w:firstLine="709"/>
        <w:jc w:val="both"/>
        <w:rPr>
          <w:rFonts w:ascii="Times New Roman" w:hAnsi="Times New Roman"/>
          <w:sz w:val="24"/>
          <w:szCs w:val="24"/>
        </w:rPr>
      </w:pPr>
      <w:r w:rsidRPr="00595C30">
        <w:rPr>
          <w:rFonts w:ascii="Times New Roman" w:hAnsi="Times New Roman"/>
          <w:iCs/>
          <w:sz w:val="24"/>
          <w:szCs w:val="24"/>
        </w:rPr>
        <w:t>в случае поступления неполного комплекта документов, передает их специалисту, ответственному за истребование документов.</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sz w:val="24"/>
          <w:szCs w:val="24"/>
        </w:rPr>
        <w:t>36. Особенности приема заявления и документов, полученных  от заявителя в форме электронного документа.</w:t>
      </w:r>
    </w:p>
    <w:p w:rsidR="00C067F8" w:rsidRPr="00595C30" w:rsidRDefault="00C067F8" w:rsidP="009229B3">
      <w:pPr>
        <w:pStyle w:val="BodyTextIndent"/>
        <w:spacing w:after="0"/>
        <w:ind w:left="0" w:firstLine="709"/>
        <w:jc w:val="both"/>
      </w:pPr>
      <w:r w:rsidRPr="00595C30">
        <w:t xml:space="preserve">В случае возможности получения муниципальной услуги в электронной форме заявитель формирует заявление посредством заполнения электронной формы в разделе «Личный кабинет» федеральной государственной информационной системы «Единый портал государственных и муниципальных услуг (функций)». В случае если предусмотрена личная идентификация гражданина, то заявление  и прилагаемые документы должны быть подписаны электронной  подписью заявителя. </w:t>
      </w:r>
    </w:p>
    <w:p w:rsidR="00C067F8" w:rsidRPr="00595C30" w:rsidRDefault="00C067F8" w:rsidP="009229B3">
      <w:pPr>
        <w:autoSpaceDE w:val="0"/>
        <w:autoSpaceDN w:val="0"/>
        <w:adjustRightInd w:val="0"/>
        <w:spacing w:after="0" w:line="240" w:lineRule="auto"/>
        <w:ind w:firstLine="709"/>
        <w:jc w:val="both"/>
        <w:outlineLvl w:val="1"/>
        <w:rPr>
          <w:rFonts w:ascii="Times New Roman" w:hAnsi="Times New Roman"/>
          <w:sz w:val="24"/>
          <w:szCs w:val="24"/>
        </w:rPr>
      </w:pPr>
      <w:r w:rsidRPr="00595C30">
        <w:rPr>
          <w:rFonts w:ascii="Times New Roman" w:hAnsi="Times New Roman"/>
          <w:sz w:val="24"/>
          <w:szCs w:val="24"/>
        </w:rPr>
        <w:t xml:space="preserve">При поступлении </w:t>
      </w:r>
      <w:r w:rsidRPr="00595C30">
        <w:rPr>
          <w:rFonts w:ascii="Times New Roman" w:hAnsi="Times New Roman"/>
          <w:iCs/>
          <w:sz w:val="24"/>
          <w:szCs w:val="24"/>
        </w:rPr>
        <w:t xml:space="preserve">заявления </w:t>
      </w:r>
      <w:r w:rsidRPr="00595C30">
        <w:rPr>
          <w:rFonts w:ascii="Times New Roman" w:hAnsi="Times New Roman"/>
          <w:sz w:val="24"/>
          <w:szCs w:val="24"/>
        </w:rPr>
        <w:t xml:space="preserve">в электронной форме через федеральную государственную информационную систему «Единый портал государственных и муниципальных услуг (функций)» </w:t>
      </w:r>
      <w:r w:rsidRPr="00595C30">
        <w:rPr>
          <w:rFonts w:ascii="Times New Roman" w:hAnsi="Times New Roman"/>
          <w:iCs/>
          <w:sz w:val="24"/>
          <w:szCs w:val="24"/>
        </w:rPr>
        <w:t xml:space="preserve">специалист, ответственный за прием и регистрацию документов, осуществляет </w:t>
      </w:r>
      <w:r w:rsidRPr="00595C30">
        <w:rPr>
          <w:rFonts w:ascii="Times New Roman" w:hAnsi="Times New Roman"/>
          <w:sz w:val="24"/>
          <w:szCs w:val="24"/>
        </w:rPr>
        <w:t xml:space="preserve">прием </w:t>
      </w:r>
      <w:r w:rsidRPr="00595C30">
        <w:rPr>
          <w:rFonts w:ascii="Times New Roman" w:hAnsi="Times New Roman"/>
          <w:iCs/>
          <w:sz w:val="24"/>
          <w:szCs w:val="24"/>
        </w:rPr>
        <w:t xml:space="preserve">заявления </w:t>
      </w:r>
      <w:r w:rsidRPr="00595C30">
        <w:rPr>
          <w:rFonts w:ascii="Times New Roman" w:hAnsi="Times New Roman"/>
          <w:sz w:val="24"/>
          <w:szCs w:val="24"/>
        </w:rPr>
        <w:t>и документов (сведений) с учетом следующих особенностей:</w:t>
      </w:r>
    </w:p>
    <w:p w:rsidR="00C067F8" w:rsidRPr="00595C30" w:rsidRDefault="00C067F8" w:rsidP="009229B3">
      <w:pPr>
        <w:numPr>
          <w:ilvl w:val="1"/>
          <w:numId w:val="31"/>
        </w:numPr>
        <w:tabs>
          <w:tab w:val="num" w:pos="0"/>
          <w:tab w:val="left" w:pos="426"/>
        </w:tabs>
        <w:spacing w:after="0" w:line="240" w:lineRule="auto"/>
        <w:ind w:left="0" w:firstLine="709"/>
        <w:jc w:val="both"/>
        <w:rPr>
          <w:rFonts w:ascii="Times New Roman" w:hAnsi="Times New Roman"/>
          <w:sz w:val="24"/>
          <w:szCs w:val="24"/>
        </w:rPr>
      </w:pPr>
      <w:r w:rsidRPr="00595C30">
        <w:rPr>
          <w:rFonts w:ascii="Times New Roman" w:hAnsi="Times New Roman"/>
          <w:sz w:val="24"/>
          <w:szCs w:val="24"/>
        </w:rPr>
        <w:t xml:space="preserve">оформляет </w:t>
      </w:r>
      <w:r w:rsidRPr="00595C30">
        <w:rPr>
          <w:rFonts w:ascii="Times New Roman" w:hAnsi="Times New Roman"/>
          <w:iCs/>
          <w:sz w:val="24"/>
          <w:szCs w:val="24"/>
        </w:rPr>
        <w:t>заявление</w:t>
      </w:r>
      <w:r w:rsidRPr="00595C30">
        <w:rPr>
          <w:rFonts w:ascii="Times New Roman" w:hAnsi="Times New Roman"/>
          <w:sz w:val="24"/>
          <w:szCs w:val="24"/>
        </w:rPr>
        <w:t xml:space="preserve"> и электронные образы полученных от заявителя документов (сведений) на бумажных носителях, заверяет их надписью «копия верна», датой,  подписью и печатью </w:t>
      </w:r>
      <w:r w:rsidRPr="00B35992">
        <w:rPr>
          <w:rFonts w:ascii="Times New Roman" w:hAnsi="Times New Roman"/>
          <w:iCs/>
          <w:sz w:val="24"/>
          <w:szCs w:val="24"/>
        </w:rPr>
        <w:t>Администрации</w:t>
      </w:r>
      <w:r w:rsidRPr="00595C30">
        <w:rPr>
          <w:rFonts w:ascii="Times New Roman" w:hAnsi="Times New Roman"/>
          <w:sz w:val="24"/>
          <w:szCs w:val="24"/>
        </w:rPr>
        <w:t xml:space="preserve">. </w:t>
      </w:r>
    </w:p>
    <w:p w:rsidR="00C067F8" w:rsidRPr="00595C30" w:rsidRDefault="00C067F8" w:rsidP="009553E0">
      <w:pPr>
        <w:numPr>
          <w:ilvl w:val="1"/>
          <w:numId w:val="31"/>
        </w:numPr>
        <w:tabs>
          <w:tab w:val="num" w:pos="0"/>
          <w:tab w:val="left" w:pos="426"/>
        </w:tabs>
        <w:spacing w:after="0" w:line="240" w:lineRule="auto"/>
        <w:ind w:left="0" w:firstLine="709"/>
        <w:jc w:val="both"/>
        <w:rPr>
          <w:rFonts w:ascii="Times New Roman" w:hAnsi="Times New Roman"/>
          <w:sz w:val="24"/>
          <w:szCs w:val="24"/>
        </w:rPr>
      </w:pPr>
      <w:r w:rsidRPr="00595C30">
        <w:rPr>
          <w:rFonts w:ascii="Times New Roman" w:hAnsi="Times New Roman"/>
          <w:sz w:val="24"/>
          <w:szCs w:val="24"/>
        </w:rPr>
        <w:t xml:space="preserve">регистрирует </w:t>
      </w:r>
      <w:r w:rsidRPr="00595C30">
        <w:rPr>
          <w:rFonts w:ascii="Times New Roman" w:hAnsi="Times New Roman"/>
          <w:iCs/>
          <w:sz w:val="24"/>
          <w:szCs w:val="24"/>
        </w:rPr>
        <w:t>заявление</w:t>
      </w:r>
      <w:r w:rsidRPr="00595C30">
        <w:rPr>
          <w:rFonts w:ascii="Times New Roman" w:hAnsi="Times New Roman"/>
          <w:sz w:val="24"/>
          <w:szCs w:val="24"/>
        </w:rPr>
        <w:t xml:space="preserve"> в </w:t>
      </w:r>
      <w:r w:rsidRPr="00595C30">
        <w:rPr>
          <w:rFonts w:ascii="Times New Roman" w:hAnsi="Times New Roman"/>
          <w:i/>
          <w:iCs/>
          <w:sz w:val="24"/>
          <w:szCs w:val="24"/>
          <w:u w:val="single"/>
        </w:rPr>
        <w:t>«</w:t>
      </w:r>
      <w:r>
        <w:rPr>
          <w:rFonts w:ascii="Times New Roman" w:hAnsi="Times New Roman"/>
          <w:iCs/>
          <w:sz w:val="24"/>
          <w:szCs w:val="24"/>
        </w:rPr>
        <w:t>Журнале входящих документов»</w:t>
      </w:r>
      <w:r w:rsidRPr="00595C30">
        <w:rPr>
          <w:rFonts w:ascii="Times New Roman" w:hAnsi="Times New Roman"/>
          <w:sz w:val="24"/>
          <w:szCs w:val="24"/>
        </w:rPr>
        <w:t>.</w:t>
      </w:r>
      <w:r w:rsidRPr="00595C30">
        <w:rPr>
          <w:rFonts w:ascii="Times New Roman" w:hAnsi="Times New Roman"/>
          <w:b/>
          <w:bCs/>
          <w:sz w:val="24"/>
          <w:szCs w:val="24"/>
        </w:rPr>
        <w:t xml:space="preserve"> </w:t>
      </w:r>
      <w:r w:rsidRPr="00595C30">
        <w:rPr>
          <w:rFonts w:ascii="Times New Roman" w:hAnsi="Times New Roman"/>
          <w:sz w:val="24"/>
          <w:szCs w:val="24"/>
        </w:rPr>
        <w:t xml:space="preserve">Регистрация </w:t>
      </w:r>
      <w:r w:rsidRPr="00595C30">
        <w:rPr>
          <w:rFonts w:ascii="Times New Roman" w:hAnsi="Times New Roman"/>
          <w:iCs/>
          <w:sz w:val="24"/>
          <w:szCs w:val="24"/>
        </w:rPr>
        <w:t>заявления</w:t>
      </w:r>
      <w:r w:rsidRPr="00595C30">
        <w:rPr>
          <w:rFonts w:ascii="Times New Roman" w:hAnsi="Times New Roman"/>
          <w:sz w:val="24"/>
          <w:szCs w:val="24"/>
        </w:rPr>
        <w:t>, сформированного и отправленного через федеральную государственную информационную систему «Единый портал государственных и муниципальных услуг (функций)» в выходные дни, праздничные дни, после окончания рабочего дня согласно графику работы , производится в следующий рабочий день;</w:t>
      </w:r>
    </w:p>
    <w:p w:rsidR="00C067F8" w:rsidRPr="00595C30" w:rsidRDefault="00C067F8" w:rsidP="009553E0">
      <w:pPr>
        <w:numPr>
          <w:ilvl w:val="1"/>
          <w:numId w:val="31"/>
        </w:numPr>
        <w:tabs>
          <w:tab w:val="num" w:pos="0"/>
          <w:tab w:val="left" w:pos="426"/>
        </w:tabs>
        <w:spacing w:after="0" w:line="240" w:lineRule="auto"/>
        <w:ind w:left="0" w:firstLine="709"/>
        <w:jc w:val="both"/>
        <w:rPr>
          <w:rFonts w:ascii="Times New Roman" w:hAnsi="Times New Roman"/>
          <w:sz w:val="24"/>
          <w:szCs w:val="24"/>
        </w:rPr>
      </w:pPr>
      <w:r w:rsidRPr="00595C30">
        <w:rPr>
          <w:rFonts w:ascii="Times New Roman" w:hAnsi="Times New Roman"/>
          <w:color w:val="000000"/>
          <w:sz w:val="24"/>
          <w:szCs w:val="24"/>
        </w:rPr>
        <w:t xml:space="preserve">отказывает в регистрации </w:t>
      </w:r>
      <w:r w:rsidRPr="00595C30">
        <w:rPr>
          <w:rFonts w:ascii="Times New Roman" w:hAnsi="Times New Roman"/>
          <w:iCs/>
          <w:color w:val="000000"/>
          <w:sz w:val="24"/>
          <w:szCs w:val="24"/>
        </w:rPr>
        <w:t xml:space="preserve">заявления (с последующим направлением уведомления в электронной форме) в случаях если: </w:t>
      </w:r>
    </w:p>
    <w:p w:rsidR="00C067F8" w:rsidRPr="00595C30" w:rsidRDefault="00C067F8" w:rsidP="009229B3">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если заявление в электронной форме подписано с использованием электронной подписи, не принадлежащей заявителю (в случае возможности получения муниципальной услуги в электронной форме);</w:t>
      </w:r>
    </w:p>
    <w:p w:rsidR="00C067F8" w:rsidRPr="00595C30" w:rsidRDefault="00C067F8" w:rsidP="009229B3">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если заявление поступило с пустыми полями</w:t>
      </w:r>
    </w:p>
    <w:p w:rsidR="00C067F8" w:rsidRPr="00595C30" w:rsidRDefault="00C067F8" w:rsidP="009229B3">
      <w:pPr>
        <w:widowControl w:val="0"/>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sz w:val="24"/>
          <w:szCs w:val="24"/>
        </w:rPr>
        <w:t xml:space="preserve">к заявлению в электронной форме прикреплены сканированные электронные образы документов, не соответствующие перечню документов, необходимых для предоставления муниципальной услуги, </w:t>
      </w:r>
      <w:r w:rsidRPr="00595C30">
        <w:rPr>
          <w:rFonts w:ascii="Times New Roman" w:hAnsi="Times New Roman"/>
          <w:iCs/>
          <w:sz w:val="24"/>
          <w:szCs w:val="24"/>
        </w:rPr>
        <w:t>предусмотренному пунктом 10 настоящего административного регламента;</w:t>
      </w:r>
    </w:p>
    <w:p w:rsidR="00C067F8" w:rsidRPr="00595C30" w:rsidRDefault="00C067F8" w:rsidP="009229B3">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4) уведомляет заявителя путем направления электронной расписки в получении заявления и документов  в форме электронного документа, подписанного электронной подписью </w:t>
      </w:r>
      <w:r w:rsidRPr="00841676">
        <w:rPr>
          <w:rFonts w:ascii="Times New Roman" w:hAnsi="Times New Roman"/>
          <w:iCs/>
          <w:sz w:val="24"/>
          <w:szCs w:val="24"/>
        </w:rPr>
        <w:t>специалиста, ответственного за прием и регистрацию документов (сведений</w:t>
      </w:r>
      <w:r w:rsidRPr="00595C30">
        <w:rPr>
          <w:rFonts w:ascii="Times New Roman" w:hAnsi="Times New Roman"/>
          <w:i/>
          <w:iCs/>
          <w:sz w:val="24"/>
          <w:szCs w:val="24"/>
        </w:rPr>
        <w:t>)</w:t>
      </w:r>
      <w:r w:rsidRPr="00595C30">
        <w:rPr>
          <w:rFonts w:ascii="Times New Roman" w:hAnsi="Times New Roman"/>
          <w:sz w:val="24"/>
          <w:szCs w:val="24"/>
        </w:rPr>
        <w:t xml:space="preserve"> (далее - электронная расписка). В электронной расписке указываются входящий регистрационный номер заявления, дата получения заявления и перечень представленных заявителем документов в электронном виде. Электронная расписка выдается посредством отправки соответствующего статуса в раздел «Личный кабинет»;</w:t>
      </w:r>
    </w:p>
    <w:p w:rsidR="00C067F8" w:rsidRPr="000B2C83" w:rsidRDefault="00C067F8" w:rsidP="009553E0">
      <w:pPr>
        <w:autoSpaceDE w:val="0"/>
        <w:autoSpaceDN w:val="0"/>
        <w:adjustRightInd w:val="0"/>
        <w:spacing w:after="0" w:line="240" w:lineRule="auto"/>
        <w:ind w:firstLine="709"/>
        <w:jc w:val="both"/>
        <w:outlineLvl w:val="1"/>
        <w:rPr>
          <w:rFonts w:ascii="Times New Roman" w:hAnsi="Times New Roman"/>
          <w:i/>
          <w:iCs/>
          <w:sz w:val="24"/>
          <w:szCs w:val="24"/>
        </w:rPr>
      </w:pPr>
      <w:r w:rsidRPr="00595C30">
        <w:rPr>
          <w:rFonts w:ascii="Times New Roman" w:hAnsi="Times New Roman"/>
          <w:sz w:val="24"/>
          <w:szCs w:val="24"/>
        </w:rPr>
        <w:t>5) передает  зарегистрированный комплект документов</w:t>
      </w:r>
      <w:r>
        <w:rPr>
          <w:sz w:val="24"/>
          <w:szCs w:val="24"/>
        </w:rPr>
        <w:t xml:space="preserve"> </w:t>
      </w:r>
      <w:r w:rsidRPr="000B2C83">
        <w:rPr>
          <w:rFonts w:ascii="Times New Roman" w:hAnsi="Times New Roman"/>
          <w:sz w:val="24"/>
          <w:szCs w:val="24"/>
        </w:rPr>
        <w:t>в отдел имущественных и земельных отношений.</w:t>
      </w:r>
    </w:p>
    <w:p w:rsidR="00C067F8" w:rsidRPr="00595C30" w:rsidRDefault="00C067F8" w:rsidP="009553E0">
      <w:pPr>
        <w:pStyle w:val="BodyTextIndent"/>
        <w:tabs>
          <w:tab w:val="left" w:pos="-3119"/>
        </w:tabs>
        <w:spacing w:after="0"/>
        <w:ind w:left="0" w:firstLine="709"/>
        <w:jc w:val="both"/>
        <w:rPr>
          <w:color w:val="000000"/>
        </w:rPr>
      </w:pPr>
      <w:r w:rsidRPr="00595C30">
        <w:rPr>
          <w:color w:val="000000"/>
        </w:rPr>
        <w:t>Срок исполнения административной процедуры – не позднее 1 рабочего дня, следующего за днем получения заявления.</w:t>
      </w:r>
    </w:p>
    <w:p w:rsidR="00C067F8" w:rsidRPr="00595C30" w:rsidRDefault="00C067F8" w:rsidP="009553E0">
      <w:pPr>
        <w:autoSpaceDE w:val="0"/>
        <w:autoSpaceDN w:val="0"/>
        <w:adjustRightInd w:val="0"/>
        <w:spacing w:after="0" w:line="240" w:lineRule="auto"/>
        <w:ind w:firstLine="709"/>
        <w:jc w:val="both"/>
        <w:outlineLvl w:val="1"/>
        <w:rPr>
          <w:rFonts w:ascii="Times New Roman" w:hAnsi="Times New Roman"/>
          <w:i/>
          <w:iCs/>
          <w:sz w:val="24"/>
          <w:szCs w:val="24"/>
        </w:rPr>
      </w:pPr>
      <w:r w:rsidRPr="00595C30">
        <w:rPr>
          <w:rFonts w:ascii="Times New Roman" w:hAnsi="Times New Roman"/>
          <w:iCs/>
          <w:sz w:val="24"/>
          <w:szCs w:val="24"/>
        </w:rPr>
        <w:t>37</w:t>
      </w:r>
      <w:r w:rsidRPr="00595C30">
        <w:rPr>
          <w:rFonts w:ascii="Times New Roman" w:hAnsi="Times New Roman"/>
          <w:i/>
          <w:iCs/>
          <w:sz w:val="24"/>
          <w:szCs w:val="24"/>
        </w:rPr>
        <w:t xml:space="preserve">. </w:t>
      </w:r>
      <w:r w:rsidRPr="00595C30">
        <w:rPr>
          <w:rFonts w:ascii="Times New Roman" w:hAnsi="Times New Roman"/>
          <w:sz w:val="24"/>
          <w:szCs w:val="24"/>
        </w:rPr>
        <w:t>Результатом исполнения административной процедуры является прием и регистрация в «</w:t>
      </w:r>
      <w:r w:rsidRPr="00815901">
        <w:rPr>
          <w:rFonts w:ascii="Times New Roman" w:hAnsi="Times New Roman"/>
          <w:iCs/>
          <w:color w:val="000000"/>
          <w:sz w:val="24"/>
          <w:szCs w:val="24"/>
        </w:rPr>
        <w:t>Журнале входящих документов</w:t>
      </w:r>
      <w:r w:rsidRPr="00211B8B">
        <w:rPr>
          <w:rFonts w:ascii="Times New Roman" w:hAnsi="Times New Roman"/>
          <w:i/>
          <w:iCs/>
          <w:color w:val="000000"/>
          <w:sz w:val="24"/>
          <w:szCs w:val="24"/>
        </w:rPr>
        <w:t>»</w:t>
      </w:r>
      <w:r w:rsidRPr="00595C30">
        <w:rPr>
          <w:rFonts w:ascii="Times New Roman" w:hAnsi="Times New Roman"/>
          <w:iCs/>
          <w:color w:val="000000"/>
          <w:sz w:val="24"/>
          <w:szCs w:val="24"/>
        </w:rPr>
        <w:t xml:space="preserve"> заявления</w:t>
      </w:r>
      <w:r w:rsidRPr="00595C30">
        <w:rPr>
          <w:rFonts w:ascii="Times New Roman" w:hAnsi="Times New Roman"/>
          <w:sz w:val="24"/>
          <w:szCs w:val="24"/>
        </w:rPr>
        <w:t xml:space="preserve"> о предоставлении муниципальной услуги с прилагаемыми к нему документами (сведениями) и передача их </w:t>
      </w:r>
      <w:r>
        <w:rPr>
          <w:rFonts w:ascii="Times New Roman" w:hAnsi="Times New Roman"/>
          <w:iCs/>
          <w:sz w:val="24"/>
          <w:szCs w:val="24"/>
        </w:rPr>
        <w:t>в отдел имущественных и земельных отношений</w:t>
      </w:r>
      <w:r w:rsidRPr="00595C30">
        <w:rPr>
          <w:rFonts w:ascii="Times New Roman" w:hAnsi="Times New Roman"/>
          <w:color w:val="000000"/>
          <w:sz w:val="24"/>
          <w:szCs w:val="24"/>
        </w:rPr>
        <w:t>, либо уведомление заявителя в электронной форме об отказе в регистрации заявления</w:t>
      </w:r>
      <w:r w:rsidRPr="00595C30">
        <w:rPr>
          <w:rFonts w:ascii="Times New Roman" w:hAnsi="Times New Roman"/>
          <w:i/>
          <w:iCs/>
          <w:sz w:val="24"/>
          <w:szCs w:val="24"/>
        </w:rPr>
        <w:t>.</w:t>
      </w:r>
    </w:p>
    <w:p w:rsidR="00C067F8" w:rsidRPr="00595C30" w:rsidRDefault="00C067F8" w:rsidP="009229B3">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Максимальный срок исполнения админист</w:t>
      </w:r>
      <w:r>
        <w:rPr>
          <w:rFonts w:ascii="Times New Roman" w:hAnsi="Times New Roman"/>
          <w:sz w:val="24"/>
          <w:szCs w:val="24"/>
        </w:rPr>
        <w:t xml:space="preserve">ративных действий составляет 60 </w:t>
      </w:r>
      <w:r w:rsidRPr="00595C30">
        <w:rPr>
          <w:rFonts w:ascii="Times New Roman" w:hAnsi="Times New Roman"/>
          <w:iCs/>
          <w:sz w:val="24"/>
          <w:szCs w:val="24"/>
        </w:rPr>
        <w:t>минут</w:t>
      </w:r>
      <w:r w:rsidRPr="00595C30">
        <w:rPr>
          <w:rFonts w:ascii="Times New Roman" w:hAnsi="Times New Roman"/>
          <w:sz w:val="24"/>
          <w:szCs w:val="24"/>
        </w:rPr>
        <w:t>.</w:t>
      </w:r>
    </w:p>
    <w:p w:rsidR="00C067F8" w:rsidRPr="00595C30" w:rsidRDefault="00C067F8" w:rsidP="009229B3">
      <w:pPr>
        <w:widowControl w:val="0"/>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sz w:val="24"/>
          <w:szCs w:val="24"/>
        </w:rPr>
        <w:t>Максимальный срок исполнения административной процедуры составляет</w:t>
      </w:r>
      <w:r w:rsidRPr="00595C30">
        <w:rPr>
          <w:rFonts w:ascii="Times New Roman" w:hAnsi="Times New Roman"/>
          <w:iCs/>
          <w:sz w:val="24"/>
          <w:szCs w:val="24"/>
        </w:rPr>
        <w:t xml:space="preserve"> 2 календарных дня.</w:t>
      </w:r>
    </w:p>
    <w:p w:rsidR="00C067F8" w:rsidRPr="00595C30" w:rsidRDefault="00C067F8" w:rsidP="009229B3">
      <w:pPr>
        <w:widowControl w:val="0"/>
        <w:autoSpaceDE w:val="0"/>
        <w:autoSpaceDN w:val="0"/>
        <w:adjustRightInd w:val="0"/>
        <w:spacing w:after="0" w:line="240" w:lineRule="auto"/>
        <w:ind w:firstLine="708"/>
        <w:jc w:val="both"/>
        <w:rPr>
          <w:rFonts w:ascii="Times New Roman" w:hAnsi="Times New Roman"/>
          <w:sz w:val="24"/>
          <w:szCs w:val="24"/>
        </w:rPr>
      </w:pPr>
    </w:p>
    <w:p w:rsidR="00C067F8" w:rsidRPr="00595C30" w:rsidRDefault="00C067F8" w:rsidP="00A155FB">
      <w:pPr>
        <w:spacing w:after="0" w:line="240" w:lineRule="auto"/>
        <w:ind w:firstLine="709"/>
        <w:jc w:val="center"/>
        <w:rPr>
          <w:rFonts w:ascii="Times New Roman" w:hAnsi="Times New Roman"/>
          <w:color w:val="000000"/>
          <w:sz w:val="24"/>
          <w:szCs w:val="24"/>
        </w:rPr>
      </w:pPr>
      <w:r w:rsidRPr="00595C30">
        <w:rPr>
          <w:rFonts w:ascii="Times New Roman" w:hAnsi="Times New Roman"/>
          <w:color w:val="000000"/>
          <w:sz w:val="24"/>
          <w:szCs w:val="24"/>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rsidR="00C067F8" w:rsidRPr="00595C30" w:rsidRDefault="00C067F8" w:rsidP="009229B3">
      <w:pPr>
        <w:widowControl w:val="0"/>
        <w:autoSpaceDE w:val="0"/>
        <w:autoSpaceDN w:val="0"/>
        <w:adjustRightInd w:val="0"/>
        <w:spacing w:after="0" w:line="240" w:lineRule="auto"/>
        <w:ind w:firstLine="708"/>
        <w:jc w:val="both"/>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sz w:val="24"/>
          <w:szCs w:val="24"/>
        </w:rPr>
        <w:t xml:space="preserve">38. Основанием для начала административной процедуры </w:t>
      </w:r>
      <w:r w:rsidRPr="00595C30">
        <w:rPr>
          <w:rFonts w:ascii="Times New Roman" w:hAnsi="Times New Roman"/>
          <w:color w:val="000000"/>
          <w:sz w:val="24"/>
          <w:szCs w:val="24"/>
        </w:rPr>
        <w:t xml:space="preserve">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w:t>
      </w:r>
      <w:r w:rsidRPr="00595C30">
        <w:rPr>
          <w:rFonts w:ascii="Times New Roman" w:hAnsi="Times New Roman"/>
          <w:sz w:val="24"/>
          <w:szCs w:val="24"/>
        </w:rPr>
        <w:t xml:space="preserve">прием и регистрация в </w:t>
      </w:r>
      <w:r w:rsidRPr="00A64B25">
        <w:rPr>
          <w:rFonts w:ascii="Times New Roman" w:hAnsi="Times New Roman"/>
          <w:iCs/>
          <w:sz w:val="24"/>
          <w:szCs w:val="24"/>
        </w:rPr>
        <w:t>«</w:t>
      </w:r>
      <w:r>
        <w:rPr>
          <w:rFonts w:ascii="Times New Roman" w:hAnsi="Times New Roman"/>
          <w:iCs/>
          <w:sz w:val="24"/>
          <w:szCs w:val="24"/>
        </w:rPr>
        <w:t>Журнале входящих документов</w:t>
      </w:r>
      <w:r w:rsidRPr="00A64B25">
        <w:rPr>
          <w:rFonts w:ascii="Times New Roman" w:hAnsi="Times New Roman"/>
          <w:iCs/>
          <w:sz w:val="24"/>
          <w:szCs w:val="24"/>
        </w:rPr>
        <w:t xml:space="preserve">» </w:t>
      </w:r>
      <w:r w:rsidRPr="00595C30">
        <w:rPr>
          <w:rFonts w:ascii="Times New Roman" w:hAnsi="Times New Roman"/>
          <w:iCs/>
          <w:sz w:val="24"/>
          <w:szCs w:val="24"/>
        </w:rPr>
        <w:t>заявление</w:t>
      </w:r>
      <w:r w:rsidRPr="00595C30">
        <w:rPr>
          <w:rFonts w:ascii="Times New Roman" w:hAnsi="Times New Roman"/>
          <w:sz w:val="24"/>
          <w:szCs w:val="24"/>
        </w:rPr>
        <w:t xml:space="preserve"> о предоставлении муниципальной услуги с прилагаемыми к нему документами.</w:t>
      </w:r>
    </w:p>
    <w:p w:rsidR="00C067F8" w:rsidRPr="00595C30" w:rsidRDefault="00C067F8" w:rsidP="00A155FB">
      <w:pPr>
        <w:spacing w:after="0" w:line="240" w:lineRule="auto"/>
        <w:ind w:firstLine="709"/>
        <w:jc w:val="both"/>
        <w:rPr>
          <w:rFonts w:ascii="Times New Roman" w:hAnsi="Times New Roman"/>
          <w:i/>
          <w:sz w:val="24"/>
          <w:szCs w:val="24"/>
        </w:rPr>
      </w:pPr>
      <w:r w:rsidRPr="00595C30">
        <w:rPr>
          <w:rFonts w:ascii="Times New Roman" w:hAnsi="Times New Roman"/>
          <w:sz w:val="24"/>
          <w:szCs w:val="24"/>
        </w:rPr>
        <w:t xml:space="preserve">39. </w:t>
      </w:r>
      <w:r w:rsidRPr="00595C30">
        <w:rPr>
          <w:rFonts w:ascii="Times New Roman" w:hAnsi="Times New Roman"/>
          <w:color w:val="000000"/>
          <w:sz w:val="24"/>
          <w:szCs w:val="24"/>
        </w:rPr>
        <w:t>Истребование документов (сведений), необходимых для предоставления муниципальной услуги, и находящихся в распоряжении других органов и организаций осуществляется с</w:t>
      </w:r>
      <w:r w:rsidRPr="00595C30">
        <w:rPr>
          <w:rFonts w:ascii="Times New Roman" w:hAnsi="Times New Roman"/>
          <w:iCs/>
          <w:sz w:val="24"/>
          <w:szCs w:val="24"/>
        </w:rPr>
        <w:t>пециалистом, ответственным за истребование документов, который уполномочен</w:t>
      </w:r>
      <w:r w:rsidRPr="00595C30">
        <w:rPr>
          <w:rFonts w:ascii="Times New Roman" w:hAnsi="Times New Roman"/>
          <w:b/>
          <w:color w:val="FF0000"/>
          <w:sz w:val="24"/>
          <w:szCs w:val="24"/>
        </w:rPr>
        <w:t xml:space="preserve"> </w:t>
      </w:r>
      <w:r w:rsidRPr="00595C30">
        <w:rPr>
          <w:rFonts w:ascii="Times New Roman" w:hAnsi="Times New Roman"/>
          <w:sz w:val="24"/>
          <w:szCs w:val="24"/>
        </w:rPr>
        <w:t>на выполнение данных административных действий</w:t>
      </w:r>
      <w:r>
        <w:rPr>
          <w:rFonts w:ascii="Times New Roman" w:hAnsi="Times New Roman"/>
          <w:sz w:val="24"/>
          <w:szCs w:val="24"/>
        </w:rPr>
        <w:t xml:space="preserve"> распоряжением Администрации</w:t>
      </w:r>
      <w:r w:rsidRPr="00595C30">
        <w:rPr>
          <w:rFonts w:ascii="Times New Roman" w:hAnsi="Times New Roman"/>
          <w:i/>
          <w:sz w:val="24"/>
          <w:szCs w:val="24"/>
        </w:rPr>
        <w:t>.</w:t>
      </w:r>
    </w:p>
    <w:p w:rsidR="00C067F8" w:rsidRPr="00595C30" w:rsidRDefault="00C067F8" w:rsidP="00A155FB">
      <w:pPr>
        <w:spacing w:after="0" w:line="240" w:lineRule="auto"/>
        <w:ind w:firstLine="709"/>
        <w:jc w:val="both"/>
        <w:rPr>
          <w:rFonts w:ascii="Times New Roman" w:hAnsi="Times New Roman"/>
          <w:color w:val="000000"/>
          <w:sz w:val="24"/>
          <w:szCs w:val="24"/>
        </w:rPr>
      </w:pPr>
      <w:r w:rsidRPr="00595C30">
        <w:rPr>
          <w:rFonts w:ascii="Times New Roman" w:hAnsi="Times New Roman"/>
          <w:sz w:val="24"/>
          <w:szCs w:val="24"/>
        </w:rPr>
        <w:t xml:space="preserve">40. </w:t>
      </w:r>
      <w:r w:rsidRPr="00595C30">
        <w:rPr>
          <w:rFonts w:ascii="Times New Roman" w:hAnsi="Times New Roman"/>
          <w:color w:val="000000"/>
          <w:sz w:val="24"/>
          <w:szCs w:val="24"/>
        </w:rPr>
        <w:t>При отсутствии документов и сведений, необходимых для получения муниципальной услуги, которые подлежат истребованию посредством системы межведомственного взаимодействия специалист, ответственный за истребование документов, оформляет и направляет в соответствии с установленным порядком межведомственного взаимодействия запрос:</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iCs/>
          <w:sz w:val="24"/>
          <w:szCs w:val="24"/>
        </w:rPr>
        <w:t>1) в Федеральную налоговую службу для получения выписки из ЕГРЮЛ о юридическом лице, являющемся заявителем;</w:t>
      </w:r>
    </w:p>
    <w:p w:rsidR="00C067F8" w:rsidRPr="00595C30" w:rsidRDefault="00C067F8" w:rsidP="00A155FB">
      <w:pPr>
        <w:widowControl w:val="0"/>
        <w:autoSpaceDE w:val="0"/>
        <w:autoSpaceDN w:val="0"/>
        <w:adjustRightInd w:val="0"/>
        <w:spacing w:after="0" w:line="240" w:lineRule="auto"/>
        <w:ind w:firstLine="709"/>
        <w:jc w:val="both"/>
        <w:rPr>
          <w:rStyle w:val="Strong"/>
          <w:rFonts w:ascii="Times New Roman" w:hAnsi="Times New Roman"/>
          <w:b w:val="0"/>
          <w:bCs/>
          <w:color w:val="000000"/>
          <w:sz w:val="24"/>
          <w:szCs w:val="24"/>
        </w:rPr>
      </w:pPr>
      <w:r w:rsidRPr="00595C30">
        <w:rPr>
          <w:rFonts w:ascii="Times New Roman" w:hAnsi="Times New Roman"/>
          <w:iCs/>
          <w:sz w:val="24"/>
          <w:szCs w:val="24"/>
        </w:rPr>
        <w:t>2) в Ф</w:t>
      </w:r>
      <w:r w:rsidRPr="00595C30">
        <w:rPr>
          <w:rStyle w:val="Strong"/>
          <w:rFonts w:ascii="Times New Roman" w:hAnsi="Times New Roman"/>
          <w:b w:val="0"/>
          <w:bCs/>
          <w:color w:val="000000"/>
          <w:sz w:val="24"/>
          <w:szCs w:val="24"/>
        </w:rPr>
        <w:t>едеральную службу государственной регистрации, кадастра и картографии  для получения:</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sz w:val="24"/>
          <w:szCs w:val="24"/>
        </w:rPr>
        <w:t xml:space="preserve">выписки из ЕГРП о правах на земельный участок или уведомление об отсутствии в ЕГРП запрашиваемых </w:t>
      </w:r>
      <w:r w:rsidRPr="00595C30">
        <w:rPr>
          <w:rFonts w:ascii="Times New Roman" w:hAnsi="Times New Roman"/>
          <w:iCs/>
          <w:sz w:val="24"/>
          <w:szCs w:val="24"/>
        </w:rPr>
        <w:t>сведений;</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iCs/>
          <w:sz w:val="24"/>
          <w:szCs w:val="24"/>
        </w:rPr>
        <w:t>кадастрового паспорта земельного участка.</w:t>
      </w:r>
    </w:p>
    <w:p w:rsidR="00C067F8" w:rsidRPr="00595C30" w:rsidRDefault="00C067F8" w:rsidP="00A155FB">
      <w:pPr>
        <w:spacing w:after="0" w:line="240" w:lineRule="auto"/>
        <w:ind w:firstLine="709"/>
        <w:jc w:val="both"/>
        <w:rPr>
          <w:rFonts w:ascii="Times New Roman" w:hAnsi="Times New Roman"/>
          <w:strike/>
          <w:sz w:val="24"/>
          <w:szCs w:val="24"/>
        </w:rPr>
      </w:pPr>
      <w:r w:rsidRPr="00595C30">
        <w:rPr>
          <w:rFonts w:ascii="Times New Roman" w:hAnsi="Times New Roman"/>
          <w:color w:val="000000"/>
          <w:sz w:val="24"/>
          <w:szCs w:val="24"/>
        </w:rPr>
        <w:t xml:space="preserve">41. </w:t>
      </w:r>
      <w:r w:rsidRPr="00595C30">
        <w:rPr>
          <w:rFonts w:ascii="Times New Roman" w:hAnsi="Times New Roman"/>
          <w:noProof/>
          <w:sz w:val="24"/>
          <w:szCs w:val="24"/>
        </w:rPr>
        <w:t>Письменый межведомственный запрос должен содержать:</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наименование органа или организации, направляющих межведомственный запрос;</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наименование органа или организации, в адрес которых направляется межведомственный запрос;</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4) 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6) контактная информация для направления ответа на межведомственный запрос;</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 дата направления межведомственного запроса;</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C067F8" w:rsidRPr="00595C30" w:rsidRDefault="00C067F8" w:rsidP="00A155FB">
      <w:pPr>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9) информация о факте получения согласия от заявителя, о представлении информации, доступ к которой ограничен федеральными </w:t>
      </w:r>
      <w:hyperlink r:id="rId19" w:history="1">
        <w:r w:rsidRPr="00595C30">
          <w:rPr>
            <w:rFonts w:ascii="Times New Roman" w:hAnsi="Times New Roman"/>
            <w:sz w:val="24"/>
            <w:szCs w:val="24"/>
          </w:rPr>
          <w:t>законами</w:t>
        </w:r>
      </w:hyperlink>
      <w:r w:rsidRPr="00595C30">
        <w:rPr>
          <w:rFonts w:ascii="Times New Roman" w:hAnsi="Times New Roman"/>
          <w:sz w:val="24"/>
          <w:szCs w:val="24"/>
        </w:rPr>
        <w:t xml:space="preserve"> (при направлении межведомственного запроса о представлении информации, доступ к которой ограничен федеральными </w:t>
      </w:r>
      <w:hyperlink r:id="rId20" w:history="1">
        <w:r w:rsidRPr="00595C30">
          <w:rPr>
            <w:rFonts w:ascii="Times New Roman" w:hAnsi="Times New Roman"/>
            <w:sz w:val="24"/>
            <w:szCs w:val="24"/>
          </w:rPr>
          <w:t>законами</w:t>
        </w:r>
      </w:hyperlink>
      <w:r w:rsidRPr="00595C30">
        <w:rPr>
          <w:rFonts w:ascii="Times New Roman" w:hAnsi="Times New Roman"/>
          <w:sz w:val="24"/>
          <w:szCs w:val="24"/>
        </w:rPr>
        <w:t>).</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C067F8" w:rsidRPr="00595C30" w:rsidRDefault="00C067F8" w:rsidP="00A155FB">
      <w:pPr>
        <w:autoSpaceDE w:val="0"/>
        <w:autoSpaceDN w:val="0"/>
        <w:adjustRightInd w:val="0"/>
        <w:spacing w:after="0" w:line="240" w:lineRule="auto"/>
        <w:ind w:firstLine="709"/>
        <w:jc w:val="both"/>
        <w:rPr>
          <w:rFonts w:ascii="Times New Roman" w:hAnsi="Times New Roman"/>
          <w:bCs/>
          <w:sz w:val="24"/>
          <w:szCs w:val="24"/>
        </w:rPr>
      </w:pPr>
      <w:r w:rsidRPr="00595C30">
        <w:rPr>
          <w:rFonts w:ascii="Times New Roman" w:hAnsi="Times New Roman"/>
          <w:bCs/>
          <w:sz w:val="24"/>
          <w:szCs w:val="24"/>
        </w:rPr>
        <w:t xml:space="preserve">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w:t>
      </w:r>
    </w:p>
    <w:p w:rsidR="00C067F8" w:rsidRPr="00595C30" w:rsidRDefault="00C067F8" w:rsidP="00A155FB">
      <w:pPr>
        <w:autoSpaceDE w:val="0"/>
        <w:autoSpaceDN w:val="0"/>
        <w:adjustRightInd w:val="0"/>
        <w:spacing w:after="0" w:line="240" w:lineRule="auto"/>
        <w:ind w:firstLine="709"/>
        <w:jc w:val="both"/>
        <w:rPr>
          <w:rFonts w:ascii="Times New Roman" w:hAnsi="Times New Roman"/>
          <w:bCs/>
          <w:sz w:val="24"/>
          <w:szCs w:val="24"/>
        </w:rPr>
      </w:pPr>
      <w:r w:rsidRPr="00595C30">
        <w:rPr>
          <w:rFonts w:ascii="Times New Roman" w:hAnsi="Times New Roman"/>
          <w:bCs/>
          <w:sz w:val="24"/>
          <w:szCs w:val="24"/>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C067F8" w:rsidRPr="00595C30" w:rsidRDefault="00C067F8" w:rsidP="00A155FB">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color w:val="000000"/>
          <w:sz w:val="24"/>
          <w:szCs w:val="24"/>
        </w:rPr>
        <w:t xml:space="preserve">В случае обращения заявителя за получением муниципальной услуги посредством </w:t>
      </w:r>
      <w:r w:rsidRPr="00595C30">
        <w:rPr>
          <w:rFonts w:ascii="Times New Roman" w:hAnsi="Times New Roman"/>
          <w:sz w:val="24"/>
          <w:szCs w:val="24"/>
        </w:rPr>
        <w:t xml:space="preserve">региональной информационной системы «Единый </w:t>
      </w:r>
      <w:r w:rsidRPr="00595C30">
        <w:rPr>
          <w:rFonts w:ascii="Times New Roman" w:hAnsi="Times New Roman"/>
          <w:color w:val="000000"/>
          <w:sz w:val="24"/>
          <w:szCs w:val="24"/>
        </w:rPr>
        <w:t xml:space="preserve">портал Костромской области» ему направляется уведомление о факте отправки межведомственных запросов. </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42. При поступлении ответов на запросы от органов и организаций </w:t>
      </w:r>
      <w:r w:rsidRPr="00595C30">
        <w:rPr>
          <w:rFonts w:ascii="Times New Roman" w:hAnsi="Times New Roman"/>
          <w:iCs/>
          <w:sz w:val="24"/>
          <w:szCs w:val="24"/>
        </w:rPr>
        <w:t>специалист, ответственный за истребование документов</w:t>
      </w:r>
      <w:r w:rsidRPr="00595C30">
        <w:rPr>
          <w:rFonts w:ascii="Times New Roman" w:hAnsi="Times New Roman"/>
          <w:sz w:val="24"/>
          <w:szCs w:val="24"/>
        </w:rPr>
        <w:t>:</w:t>
      </w:r>
    </w:p>
    <w:p w:rsidR="00C067F8" w:rsidRPr="00595C30" w:rsidRDefault="00C067F8" w:rsidP="00A155FB">
      <w:pPr>
        <w:spacing w:after="0" w:line="240" w:lineRule="auto"/>
        <w:ind w:firstLine="709"/>
        <w:jc w:val="both"/>
        <w:rPr>
          <w:rFonts w:ascii="Times New Roman" w:hAnsi="Times New Roman"/>
          <w:sz w:val="24"/>
          <w:szCs w:val="24"/>
        </w:rPr>
      </w:pPr>
      <w:r w:rsidRPr="00595C30">
        <w:rPr>
          <w:rFonts w:ascii="Times New Roman" w:hAnsi="Times New Roman"/>
          <w:sz w:val="24"/>
          <w:szCs w:val="24"/>
        </w:rPr>
        <w:t>1) доукомплектовывает дело полученными ответами на запросы, оформленными на бумажном носителе, а также в образе электронных документов (при наличии технических возможностей);</w:t>
      </w:r>
    </w:p>
    <w:p w:rsidR="00C067F8" w:rsidRPr="00595C30" w:rsidRDefault="00C067F8" w:rsidP="00A155FB">
      <w:pPr>
        <w:pStyle w:val="BodyTextIndent"/>
        <w:spacing w:after="0"/>
        <w:ind w:left="0" w:firstLine="709"/>
        <w:jc w:val="both"/>
      </w:pPr>
      <w:r w:rsidRPr="00595C30">
        <w:t>2) передает дело специалисту, ответственному за экспертизу документов</w:t>
      </w:r>
      <w:r>
        <w:t>,</w:t>
      </w:r>
      <w:r w:rsidRPr="00595C30">
        <w:t>(сведений), необходимых для предоставления муниципальной  услуги;</w:t>
      </w:r>
    </w:p>
    <w:p w:rsidR="00C067F8" w:rsidRPr="00595C30" w:rsidRDefault="00C067F8" w:rsidP="00A155FB">
      <w:pPr>
        <w:spacing w:after="0" w:line="240" w:lineRule="auto"/>
        <w:ind w:firstLine="709"/>
        <w:jc w:val="both"/>
        <w:rPr>
          <w:rFonts w:ascii="Times New Roman" w:hAnsi="Times New Roman"/>
          <w:sz w:val="24"/>
          <w:szCs w:val="24"/>
        </w:rPr>
      </w:pPr>
      <w:r w:rsidRPr="00595C30">
        <w:rPr>
          <w:rFonts w:ascii="Times New Roman" w:hAnsi="Times New Roman"/>
          <w:sz w:val="24"/>
          <w:szCs w:val="24"/>
        </w:rPr>
        <w:t>3) в случае поступления ответа по межведомственному запросу об отсутствии запрашиваемых документов (сведений)</w:t>
      </w:r>
      <w:r w:rsidRPr="00595C30">
        <w:rPr>
          <w:rStyle w:val="FontStyle11"/>
          <w:sz w:val="24"/>
          <w:szCs w:val="24"/>
        </w:rPr>
        <w:t xml:space="preserve"> </w:t>
      </w:r>
      <w:r w:rsidRPr="00595C30">
        <w:rPr>
          <w:rFonts w:ascii="Times New Roman" w:hAnsi="Times New Roman"/>
          <w:iCs/>
          <w:sz w:val="24"/>
          <w:szCs w:val="24"/>
        </w:rPr>
        <w:t>специалист, ответственный за истребование документов</w:t>
      </w:r>
      <w:r w:rsidRPr="00595C30">
        <w:rPr>
          <w:rStyle w:val="FontStyle11"/>
          <w:sz w:val="24"/>
          <w:szCs w:val="24"/>
        </w:rPr>
        <w:t>,</w:t>
      </w:r>
      <w:r w:rsidRPr="00595C30">
        <w:rPr>
          <w:rFonts w:ascii="Times New Roman" w:hAnsi="Times New Roman"/>
          <w:sz w:val="24"/>
          <w:szCs w:val="24"/>
        </w:rPr>
        <w:t xml:space="preserve"> готовит уведомление согласно приложению № 5 к настоящему административному регламенту с предложением представить необходимые документы (сведения) самостоятельно и направляет его заявителю.</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43. 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экспертизу документов.</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Максимальный срок исполнения административных действий составляет </w:t>
      </w:r>
      <w:r>
        <w:rPr>
          <w:rFonts w:ascii="Times New Roman" w:hAnsi="Times New Roman"/>
          <w:iCs/>
          <w:sz w:val="24"/>
          <w:szCs w:val="24"/>
        </w:rPr>
        <w:t>8</w:t>
      </w:r>
      <w:r w:rsidRPr="00595C30">
        <w:rPr>
          <w:rFonts w:ascii="Times New Roman" w:hAnsi="Times New Roman"/>
          <w:iCs/>
          <w:sz w:val="24"/>
          <w:szCs w:val="24"/>
        </w:rPr>
        <w:t xml:space="preserve"> час</w:t>
      </w:r>
      <w:r w:rsidRPr="00595C30">
        <w:rPr>
          <w:rFonts w:ascii="Times New Roman" w:hAnsi="Times New Roman"/>
          <w:sz w:val="24"/>
          <w:szCs w:val="24"/>
        </w:rPr>
        <w:t>.</w:t>
      </w:r>
    </w:p>
    <w:p w:rsidR="00C067F8" w:rsidRPr="00595C30" w:rsidRDefault="00C067F8" w:rsidP="00A155FB">
      <w:pPr>
        <w:widowControl w:val="0"/>
        <w:autoSpaceDE w:val="0"/>
        <w:autoSpaceDN w:val="0"/>
        <w:adjustRightInd w:val="0"/>
        <w:spacing w:after="0" w:line="240" w:lineRule="auto"/>
        <w:ind w:firstLine="709"/>
        <w:jc w:val="both"/>
        <w:rPr>
          <w:rFonts w:ascii="Times New Roman" w:hAnsi="Times New Roman"/>
          <w:iCs/>
          <w:sz w:val="24"/>
          <w:szCs w:val="24"/>
        </w:rPr>
      </w:pPr>
      <w:r w:rsidRPr="00595C30">
        <w:rPr>
          <w:rFonts w:ascii="Times New Roman" w:hAnsi="Times New Roman"/>
          <w:sz w:val="24"/>
          <w:szCs w:val="24"/>
        </w:rPr>
        <w:t>Максимальный срок исполнения административной процедуры составляет 10</w:t>
      </w:r>
      <w:r w:rsidRPr="00595C30">
        <w:rPr>
          <w:rFonts w:ascii="Times New Roman" w:hAnsi="Times New Roman"/>
          <w:iCs/>
          <w:sz w:val="24"/>
          <w:szCs w:val="24"/>
        </w:rPr>
        <w:t xml:space="preserve"> календарных дней.</w:t>
      </w:r>
    </w:p>
    <w:p w:rsidR="00C067F8" w:rsidRPr="00595C30" w:rsidRDefault="00C067F8" w:rsidP="00A155FB">
      <w:pPr>
        <w:widowControl w:val="0"/>
        <w:autoSpaceDE w:val="0"/>
        <w:autoSpaceDN w:val="0"/>
        <w:adjustRightInd w:val="0"/>
        <w:spacing w:after="0" w:line="240" w:lineRule="auto"/>
        <w:ind w:firstLine="708"/>
        <w:jc w:val="both"/>
        <w:rPr>
          <w:rFonts w:ascii="Times New Roman" w:hAnsi="Times New Roman"/>
          <w:color w:val="000000"/>
          <w:sz w:val="24"/>
          <w:szCs w:val="24"/>
        </w:rPr>
      </w:pPr>
    </w:p>
    <w:p w:rsidR="00C067F8" w:rsidRPr="00595C30" w:rsidRDefault="00C067F8" w:rsidP="00A155FB">
      <w:pPr>
        <w:spacing w:after="0" w:line="240" w:lineRule="auto"/>
        <w:ind w:firstLine="709"/>
        <w:jc w:val="center"/>
        <w:rPr>
          <w:rFonts w:ascii="Times New Roman" w:hAnsi="Times New Roman"/>
          <w:sz w:val="24"/>
          <w:szCs w:val="24"/>
        </w:rPr>
      </w:pPr>
      <w:r w:rsidRPr="00595C30">
        <w:rPr>
          <w:rFonts w:ascii="Times New Roman" w:hAnsi="Times New Roman"/>
          <w:sz w:val="24"/>
          <w:szCs w:val="24"/>
        </w:rPr>
        <w:t>Экспертиза документов</w:t>
      </w:r>
    </w:p>
    <w:p w:rsidR="00C067F8" w:rsidRPr="00595C30" w:rsidRDefault="00C067F8" w:rsidP="00A155FB">
      <w:pPr>
        <w:spacing w:after="0" w:line="240" w:lineRule="auto"/>
        <w:ind w:firstLine="709"/>
        <w:jc w:val="center"/>
        <w:rPr>
          <w:rFonts w:ascii="Times New Roman" w:hAnsi="Times New Roman"/>
          <w:sz w:val="24"/>
          <w:szCs w:val="24"/>
        </w:rPr>
      </w:pP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44. Основанием для начала административной процедуры экспертизы документов заявителя является получение специалистом, ответственным за экспертизу документов, комплекта документов заявителя</w:t>
      </w:r>
      <w:r>
        <w:rPr>
          <w:rFonts w:ascii="Times New Roman" w:hAnsi="Times New Roman"/>
          <w:color w:val="000000"/>
          <w:sz w:val="24"/>
          <w:szCs w:val="24"/>
        </w:rPr>
        <w:t>.</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45. Специалист, ответственный за экспертизу документов:</w:t>
      </w:r>
    </w:p>
    <w:p w:rsidR="00C067F8" w:rsidRPr="00595C30" w:rsidRDefault="00C067F8" w:rsidP="00B57BDF">
      <w:pPr>
        <w:pStyle w:val="ConsPlusNormal"/>
        <w:tabs>
          <w:tab w:val="left" w:pos="7020"/>
        </w:tabs>
        <w:ind w:firstLine="708"/>
        <w:jc w:val="both"/>
        <w:rPr>
          <w:rFonts w:ascii="Times New Roman" w:hAnsi="Times New Roman"/>
          <w:color w:val="000000"/>
          <w:sz w:val="24"/>
          <w:szCs w:val="24"/>
        </w:rPr>
      </w:pPr>
      <w:r w:rsidRPr="00595C30">
        <w:rPr>
          <w:rFonts w:ascii="Times New Roman" w:hAnsi="Times New Roman"/>
          <w:color w:val="000000"/>
          <w:sz w:val="24"/>
          <w:szCs w:val="24"/>
        </w:rPr>
        <w:t>1) устанавливает предмет обращения заявителя;</w:t>
      </w:r>
    </w:p>
    <w:p w:rsidR="00C067F8" w:rsidRPr="00595C30" w:rsidRDefault="00C067F8" w:rsidP="00B57BDF">
      <w:pPr>
        <w:pStyle w:val="ConsPlusNormal"/>
        <w:ind w:firstLine="708"/>
        <w:jc w:val="both"/>
        <w:rPr>
          <w:rFonts w:ascii="Times New Roman" w:hAnsi="Times New Roman"/>
          <w:color w:val="000000"/>
          <w:sz w:val="24"/>
          <w:szCs w:val="24"/>
        </w:rPr>
      </w:pPr>
      <w:r w:rsidRPr="00595C30">
        <w:rPr>
          <w:rFonts w:ascii="Times New Roman" w:hAnsi="Times New Roman"/>
          <w:color w:val="000000"/>
          <w:sz w:val="24"/>
          <w:szCs w:val="24"/>
        </w:rPr>
        <w:t>2) формирует личное дело заявителя, которое представляет собой сброшюрованный и подшитый в обложку личного дела комплект документов, представленных заявителем;</w:t>
      </w:r>
    </w:p>
    <w:p w:rsidR="00C067F8" w:rsidRPr="00595C30" w:rsidRDefault="00C067F8" w:rsidP="00B57BDF">
      <w:pPr>
        <w:pStyle w:val="ConsPlusNormal"/>
        <w:ind w:firstLine="708"/>
        <w:jc w:val="both"/>
        <w:rPr>
          <w:rFonts w:ascii="Times New Roman" w:hAnsi="Times New Roman"/>
          <w:color w:val="000000"/>
          <w:sz w:val="24"/>
          <w:szCs w:val="24"/>
        </w:rPr>
      </w:pPr>
      <w:r w:rsidRPr="00595C30">
        <w:rPr>
          <w:rFonts w:ascii="Times New Roman" w:hAnsi="Times New Roman"/>
          <w:color w:val="000000"/>
          <w:sz w:val="24"/>
          <w:szCs w:val="24"/>
        </w:rPr>
        <w:t>3) устанавливает принадлежность заявителя к категории лиц, имеющих право на получение муниципальной услуги;</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sz w:val="24"/>
          <w:szCs w:val="24"/>
        </w:rPr>
        <w:t>4) устанавливает наличие у заявителя оснований, предусмотренных действующим законодательством, для получения муниципальной услуги;</w:t>
      </w:r>
    </w:p>
    <w:p w:rsidR="00C067F8" w:rsidRPr="00595C30" w:rsidRDefault="00C067F8" w:rsidP="00B57BDF">
      <w:pPr>
        <w:pStyle w:val="ConsPlusNormal"/>
        <w:ind w:firstLine="708"/>
        <w:jc w:val="both"/>
        <w:rPr>
          <w:rFonts w:ascii="Times New Roman" w:hAnsi="Times New Roman"/>
          <w:color w:val="000000"/>
          <w:sz w:val="24"/>
          <w:szCs w:val="24"/>
        </w:rPr>
      </w:pPr>
      <w:r w:rsidRPr="00595C30">
        <w:rPr>
          <w:rFonts w:ascii="Times New Roman" w:hAnsi="Times New Roman"/>
          <w:color w:val="000000"/>
          <w:sz w:val="24"/>
          <w:szCs w:val="24"/>
        </w:rPr>
        <w:t xml:space="preserve">5) проверяет наличие и правильность оформления документов в соответствии с </w:t>
      </w:r>
      <w:hyperlink w:anchor="Par189" w:tooltip="Ссылка на текущий документ" w:history="1">
        <w:r w:rsidRPr="00595C30">
          <w:rPr>
            <w:rFonts w:ascii="Times New Roman" w:hAnsi="Times New Roman"/>
            <w:color w:val="000000"/>
            <w:sz w:val="24"/>
            <w:szCs w:val="24"/>
          </w:rPr>
          <w:t>пункт</w:t>
        </w:r>
      </w:hyperlink>
      <w:r w:rsidRPr="00595C30">
        <w:rPr>
          <w:rFonts w:ascii="Times New Roman" w:hAnsi="Times New Roman"/>
          <w:sz w:val="24"/>
          <w:szCs w:val="24"/>
        </w:rPr>
        <w:t>ами</w:t>
      </w:r>
      <w:r w:rsidRPr="00595C30">
        <w:rPr>
          <w:rFonts w:ascii="Times New Roman" w:hAnsi="Times New Roman"/>
          <w:color w:val="000000"/>
          <w:sz w:val="24"/>
          <w:szCs w:val="24"/>
        </w:rPr>
        <w:t xml:space="preserve"> 10, 11 настоящего административного регламента;</w:t>
      </w:r>
    </w:p>
    <w:p w:rsidR="00C067F8" w:rsidRPr="00595C30" w:rsidRDefault="00C067F8" w:rsidP="00B57BDF">
      <w:pPr>
        <w:pStyle w:val="ConsPlusNormal"/>
        <w:ind w:firstLine="708"/>
        <w:jc w:val="both"/>
        <w:rPr>
          <w:rFonts w:ascii="Times New Roman" w:hAnsi="Times New Roman"/>
          <w:color w:val="000000"/>
          <w:sz w:val="24"/>
          <w:szCs w:val="24"/>
        </w:rPr>
      </w:pPr>
      <w:r w:rsidRPr="00595C30">
        <w:rPr>
          <w:rFonts w:ascii="Times New Roman" w:hAnsi="Times New Roman"/>
          <w:color w:val="000000"/>
          <w:sz w:val="24"/>
          <w:szCs w:val="24"/>
        </w:rPr>
        <w:t>6) проверяет наличие у заявителя полномочий на обращение с заявлением о предоставлении муниципальной услуги, если с заявлением обращается представитель заявителя;</w:t>
      </w:r>
    </w:p>
    <w:p w:rsidR="00C067F8" w:rsidRPr="00595C30" w:rsidRDefault="00C067F8" w:rsidP="00B57BDF">
      <w:pPr>
        <w:widowControl w:val="0"/>
        <w:autoSpaceDE w:val="0"/>
        <w:autoSpaceDN w:val="0"/>
        <w:adjustRightInd w:val="0"/>
        <w:spacing w:after="0" w:line="240" w:lineRule="auto"/>
        <w:ind w:firstLine="708"/>
        <w:jc w:val="both"/>
        <w:rPr>
          <w:rFonts w:ascii="Arial" w:hAnsi="Arial" w:cs="Arial"/>
          <w:color w:val="000000"/>
          <w:sz w:val="24"/>
          <w:szCs w:val="24"/>
        </w:rPr>
      </w:pPr>
      <w:r w:rsidRPr="00595C30">
        <w:rPr>
          <w:rFonts w:ascii="Times New Roman" w:hAnsi="Times New Roman"/>
          <w:sz w:val="24"/>
          <w:szCs w:val="24"/>
        </w:rPr>
        <w:t>7) устанавливает</w:t>
      </w:r>
      <w:r>
        <w:rPr>
          <w:rFonts w:ascii="Times New Roman" w:hAnsi="Times New Roman"/>
          <w:sz w:val="24"/>
          <w:szCs w:val="24"/>
        </w:rPr>
        <w:t>,</w:t>
      </w:r>
      <w:r w:rsidRPr="00595C30">
        <w:rPr>
          <w:rFonts w:ascii="Times New Roman" w:hAnsi="Times New Roman"/>
          <w:sz w:val="24"/>
          <w:szCs w:val="24"/>
        </w:rPr>
        <w:t xml:space="preserve"> имеет ли</w:t>
      </w:r>
      <w:r>
        <w:rPr>
          <w:rFonts w:ascii="Times New Roman" w:hAnsi="Times New Roman"/>
          <w:sz w:val="24"/>
          <w:szCs w:val="24"/>
        </w:rPr>
        <w:t xml:space="preserve"> Администрация</w:t>
      </w:r>
      <w:r w:rsidRPr="00595C30">
        <w:rPr>
          <w:rFonts w:ascii="Times New Roman" w:hAnsi="Times New Roman"/>
          <w:sz w:val="24"/>
          <w:szCs w:val="24"/>
        </w:rPr>
        <w:t xml:space="preserve"> полномочия на предоставление муниципальной услуги заявителю.</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i/>
          <w:color w:val="000000"/>
          <w:sz w:val="24"/>
          <w:szCs w:val="24"/>
          <w:u w:val="single"/>
        </w:rPr>
      </w:pPr>
      <w:r w:rsidRPr="00595C30">
        <w:rPr>
          <w:rFonts w:ascii="Times New Roman" w:hAnsi="Times New Roman"/>
          <w:color w:val="000000"/>
          <w:sz w:val="24"/>
          <w:szCs w:val="24"/>
        </w:rPr>
        <w:t xml:space="preserve">46. При отсутствии оснований для отказа в предоставлении муниципальной услуги, предусмотренных пунктом 17 настоящего административного регламента, специалист, ответственный за экспертизу документов, осуществляет подготовку проекта </w:t>
      </w:r>
      <w:r w:rsidRPr="000B2C83">
        <w:rPr>
          <w:rFonts w:ascii="Times New Roman" w:hAnsi="Times New Roman"/>
          <w:iCs/>
          <w:color w:val="000000"/>
          <w:sz w:val="24"/>
          <w:szCs w:val="24"/>
        </w:rPr>
        <w:t>распоряжения Администрации</w:t>
      </w:r>
      <w:r w:rsidRPr="000B2C83">
        <w:rPr>
          <w:rFonts w:ascii="Times New Roman" w:hAnsi="Times New Roman"/>
          <w:color w:val="000000"/>
          <w:sz w:val="24"/>
          <w:szCs w:val="24"/>
        </w:rPr>
        <w:t xml:space="preserve"> о прекращении права на земельный участок</w:t>
      </w:r>
      <w:r w:rsidRPr="00595C30">
        <w:rPr>
          <w:rFonts w:ascii="Times New Roman" w:hAnsi="Times New Roman"/>
          <w:i/>
          <w:color w:val="000000"/>
          <w:sz w:val="24"/>
          <w:szCs w:val="24"/>
          <w:u w:val="single"/>
        </w:rPr>
        <w:t>.</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b/>
          <w:iCs/>
          <w:color w:val="000000"/>
          <w:sz w:val="24"/>
          <w:szCs w:val="24"/>
        </w:rPr>
      </w:pPr>
      <w:r w:rsidRPr="00595C30">
        <w:rPr>
          <w:rFonts w:ascii="Times New Roman" w:hAnsi="Times New Roman"/>
          <w:color w:val="000000"/>
          <w:sz w:val="24"/>
          <w:szCs w:val="24"/>
        </w:rPr>
        <w:t xml:space="preserve">47. При наличии оснований для отказа в предоставлении муниципальной услуги, предусмотренных пунктом 17 настоящего административного регламента, специалист, ответственный за экспертизу документов, осуществляет подготовку проекта уведомления об отказе в предоставлении муниципальной услуги согласно приложению № 6 к настоящему административному регламенту. </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48. Специалист, ответственный за экспертизу документов, проводит согласование проекта</w:t>
      </w:r>
      <w:r>
        <w:rPr>
          <w:rFonts w:ascii="Times New Roman" w:hAnsi="Times New Roman"/>
          <w:color w:val="000000"/>
          <w:sz w:val="24"/>
          <w:szCs w:val="24"/>
        </w:rPr>
        <w:t xml:space="preserve"> распоряжения </w:t>
      </w:r>
      <w:r w:rsidRPr="00595C30">
        <w:rPr>
          <w:rFonts w:ascii="Times New Roman" w:hAnsi="Times New Roman"/>
          <w:color w:val="000000"/>
          <w:sz w:val="24"/>
          <w:szCs w:val="24"/>
        </w:rPr>
        <w:t>в порядке делопроизводства, установленного в</w:t>
      </w:r>
      <w:r>
        <w:rPr>
          <w:rFonts w:ascii="Times New Roman" w:hAnsi="Times New Roman"/>
          <w:color w:val="000000"/>
          <w:sz w:val="24"/>
          <w:szCs w:val="24"/>
        </w:rPr>
        <w:t xml:space="preserve"> Администрации, </w:t>
      </w:r>
      <w:r w:rsidRPr="00595C30">
        <w:rPr>
          <w:rFonts w:ascii="Times New Roman" w:hAnsi="Times New Roman"/>
          <w:color w:val="000000"/>
          <w:sz w:val="24"/>
          <w:szCs w:val="24"/>
        </w:rPr>
        <w:t xml:space="preserve">и передает проекты актов и комплект документов </w:t>
      </w:r>
      <w:r w:rsidRPr="00595C30">
        <w:rPr>
          <w:i/>
          <w:color w:val="000000"/>
          <w:sz w:val="24"/>
          <w:szCs w:val="24"/>
          <w:u w:val="single"/>
        </w:rPr>
        <w:t>(личное дело заявителя</w:t>
      </w:r>
      <w:r w:rsidRPr="000B2C83">
        <w:rPr>
          <w:rFonts w:ascii="Times New Roman" w:hAnsi="Times New Roman"/>
          <w:color w:val="000000"/>
          <w:sz w:val="24"/>
          <w:szCs w:val="24"/>
        </w:rPr>
        <w:t xml:space="preserve">)  главе Администрации </w:t>
      </w:r>
      <w:r w:rsidRPr="00595C30">
        <w:rPr>
          <w:rFonts w:ascii="Times New Roman" w:hAnsi="Times New Roman"/>
          <w:color w:val="000000"/>
          <w:sz w:val="24"/>
          <w:szCs w:val="24"/>
        </w:rPr>
        <w:t>для принятия решения.</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color w:val="000000"/>
          <w:sz w:val="24"/>
          <w:szCs w:val="24"/>
        </w:rPr>
        <w:t xml:space="preserve">49. </w:t>
      </w:r>
      <w:r w:rsidRPr="00595C30">
        <w:rPr>
          <w:rFonts w:ascii="Times New Roman" w:hAnsi="Times New Roman"/>
          <w:sz w:val="24"/>
          <w:szCs w:val="24"/>
        </w:rPr>
        <w:t xml:space="preserve">Результатом административной процедуры является передача специалистом, ответственным за экспертизу документов, </w:t>
      </w:r>
      <w:r>
        <w:rPr>
          <w:rFonts w:ascii="Times New Roman" w:hAnsi="Times New Roman"/>
          <w:sz w:val="24"/>
          <w:szCs w:val="24"/>
        </w:rPr>
        <w:t xml:space="preserve">главе Администрации </w:t>
      </w:r>
      <w:r w:rsidRPr="00595C30">
        <w:rPr>
          <w:rFonts w:ascii="Times New Roman" w:hAnsi="Times New Roman"/>
          <w:sz w:val="24"/>
          <w:szCs w:val="24"/>
        </w:rPr>
        <w:t xml:space="preserve">подготовленного проекта </w:t>
      </w:r>
      <w:r>
        <w:rPr>
          <w:rFonts w:ascii="Times New Roman" w:hAnsi="Times New Roman"/>
          <w:sz w:val="24"/>
          <w:szCs w:val="24"/>
        </w:rPr>
        <w:t xml:space="preserve">распоряжения </w:t>
      </w:r>
      <w:r w:rsidRPr="00595C30">
        <w:rPr>
          <w:rFonts w:ascii="Times New Roman" w:hAnsi="Times New Roman"/>
          <w:sz w:val="24"/>
          <w:szCs w:val="24"/>
        </w:rPr>
        <w:t>о прекращении права на земельный участок либо проекта уведомления об отказе в предоставлении муниципальной услуги и личного дела заявителя.</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color w:val="000000"/>
          <w:sz w:val="24"/>
          <w:szCs w:val="24"/>
        </w:rPr>
        <w:t xml:space="preserve">Максимальный срок исполнения административных действий составляет </w:t>
      </w:r>
      <w:r>
        <w:rPr>
          <w:rFonts w:ascii="Times New Roman" w:hAnsi="Times New Roman"/>
          <w:iCs/>
          <w:sz w:val="24"/>
          <w:szCs w:val="24"/>
        </w:rPr>
        <w:t>8</w:t>
      </w:r>
      <w:r w:rsidRPr="00595C30">
        <w:rPr>
          <w:rFonts w:ascii="Times New Roman" w:hAnsi="Times New Roman"/>
          <w:iCs/>
          <w:sz w:val="24"/>
          <w:szCs w:val="24"/>
        </w:rPr>
        <w:t xml:space="preserve"> часов</w:t>
      </w:r>
      <w:r w:rsidRPr="00595C30">
        <w:rPr>
          <w:rFonts w:ascii="Times New Roman" w:hAnsi="Times New Roman"/>
          <w:sz w:val="24"/>
          <w:szCs w:val="24"/>
        </w:rPr>
        <w:t>.</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 xml:space="preserve">Максимальный срок исполнения административной процедуры составляет 10 календарных </w:t>
      </w:r>
      <w:r w:rsidRPr="00595C30">
        <w:rPr>
          <w:rFonts w:ascii="Times New Roman" w:hAnsi="Times New Roman"/>
          <w:iCs/>
          <w:color w:val="000000"/>
          <w:sz w:val="24"/>
          <w:szCs w:val="24"/>
        </w:rPr>
        <w:t>дней</w:t>
      </w:r>
      <w:r w:rsidRPr="00595C30">
        <w:rPr>
          <w:rFonts w:ascii="Times New Roman" w:hAnsi="Times New Roman"/>
          <w:color w:val="000000"/>
          <w:sz w:val="24"/>
          <w:szCs w:val="24"/>
        </w:rPr>
        <w:t xml:space="preserve">. </w:t>
      </w:r>
    </w:p>
    <w:p w:rsidR="00C067F8" w:rsidRPr="00595C30" w:rsidRDefault="00C067F8" w:rsidP="00B85237">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B85237">
      <w:pPr>
        <w:widowControl w:val="0"/>
        <w:autoSpaceDE w:val="0"/>
        <w:autoSpaceDN w:val="0"/>
        <w:adjustRightInd w:val="0"/>
        <w:spacing w:after="0" w:line="240" w:lineRule="auto"/>
        <w:jc w:val="center"/>
        <w:rPr>
          <w:rFonts w:ascii="Times New Roman" w:hAnsi="Times New Roman"/>
          <w:sz w:val="24"/>
          <w:szCs w:val="24"/>
        </w:rPr>
      </w:pPr>
      <w:r w:rsidRPr="00595C30">
        <w:rPr>
          <w:rFonts w:ascii="Times New Roman" w:hAnsi="Times New Roman"/>
          <w:sz w:val="24"/>
          <w:szCs w:val="24"/>
        </w:rPr>
        <w:t>Принятие решения о предоставлении муниципальной услуги либо об отказе в предоставлении муниципальной услуги</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color w:val="000000"/>
          <w:sz w:val="24"/>
          <w:szCs w:val="24"/>
        </w:rPr>
        <w:t xml:space="preserve">50. </w:t>
      </w:r>
      <w:r w:rsidRPr="00595C30">
        <w:rPr>
          <w:rFonts w:ascii="Times New Roman" w:hAnsi="Times New Roman"/>
          <w:sz w:val="24"/>
          <w:szCs w:val="24"/>
        </w:rPr>
        <w:t>Основанием для начала административной процедуры принятия решения о предоставлении муниципальной услуги либо об отказе в предоставлении муниципальной услу</w:t>
      </w:r>
      <w:r>
        <w:rPr>
          <w:rFonts w:ascii="Times New Roman" w:hAnsi="Times New Roman"/>
          <w:sz w:val="24"/>
          <w:szCs w:val="24"/>
        </w:rPr>
        <w:t>ги является получение главой Администрации</w:t>
      </w:r>
      <w:r w:rsidRPr="00595C30">
        <w:rPr>
          <w:rFonts w:ascii="Times New Roman" w:hAnsi="Times New Roman"/>
          <w:sz w:val="24"/>
          <w:szCs w:val="24"/>
        </w:rPr>
        <w:t xml:space="preserve"> личного  дела заявителя и проекта</w:t>
      </w:r>
      <w:r>
        <w:rPr>
          <w:rFonts w:ascii="Times New Roman" w:hAnsi="Times New Roman"/>
          <w:sz w:val="24"/>
          <w:szCs w:val="24"/>
        </w:rPr>
        <w:t xml:space="preserve"> распоряжения </w:t>
      </w:r>
      <w:r w:rsidRPr="00595C30">
        <w:rPr>
          <w:rFonts w:ascii="Times New Roman" w:hAnsi="Times New Roman"/>
          <w:sz w:val="24"/>
          <w:szCs w:val="24"/>
        </w:rPr>
        <w:t>о прекращении права на земельный участок либо проекта уведомления об отказе в предоставлении муниципальной услуги.</w:t>
      </w:r>
    </w:p>
    <w:p w:rsidR="00C067F8" w:rsidRPr="00595C30" w:rsidRDefault="00C067F8" w:rsidP="00B8523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olor w:val="000000"/>
          <w:sz w:val="24"/>
          <w:szCs w:val="24"/>
        </w:rPr>
        <w:t>Глава администрации</w:t>
      </w:r>
      <w:r w:rsidRPr="00595C30">
        <w:rPr>
          <w:rFonts w:ascii="Times New Roman" w:hAnsi="Times New Roman"/>
          <w:color w:val="000000"/>
          <w:sz w:val="24"/>
          <w:szCs w:val="24"/>
        </w:rPr>
        <w:t xml:space="preserve"> определяет правомерность предоставления муниципальной услуги</w:t>
      </w:r>
      <w:r w:rsidRPr="00595C30">
        <w:rPr>
          <w:rFonts w:ascii="Times New Roman" w:hAnsi="Times New Roman"/>
          <w:sz w:val="24"/>
          <w:szCs w:val="24"/>
        </w:rPr>
        <w:t xml:space="preserve"> (отказа в предоставлении муниципальной услуги).</w:t>
      </w:r>
    </w:p>
    <w:p w:rsidR="00C067F8" w:rsidRPr="00595C30" w:rsidRDefault="00C067F8" w:rsidP="00B8523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Если проекты документов не соответствуют действующему законодательству, </w:t>
      </w:r>
      <w:r>
        <w:rPr>
          <w:rFonts w:ascii="Times New Roman" w:hAnsi="Times New Roman"/>
          <w:sz w:val="24"/>
          <w:szCs w:val="24"/>
        </w:rPr>
        <w:t xml:space="preserve">глава Администрации </w:t>
      </w:r>
      <w:r w:rsidRPr="00595C30">
        <w:rPr>
          <w:rFonts w:ascii="Times New Roman" w:hAnsi="Times New Roman"/>
          <w:sz w:val="24"/>
          <w:szCs w:val="24"/>
        </w:rPr>
        <w:t xml:space="preserve">возвращает их специалисту, ответственному за экспертизу документов, для приведения их в соответствие с требованиями законодательства с указанием причины возврата. </w:t>
      </w:r>
    </w:p>
    <w:p w:rsidR="00C067F8" w:rsidRPr="00595C30" w:rsidRDefault="00C067F8" w:rsidP="00B85237">
      <w:pPr>
        <w:spacing w:after="0" w:line="240" w:lineRule="auto"/>
        <w:ind w:firstLine="709"/>
        <w:jc w:val="both"/>
        <w:rPr>
          <w:rFonts w:ascii="Times New Roman" w:hAnsi="Times New Roman"/>
          <w:sz w:val="24"/>
          <w:szCs w:val="24"/>
        </w:rPr>
      </w:pPr>
      <w:r w:rsidRPr="00595C30">
        <w:rPr>
          <w:rFonts w:ascii="Times New Roman" w:hAnsi="Times New Roman"/>
          <w:iCs/>
          <w:sz w:val="24"/>
          <w:szCs w:val="24"/>
        </w:rPr>
        <w:t>Специалист,</w:t>
      </w:r>
      <w:r w:rsidRPr="00595C30">
        <w:rPr>
          <w:rFonts w:ascii="Times New Roman" w:hAnsi="Times New Roman"/>
          <w:iCs/>
          <w:color w:val="000000"/>
          <w:sz w:val="24"/>
          <w:szCs w:val="24"/>
        </w:rPr>
        <w:t xml:space="preserve"> ответственный за экспертизу документов, </w:t>
      </w:r>
      <w:r w:rsidRPr="00595C30">
        <w:rPr>
          <w:rFonts w:ascii="Times New Roman" w:hAnsi="Times New Roman"/>
          <w:color w:val="000000"/>
          <w:sz w:val="24"/>
          <w:szCs w:val="24"/>
        </w:rPr>
        <w:t xml:space="preserve">приводит указанные в настоящем пункте административного регламента проекты документов </w:t>
      </w:r>
      <w:r w:rsidRPr="00595C30">
        <w:rPr>
          <w:rFonts w:ascii="Times New Roman" w:hAnsi="Times New Roman"/>
          <w:sz w:val="24"/>
          <w:szCs w:val="24"/>
        </w:rPr>
        <w:t xml:space="preserve">в соответствие с действующим законодательством и передает </w:t>
      </w:r>
      <w:r>
        <w:rPr>
          <w:rFonts w:ascii="Times New Roman" w:hAnsi="Times New Roman"/>
          <w:iCs/>
          <w:sz w:val="24"/>
          <w:szCs w:val="24"/>
        </w:rPr>
        <w:t xml:space="preserve">главе администрации </w:t>
      </w:r>
      <w:r w:rsidRPr="00595C30">
        <w:rPr>
          <w:rFonts w:ascii="Times New Roman" w:hAnsi="Times New Roman"/>
          <w:sz w:val="24"/>
          <w:szCs w:val="24"/>
        </w:rPr>
        <w:t>для повторного рассмотрения.</w:t>
      </w:r>
    </w:p>
    <w:p w:rsidR="00C067F8" w:rsidRPr="00595C30" w:rsidRDefault="00C067F8" w:rsidP="0004304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51. В случае соответствия действующему законодательству проект</w:t>
      </w:r>
      <w:r>
        <w:rPr>
          <w:rFonts w:ascii="Times New Roman" w:hAnsi="Times New Roman"/>
          <w:sz w:val="24"/>
          <w:szCs w:val="24"/>
        </w:rPr>
        <w:t xml:space="preserve">а распоряжения </w:t>
      </w:r>
      <w:r w:rsidRPr="00595C30">
        <w:rPr>
          <w:rFonts w:ascii="Times New Roman" w:hAnsi="Times New Roman"/>
          <w:sz w:val="24"/>
          <w:szCs w:val="24"/>
        </w:rPr>
        <w:t>о прекращении права на земельный участок  либо проекта уведомления об  отказе в предоставлении муниципальной услуги</w:t>
      </w:r>
      <w:r w:rsidRPr="00595C30">
        <w:rPr>
          <w:rFonts w:ascii="Times New Roman" w:hAnsi="Times New Roman"/>
          <w:color w:val="000000"/>
          <w:sz w:val="24"/>
          <w:szCs w:val="24"/>
        </w:rPr>
        <w:t xml:space="preserve"> </w:t>
      </w:r>
      <w:r>
        <w:rPr>
          <w:rFonts w:ascii="Times New Roman" w:hAnsi="Times New Roman"/>
          <w:color w:val="000000"/>
          <w:sz w:val="24"/>
          <w:szCs w:val="24"/>
        </w:rPr>
        <w:t xml:space="preserve"> глава Администрации</w:t>
      </w:r>
      <w:r w:rsidRPr="00595C30">
        <w:rPr>
          <w:rFonts w:ascii="Times New Roman" w:hAnsi="Times New Roman"/>
          <w:color w:val="000000"/>
          <w:sz w:val="24"/>
          <w:szCs w:val="24"/>
        </w:rPr>
        <w:t>:</w:t>
      </w:r>
    </w:p>
    <w:p w:rsidR="00C067F8" w:rsidRPr="00595C30" w:rsidRDefault="00C067F8" w:rsidP="00B57BDF">
      <w:pPr>
        <w:spacing w:after="0" w:line="240" w:lineRule="auto"/>
        <w:ind w:firstLine="708"/>
        <w:jc w:val="both"/>
        <w:rPr>
          <w:sz w:val="24"/>
          <w:szCs w:val="24"/>
          <w:u w:val="single"/>
        </w:rPr>
      </w:pPr>
      <w:r w:rsidRPr="00595C30">
        <w:rPr>
          <w:rFonts w:ascii="Times New Roman" w:hAnsi="Times New Roman"/>
          <w:sz w:val="24"/>
          <w:szCs w:val="24"/>
        </w:rPr>
        <w:t>1)подписывает их и заверяет печать</w:t>
      </w:r>
      <w:r>
        <w:rPr>
          <w:rFonts w:ascii="Times New Roman" w:hAnsi="Times New Roman"/>
          <w:sz w:val="24"/>
          <w:szCs w:val="24"/>
        </w:rPr>
        <w:t>ю Администрации</w:t>
      </w:r>
      <w:r w:rsidRPr="00595C30">
        <w:rPr>
          <w:sz w:val="24"/>
          <w:szCs w:val="24"/>
          <w:u w:val="single"/>
        </w:rPr>
        <w:t>;</w:t>
      </w:r>
    </w:p>
    <w:p w:rsidR="00C067F8" w:rsidRPr="00595C30" w:rsidRDefault="00C067F8" w:rsidP="00043047">
      <w:pPr>
        <w:tabs>
          <w:tab w:val="left" w:pos="-2268"/>
        </w:tabs>
        <w:spacing w:after="0" w:line="240" w:lineRule="auto"/>
        <w:ind w:firstLine="709"/>
        <w:jc w:val="both"/>
        <w:rPr>
          <w:rFonts w:ascii="Times New Roman" w:hAnsi="Times New Roman"/>
          <w:i/>
          <w:sz w:val="24"/>
          <w:szCs w:val="24"/>
          <w:u w:val="single"/>
        </w:rPr>
      </w:pPr>
      <w:r w:rsidRPr="00595C30">
        <w:rPr>
          <w:rFonts w:ascii="Times New Roman" w:hAnsi="Times New Roman"/>
          <w:sz w:val="24"/>
          <w:szCs w:val="24"/>
        </w:rPr>
        <w:t>2) передает подписанные документы и личное дело заявителя специалисту, ответственному за экспертизу документов</w:t>
      </w:r>
      <w:r>
        <w:rPr>
          <w:rFonts w:ascii="Times New Roman" w:hAnsi="Times New Roman"/>
          <w:sz w:val="24"/>
          <w:szCs w:val="24"/>
        </w:rPr>
        <w:t>.</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 xml:space="preserve">52. </w:t>
      </w:r>
      <w:r w:rsidRPr="00595C30">
        <w:rPr>
          <w:rFonts w:ascii="Times New Roman" w:hAnsi="Times New Roman"/>
          <w:sz w:val="24"/>
          <w:szCs w:val="24"/>
        </w:rPr>
        <w:t xml:space="preserve">Результатом административной процедуры является принятие решения о прекращении права на земельный участок либо об отказе в предоставлении муниципальной услуги </w:t>
      </w:r>
      <w:r w:rsidRPr="00595C30">
        <w:rPr>
          <w:rFonts w:ascii="Times New Roman" w:hAnsi="Times New Roman"/>
          <w:color w:val="000000"/>
          <w:sz w:val="24"/>
          <w:szCs w:val="24"/>
        </w:rPr>
        <w:t xml:space="preserve">и передача специалисту, ответственному за выдачу документов, подписанных </w:t>
      </w:r>
      <w:r>
        <w:rPr>
          <w:rFonts w:ascii="Times New Roman" w:hAnsi="Times New Roman"/>
          <w:color w:val="000000"/>
          <w:sz w:val="24"/>
          <w:szCs w:val="24"/>
        </w:rPr>
        <w:t xml:space="preserve">распоряжения </w:t>
      </w:r>
      <w:r w:rsidRPr="00595C30">
        <w:rPr>
          <w:rFonts w:ascii="Times New Roman" w:hAnsi="Times New Roman"/>
          <w:color w:val="000000"/>
          <w:sz w:val="24"/>
          <w:szCs w:val="24"/>
        </w:rPr>
        <w:t>о прекращении права на земельный участок или уведомления об отказе в предоставлении муниципальной</w:t>
      </w:r>
      <w:r>
        <w:rPr>
          <w:rFonts w:ascii="Times New Roman" w:hAnsi="Times New Roman"/>
          <w:color w:val="000000"/>
          <w:sz w:val="24"/>
          <w:szCs w:val="24"/>
        </w:rPr>
        <w:t xml:space="preserve"> услуги</w:t>
      </w:r>
      <w:r w:rsidRPr="00595C30">
        <w:rPr>
          <w:rFonts w:ascii="Times New Roman" w:hAnsi="Times New Roman"/>
          <w:color w:val="000000"/>
          <w:sz w:val="24"/>
          <w:szCs w:val="24"/>
        </w:rPr>
        <w:t>.</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Максимальный срок исполнения администр</w:t>
      </w:r>
      <w:r>
        <w:rPr>
          <w:rFonts w:ascii="Times New Roman" w:hAnsi="Times New Roman"/>
          <w:color w:val="000000"/>
          <w:sz w:val="24"/>
          <w:szCs w:val="24"/>
        </w:rPr>
        <w:t xml:space="preserve">ативных действий составляет  8 </w:t>
      </w:r>
      <w:r w:rsidRPr="00595C30">
        <w:rPr>
          <w:rFonts w:ascii="Times New Roman" w:hAnsi="Times New Roman"/>
          <w:color w:val="000000"/>
          <w:sz w:val="24"/>
          <w:szCs w:val="24"/>
        </w:rPr>
        <w:t>час.</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95C30">
        <w:rPr>
          <w:rFonts w:ascii="Times New Roman" w:hAnsi="Times New Roman"/>
          <w:color w:val="000000"/>
          <w:sz w:val="24"/>
          <w:szCs w:val="24"/>
        </w:rPr>
        <w:t xml:space="preserve">Максимальный срок исполнения административной процедуры составляет 6 календарных </w:t>
      </w:r>
      <w:r w:rsidRPr="00595C30">
        <w:rPr>
          <w:rFonts w:ascii="Times New Roman" w:hAnsi="Times New Roman"/>
          <w:iCs/>
          <w:color w:val="000000"/>
          <w:sz w:val="24"/>
          <w:szCs w:val="24"/>
        </w:rPr>
        <w:t>дней</w:t>
      </w:r>
      <w:r w:rsidRPr="00595C30">
        <w:rPr>
          <w:rFonts w:ascii="Times New Roman" w:hAnsi="Times New Roman"/>
          <w:color w:val="000000"/>
          <w:sz w:val="24"/>
          <w:szCs w:val="24"/>
        </w:rPr>
        <w:t xml:space="preserve">. </w:t>
      </w:r>
    </w:p>
    <w:p w:rsidR="00C067F8" w:rsidRPr="00595C30" w:rsidRDefault="00C067F8" w:rsidP="00B85237">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B85237">
      <w:pPr>
        <w:widowControl w:val="0"/>
        <w:autoSpaceDE w:val="0"/>
        <w:autoSpaceDN w:val="0"/>
        <w:adjustRightInd w:val="0"/>
        <w:spacing w:after="0" w:line="240" w:lineRule="auto"/>
        <w:jc w:val="center"/>
        <w:rPr>
          <w:rFonts w:ascii="Times New Roman" w:hAnsi="Times New Roman"/>
          <w:sz w:val="24"/>
          <w:szCs w:val="24"/>
        </w:rPr>
      </w:pPr>
      <w:r w:rsidRPr="00595C30">
        <w:rPr>
          <w:rFonts w:ascii="Times New Roman" w:hAnsi="Times New Roman"/>
          <w:sz w:val="24"/>
          <w:szCs w:val="24"/>
        </w:rPr>
        <w:t xml:space="preserve">Выдача документов </w:t>
      </w:r>
    </w:p>
    <w:p w:rsidR="00C067F8" w:rsidRPr="00595C30" w:rsidRDefault="00C067F8" w:rsidP="00B85237">
      <w:pPr>
        <w:widowControl w:val="0"/>
        <w:autoSpaceDE w:val="0"/>
        <w:autoSpaceDN w:val="0"/>
        <w:adjustRightInd w:val="0"/>
        <w:spacing w:after="0" w:line="240" w:lineRule="auto"/>
        <w:jc w:val="center"/>
        <w:rPr>
          <w:rFonts w:ascii="Times New Roman" w:hAnsi="Times New Roman"/>
          <w:sz w:val="24"/>
          <w:szCs w:val="24"/>
        </w:rPr>
      </w:pPr>
      <w:r w:rsidRPr="00595C30">
        <w:rPr>
          <w:rFonts w:ascii="Times New Roman" w:hAnsi="Times New Roman"/>
          <w:sz w:val="24"/>
          <w:szCs w:val="24"/>
        </w:rPr>
        <w:t>по результатам предоставления муниципальной услуги</w:t>
      </w:r>
    </w:p>
    <w:p w:rsidR="00C067F8" w:rsidRPr="00595C30" w:rsidRDefault="00C067F8" w:rsidP="00B57BDF">
      <w:pPr>
        <w:widowControl w:val="0"/>
        <w:autoSpaceDE w:val="0"/>
        <w:autoSpaceDN w:val="0"/>
        <w:adjustRightInd w:val="0"/>
        <w:spacing w:after="0" w:line="240" w:lineRule="auto"/>
        <w:ind w:firstLine="708"/>
        <w:jc w:val="both"/>
        <w:rPr>
          <w:rFonts w:ascii="Times New Roman" w:hAnsi="Times New Roman"/>
          <w:sz w:val="24"/>
          <w:szCs w:val="24"/>
        </w:rPr>
      </w:pPr>
    </w:p>
    <w:p w:rsidR="00C067F8" w:rsidRPr="00595C30" w:rsidRDefault="00C067F8" w:rsidP="0014255B">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53. Основанием для начала административной процедуры выдачи документов по результатам предоставления муниципальной услуги является получение специалистом, ответственным за выдачу документов,</w:t>
      </w:r>
      <w:r>
        <w:rPr>
          <w:rFonts w:ascii="Times New Roman" w:hAnsi="Times New Roman"/>
          <w:sz w:val="24"/>
          <w:szCs w:val="24"/>
        </w:rPr>
        <w:t xml:space="preserve"> распоряжения Администрации </w:t>
      </w:r>
      <w:r w:rsidRPr="00595C30">
        <w:rPr>
          <w:rFonts w:ascii="Times New Roman" w:hAnsi="Times New Roman"/>
          <w:iCs/>
          <w:color w:val="000000"/>
          <w:sz w:val="24"/>
          <w:szCs w:val="24"/>
        </w:rPr>
        <w:t xml:space="preserve">о прекращении права на земельный участок или </w:t>
      </w:r>
      <w:r w:rsidRPr="00595C30">
        <w:rPr>
          <w:rFonts w:ascii="Times New Roman" w:hAnsi="Times New Roman"/>
          <w:color w:val="000000"/>
          <w:sz w:val="24"/>
          <w:szCs w:val="24"/>
        </w:rPr>
        <w:t xml:space="preserve">уведомления  об отказе в </w:t>
      </w:r>
      <w:r w:rsidRPr="00595C30">
        <w:rPr>
          <w:rFonts w:ascii="Times New Roman" w:hAnsi="Times New Roman"/>
          <w:sz w:val="24"/>
          <w:szCs w:val="24"/>
        </w:rPr>
        <w:t>предоставлении муниципальной услуги</w:t>
      </w:r>
      <w:r w:rsidRPr="00595C30">
        <w:rPr>
          <w:rFonts w:ascii="Times New Roman" w:hAnsi="Times New Roman"/>
          <w:color w:val="000000"/>
          <w:sz w:val="24"/>
          <w:szCs w:val="24"/>
        </w:rPr>
        <w:t xml:space="preserve"> </w:t>
      </w:r>
      <w:r w:rsidRPr="00595C30">
        <w:rPr>
          <w:rFonts w:ascii="Times New Roman" w:hAnsi="Times New Roman"/>
          <w:sz w:val="24"/>
          <w:szCs w:val="24"/>
        </w:rPr>
        <w:t>вместе с личным делом заявителя.</w:t>
      </w:r>
    </w:p>
    <w:p w:rsidR="00C067F8" w:rsidRPr="00595C30" w:rsidRDefault="00C067F8" w:rsidP="0014255B">
      <w:pPr>
        <w:spacing w:after="0" w:line="240" w:lineRule="auto"/>
        <w:ind w:firstLine="709"/>
        <w:jc w:val="both"/>
        <w:rPr>
          <w:i/>
          <w:sz w:val="24"/>
          <w:szCs w:val="24"/>
          <w:u w:val="single"/>
        </w:rPr>
      </w:pPr>
      <w:r w:rsidRPr="00595C30">
        <w:rPr>
          <w:rFonts w:ascii="Times New Roman" w:hAnsi="Times New Roman"/>
          <w:sz w:val="24"/>
          <w:szCs w:val="24"/>
        </w:rPr>
        <w:t>54. Специалист, ответственный за выдачу документов, в зависимости от способа обращения и получения результатов муниципальной услуги, избранных заявителем:</w:t>
      </w:r>
    </w:p>
    <w:p w:rsidR="00C067F8" w:rsidRPr="00595C30" w:rsidRDefault="00C067F8" w:rsidP="00B57BDF">
      <w:pPr>
        <w:spacing w:after="0" w:line="240" w:lineRule="auto"/>
        <w:ind w:firstLine="708"/>
        <w:jc w:val="both"/>
        <w:rPr>
          <w:rFonts w:ascii="Times New Roman" w:hAnsi="Times New Roman"/>
          <w:i/>
          <w:iCs/>
          <w:color w:val="000000"/>
          <w:sz w:val="24"/>
          <w:szCs w:val="24"/>
        </w:rPr>
      </w:pPr>
      <w:r w:rsidRPr="00595C30">
        <w:rPr>
          <w:rFonts w:ascii="Times New Roman" w:hAnsi="Times New Roman"/>
          <w:sz w:val="24"/>
          <w:szCs w:val="24"/>
        </w:rPr>
        <w:t>1) регистрируе</w:t>
      </w:r>
      <w:r>
        <w:rPr>
          <w:rFonts w:ascii="Times New Roman" w:hAnsi="Times New Roman"/>
          <w:sz w:val="24"/>
          <w:szCs w:val="24"/>
        </w:rPr>
        <w:t>т распоряжение</w:t>
      </w:r>
      <w:r w:rsidRPr="00595C30">
        <w:rPr>
          <w:rFonts w:ascii="Times New Roman" w:hAnsi="Times New Roman"/>
          <w:sz w:val="24"/>
          <w:szCs w:val="24"/>
        </w:rPr>
        <w:t xml:space="preserve"> </w:t>
      </w:r>
      <w:r w:rsidRPr="00595C30">
        <w:rPr>
          <w:rFonts w:ascii="Times New Roman" w:hAnsi="Times New Roman"/>
          <w:iCs/>
          <w:color w:val="000000"/>
          <w:sz w:val="24"/>
          <w:szCs w:val="24"/>
        </w:rPr>
        <w:t xml:space="preserve">о прекращении права на земельный участок или </w:t>
      </w:r>
      <w:r w:rsidRPr="00595C30">
        <w:rPr>
          <w:rFonts w:ascii="Times New Roman" w:hAnsi="Times New Roman"/>
          <w:color w:val="000000"/>
          <w:sz w:val="24"/>
          <w:szCs w:val="24"/>
        </w:rPr>
        <w:t xml:space="preserve">уведомление  об отказе в </w:t>
      </w:r>
      <w:r w:rsidRPr="00595C30">
        <w:rPr>
          <w:rFonts w:ascii="Times New Roman" w:hAnsi="Times New Roman"/>
          <w:sz w:val="24"/>
          <w:szCs w:val="24"/>
        </w:rPr>
        <w:t>предоставлении муниципальной услуги «</w:t>
      </w:r>
      <w:r w:rsidRPr="00582923">
        <w:rPr>
          <w:rFonts w:ascii="Times New Roman" w:hAnsi="Times New Roman"/>
          <w:iCs/>
          <w:color w:val="000000"/>
          <w:sz w:val="24"/>
          <w:szCs w:val="24"/>
        </w:rPr>
        <w:t>Журнале исходящих документов</w:t>
      </w:r>
      <w:r w:rsidRPr="00595C30">
        <w:rPr>
          <w:rFonts w:ascii="Times New Roman" w:hAnsi="Times New Roman"/>
          <w:i/>
          <w:iCs/>
          <w:color w:val="000000"/>
          <w:sz w:val="24"/>
          <w:szCs w:val="24"/>
        </w:rPr>
        <w:t>»;</w:t>
      </w:r>
    </w:p>
    <w:p w:rsidR="00C067F8" w:rsidRPr="00595C30" w:rsidRDefault="00C067F8" w:rsidP="00B57BDF">
      <w:pPr>
        <w:spacing w:after="0" w:line="240" w:lineRule="auto"/>
        <w:ind w:firstLine="708"/>
        <w:jc w:val="both"/>
        <w:rPr>
          <w:rFonts w:ascii="Times New Roman" w:hAnsi="Times New Roman"/>
          <w:sz w:val="24"/>
          <w:szCs w:val="24"/>
        </w:rPr>
      </w:pPr>
      <w:r w:rsidRPr="00595C30">
        <w:rPr>
          <w:rFonts w:ascii="Times New Roman" w:hAnsi="Times New Roman"/>
          <w:sz w:val="24"/>
          <w:szCs w:val="24"/>
        </w:rPr>
        <w:t xml:space="preserve">2) уведомляет заявителя об окончании хода предоставления муниципальной услуги посредством направления  заявителю любым из способов (телефон, факс или </w:t>
      </w:r>
      <w:r w:rsidRPr="00595C30">
        <w:rPr>
          <w:rFonts w:ascii="Times New Roman" w:hAnsi="Times New Roman"/>
          <w:color w:val="000000"/>
          <w:sz w:val="24"/>
          <w:szCs w:val="24"/>
        </w:rPr>
        <w:t xml:space="preserve">посредством отправки соответствующего статуса через </w:t>
      </w:r>
      <w:r w:rsidRPr="00595C30">
        <w:rPr>
          <w:rFonts w:ascii="Times New Roman" w:hAnsi="Times New Roman"/>
          <w:sz w:val="24"/>
          <w:szCs w:val="24"/>
        </w:rPr>
        <w:t xml:space="preserve">региональную информационную систему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 указанных в заявлении;</w:t>
      </w:r>
    </w:p>
    <w:p w:rsidR="00C067F8" w:rsidRPr="00595C30" w:rsidRDefault="00C067F8" w:rsidP="00A01CFF">
      <w:pPr>
        <w:spacing w:after="0" w:line="240" w:lineRule="auto"/>
        <w:ind w:firstLine="708"/>
        <w:jc w:val="both"/>
        <w:rPr>
          <w:rFonts w:ascii="Times New Roman" w:hAnsi="Times New Roman"/>
          <w:sz w:val="24"/>
          <w:szCs w:val="24"/>
        </w:rPr>
      </w:pPr>
      <w:r w:rsidRPr="00595C30">
        <w:rPr>
          <w:rFonts w:ascii="Times New Roman" w:hAnsi="Times New Roman"/>
          <w:sz w:val="24"/>
          <w:szCs w:val="24"/>
        </w:rPr>
        <w:t xml:space="preserve">3) вручает заявителю </w:t>
      </w:r>
      <w:r w:rsidRPr="00595C30">
        <w:rPr>
          <w:rFonts w:ascii="Times New Roman" w:hAnsi="Times New Roman"/>
          <w:color w:val="000000"/>
          <w:sz w:val="24"/>
          <w:szCs w:val="24"/>
        </w:rPr>
        <w:t xml:space="preserve">лично, направляет почтовым отправлением с уведомлением о доставке или  в </w:t>
      </w:r>
      <w:r w:rsidRPr="00595C30">
        <w:rPr>
          <w:rFonts w:ascii="Times New Roman" w:hAnsi="Times New Roman"/>
          <w:sz w:val="24"/>
          <w:szCs w:val="24"/>
        </w:rPr>
        <w:t xml:space="preserve">региональную информационную систему «Единый </w:t>
      </w:r>
      <w:r w:rsidRPr="00595C30">
        <w:rPr>
          <w:rFonts w:ascii="Times New Roman" w:hAnsi="Times New Roman"/>
          <w:color w:val="000000"/>
          <w:sz w:val="24"/>
          <w:szCs w:val="24"/>
        </w:rPr>
        <w:t>портал Костромской области»</w:t>
      </w:r>
      <w:r w:rsidRPr="00595C30">
        <w:rPr>
          <w:rFonts w:ascii="Times New Roman" w:hAnsi="Times New Roman"/>
          <w:sz w:val="24"/>
          <w:szCs w:val="24"/>
        </w:rPr>
        <w:t xml:space="preserve"> </w:t>
      </w:r>
      <w:r w:rsidRPr="00595C30">
        <w:rPr>
          <w:rFonts w:ascii="Times New Roman" w:hAnsi="Times New Roman"/>
          <w:color w:val="000000"/>
          <w:sz w:val="24"/>
          <w:szCs w:val="24"/>
        </w:rPr>
        <w:t xml:space="preserve">уведомление  об отказе в </w:t>
      </w:r>
      <w:r w:rsidRPr="00595C30">
        <w:rPr>
          <w:rFonts w:ascii="Times New Roman" w:hAnsi="Times New Roman"/>
          <w:sz w:val="24"/>
          <w:szCs w:val="24"/>
        </w:rPr>
        <w:t>предоставлении муниципальной услуги</w:t>
      </w:r>
      <w:r w:rsidRPr="00595C30">
        <w:rPr>
          <w:rFonts w:ascii="Times New Roman" w:hAnsi="Times New Roman"/>
          <w:color w:val="000000"/>
          <w:sz w:val="24"/>
          <w:szCs w:val="24"/>
        </w:rPr>
        <w:t xml:space="preserve"> и </w:t>
      </w:r>
      <w:r w:rsidRPr="00595C30">
        <w:rPr>
          <w:rFonts w:ascii="Times New Roman" w:hAnsi="Times New Roman"/>
          <w:sz w:val="24"/>
          <w:szCs w:val="24"/>
        </w:rPr>
        <w:t xml:space="preserve">вручает заявителю </w:t>
      </w:r>
      <w:r w:rsidRPr="00595C30">
        <w:rPr>
          <w:rFonts w:ascii="Times New Roman" w:hAnsi="Times New Roman"/>
          <w:color w:val="000000"/>
          <w:sz w:val="24"/>
          <w:szCs w:val="24"/>
        </w:rPr>
        <w:t xml:space="preserve">лично или направляет почтовым отправлением с уведомлением о доставке </w:t>
      </w:r>
      <w:r>
        <w:rPr>
          <w:rFonts w:ascii="Times New Roman" w:hAnsi="Times New Roman"/>
          <w:sz w:val="24"/>
          <w:szCs w:val="24"/>
        </w:rPr>
        <w:t xml:space="preserve">распоряжения Администрации </w:t>
      </w:r>
      <w:r w:rsidRPr="00595C30">
        <w:rPr>
          <w:rFonts w:ascii="Times New Roman" w:hAnsi="Times New Roman"/>
          <w:iCs/>
          <w:color w:val="000000"/>
          <w:sz w:val="24"/>
          <w:szCs w:val="24"/>
        </w:rPr>
        <w:t>о прекращении права на земельный участок</w:t>
      </w:r>
      <w:r w:rsidRPr="00595C30">
        <w:rPr>
          <w:rFonts w:ascii="Times New Roman" w:hAnsi="Times New Roman"/>
          <w:sz w:val="24"/>
          <w:szCs w:val="24"/>
        </w:rPr>
        <w:t>;</w:t>
      </w:r>
    </w:p>
    <w:p w:rsidR="00C067F8" w:rsidRPr="00595C30" w:rsidRDefault="00C067F8" w:rsidP="00A01CFF">
      <w:pPr>
        <w:pStyle w:val="BodyTextIndent"/>
        <w:spacing w:after="0"/>
        <w:ind w:left="0" w:firstLine="708"/>
        <w:jc w:val="both"/>
      </w:pPr>
      <w:r w:rsidRPr="00595C30">
        <w:t>4) передает дело специалисту, ответственному за делопроизводство, для последующей его регистрации и передачи в архив.</w:t>
      </w:r>
    </w:p>
    <w:p w:rsidR="00C067F8" w:rsidRPr="00595C30" w:rsidRDefault="00C067F8" w:rsidP="00C047A1">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sz w:val="24"/>
          <w:szCs w:val="24"/>
        </w:rPr>
        <w:t>55.</w:t>
      </w:r>
      <w:r w:rsidRPr="00595C30">
        <w:rPr>
          <w:rFonts w:ascii="Times New Roman" w:hAnsi="Times New Roman"/>
          <w:color w:val="000000"/>
          <w:sz w:val="24"/>
          <w:szCs w:val="24"/>
        </w:rPr>
        <w:t xml:space="preserve"> Результатом административной процедуры является вручение </w:t>
      </w:r>
      <w:r w:rsidRPr="00595C30">
        <w:rPr>
          <w:rFonts w:ascii="Times New Roman" w:hAnsi="Times New Roman"/>
          <w:sz w:val="24"/>
          <w:szCs w:val="24"/>
        </w:rPr>
        <w:t xml:space="preserve">лично либо направление почтовым отправлением с уведомлением о доставке </w:t>
      </w:r>
      <w:r w:rsidRPr="00595C30">
        <w:rPr>
          <w:rFonts w:ascii="Times New Roman" w:hAnsi="Times New Roman"/>
          <w:color w:val="000000"/>
          <w:sz w:val="24"/>
          <w:szCs w:val="24"/>
        </w:rPr>
        <w:t xml:space="preserve">или в </w:t>
      </w:r>
      <w:r w:rsidRPr="00595C30">
        <w:rPr>
          <w:rFonts w:ascii="Times New Roman" w:hAnsi="Times New Roman"/>
          <w:sz w:val="24"/>
          <w:szCs w:val="24"/>
        </w:rPr>
        <w:t xml:space="preserve">региональную информационную систему «Единый </w:t>
      </w:r>
      <w:r w:rsidRPr="00595C30">
        <w:rPr>
          <w:rFonts w:ascii="Times New Roman" w:hAnsi="Times New Roman"/>
          <w:color w:val="000000"/>
          <w:sz w:val="24"/>
          <w:szCs w:val="24"/>
        </w:rPr>
        <w:t xml:space="preserve">портал Костромской области» </w:t>
      </w:r>
      <w:r w:rsidRPr="00595C30">
        <w:rPr>
          <w:rFonts w:ascii="Times New Roman" w:hAnsi="Times New Roman"/>
          <w:sz w:val="24"/>
          <w:szCs w:val="24"/>
        </w:rPr>
        <w:t xml:space="preserve">уведомления об отказе в предоставлении муниципальной услуги и </w:t>
      </w:r>
      <w:r w:rsidRPr="00595C30">
        <w:rPr>
          <w:rFonts w:ascii="Times New Roman" w:hAnsi="Times New Roman"/>
          <w:color w:val="000000"/>
          <w:sz w:val="24"/>
          <w:szCs w:val="24"/>
        </w:rPr>
        <w:t xml:space="preserve">вручение </w:t>
      </w:r>
      <w:r w:rsidRPr="00595C30">
        <w:rPr>
          <w:rFonts w:ascii="Times New Roman" w:hAnsi="Times New Roman"/>
          <w:sz w:val="24"/>
          <w:szCs w:val="24"/>
        </w:rPr>
        <w:t>лично либо направление почтовым отправлением с уведомлением о доставке</w:t>
      </w:r>
      <w:r>
        <w:rPr>
          <w:rFonts w:ascii="Times New Roman" w:hAnsi="Times New Roman"/>
          <w:sz w:val="24"/>
          <w:szCs w:val="24"/>
        </w:rPr>
        <w:t xml:space="preserve"> распоряжения </w:t>
      </w:r>
      <w:r w:rsidRPr="00595C30">
        <w:rPr>
          <w:rFonts w:ascii="Times New Roman" w:hAnsi="Times New Roman"/>
          <w:iCs/>
          <w:color w:val="000000"/>
          <w:sz w:val="24"/>
          <w:szCs w:val="24"/>
        </w:rPr>
        <w:t>о прекращении права на земельный участок.</w:t>
      </w:r>
    </w:p>
    <w:p w:rsidR="00C067F8" w:rsidRPr="00595C30" w:rsidRDefault="00C067F8" w:rsidP="00C047A1">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sz w:val="24"/>
          <w:szCs w:val="24"/>
        </w:rPr>
        <w:t>Максимальный срок исполнения администрат</w:t>
      </w:r>
      <w:r>
        <w:rPr>
          <w:rFonts w:ascii="Times New Roman" w:hAnsi="Times New Roman"/>
          <w:sz w:val="24"/>
          <w:szCs w:val="24"/>
        </w:rPr>
        <w:t xml:space="preserve">ивных действий составляет  4 </w:t>
      </w:r>
      <w:r w:rsidRPr="00595C30">
        <w:rPr>
          <w:rFonts w:ascii="Times New Roman" w:hAnsi="Times New Roman"/>
          <w:sz w:val="24"/>
          <w:szCs w:val="24"/>
        </w:rPr>
        <w:t>час.</w:t>
      </w:r>
    </w:p>
    <w:p w:rsidR="00C067F8" w:rsidRPr="00595C30" w:rsidRDefault="00C067F8" w:rsidP="00A01CFF">
      <w:pPr>
        <w:spacing w:after="0" w:line="240" w:lineRule="auto"/>
        <w:ind w:firstLine="708"/>
        <w:jc w:val="both"/>
        <w:rPr>
          <w:rFonts w:ascii="Times New Roman" w:hAnsi="Times New Roman"/>
          <w:sz w:val="24"/>
          <w:szCs w:val="24"/>
        </w:rPr>
      </w:pPr>
      <w:r w:rsidRPr="00595C30">
        <w:rPr>
          <w:rFonts w:ascii="Times New Roman" w:hAnsi="Times New Roman"/>
          <w:sz w:val="24"/>
          <w:szCs w:val="24"/>
        </w:rPr>
        <w:t>Максимальный срок исполнения административной процедуры составляет 3 календарных дня.</w:t>
      </w:r>
    </w:p>
    <w:p w:rsidR="00C067F8" w:rsidRPr="00595C30" w:rsidRDefault="00C067F8" w:rsidP="00A01CFF">
      <w:pPr>
        <w:widowControl w:val="0"/>
        <w:autoSpaceDE w:val="0"/>
        <w:autoSpaceDN w:val="0"/>
        <w:adjustRightInd w:val="0"/>
        <w:spacing w:after="0" w:line="240" w:lineRule="auto"/>
        <w:ind w:firstLine="708"/>
        <w:jc w:val="both"/>
        <w:rPr>
          <w:rFonts w:ascii="Times New Roman" w:hAnsi="Times New Roman"/>
          <w:iCs/>
          <w:sz w:val="24"/>
          <w:szCs w:val="24"/>
        </w:rPr>
      </w:pPr>
      <w:r w:rsidRPr="00595C30">
        <w:rPr>
          <w:rFonts w:ascii="Times New Roman" w:hAnsi="Times New Roman"/>
          <w:sz w:val="24"/>
          <w:szCs w:val="24"/>
        </w:rPr>
        <w:t>56. В недельный срок со дня принятия решения специалист, ответственный за выдачу документов, направляет</w:t>
      </w:r>
      <w:r>
        <w:rPr>
          <w:rFonts w:ascii="Times New Roman" w:hAnsi="Times New Roman"/>
          <w:sz w:val="24"/>
          <w:szCs w:val="24"/>
        </w:rPr>
        <w:t xml:space="preserve"> распоряжение </w:t>
      </w:r>
      <w:r w:rsidRPr="00595C30">
        <w:rPr>
          <w:rFonts w:ascii="Times New Roman" w:hAnsi="Times New Roman"/>
          <w:iCs/>
          <w:sz w:val="24"/>
          <w:szCs w:val="24"/>
        </w:rPr>
        <w:t>о прекращении права на земельный участок:</w:t>
      </w:r>
    </w:p>
    <w:p w:rsidR="00C067F8" w:rsidRPr="00595C30" w:rsidRDefault="00C067F8" w:rsidP="00A01CFF">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iCs/>
          <w:sz w:val="24"/>
          <w:szCs w:val="24"/>
        </w:rPr>
        <w:t xml:space="preserve">- в случае, </w:t>
      </w:r>
      <w:r w:rsidRPr="00595C30">
        <w:rPr>
          <w:rFonts w:ascii="Times New Roman" w:hAnsi="Times New Roman"/>
          <w:sz w:val="24"/>
          <w:szCs w:val="24"/>
        </w:rPr>
        <w:t>если право зарегистрировано в Едином государственном реестре прав на недвижимое имущество и сделок с ним - в Федеральную службу государственной регистрации, кадастра и картографии, для прекращения права;</w:t>
      </w:r>
    </w:p>
    <w:p w:rsidR="00C067F8" w:rsidRPr="00595C30" w:rsidRDefault="00C067F8" w:rsidP="00A01CFF">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sz w:val="24"/>
          <w:szCs w:val="24"/>
        </w:rPr>
        <w:t xml:space="preserve">- </w:t>
      </w:r>
      <w:r w:rsidRPr="00595C30">
        <w:rPr>
          <w:rFonts w:ascii="Times New Roman" w:hAnsi="Times New Roman"/>
          <w:iCs/>
          <w:sz w:val="24"/>
          <w:szCs w:val="24"/>
        </w:rPr>
        <w:t xml:space="preserve">в случае, </w:t>
      </w:r>
      <w:r w:rsidRPr="00595C30">
        <w:rPr>
          <w:rFonts w:ascii="Times New Roman" w:hAnsi="Times New Roman"/>
          <w:sz w:val="24"/>
          <w:szCs w:val="24"/>
        </w:rPr>
        <w:t>если право не зарегистрировано в Едином государственном реестре прав на недвижимое имущество и сделок с ним - в Федеральную налоговую службу и ФГБУ «Кадастровая палата».</w:t>
      </w:r>
    </w:p>
    <w:p w:rsidR="00C067F8" w:rsidRPr="00595C30" w:rsidRDefault="00C067F8" w:rsidP="00A01CFF">
      <w:pPr>
        <w:widowControl w:val="0"/>
        <w:autoSpaceDE w:val="0"/>
        <w:autoSpaceDN w:val="0"/>
        <w:adjustRightInd w:val="0"/>
        <w:spacing w:after="0" w:line="240" w:lineRule="auto"/>
        <w:ind w:firstLine="708"/>
        <w:jc w:val="both"/>
        <w:rPr>
          <w:rFonts w:ascii="Times New Roman" w:hAnsi="Times New Roman"/>
          <w:sz w:val="24"/>
          <w:szCs w:val="24"/>
        </w:rPr>
      </w:pPr>
      <w:r w:rsidRPr="00595C30">
        <w:rPr>
          <w:rFonts w:ascii="Times New Roman" w:hAnsi="Times New Roman"/>
          <w:sz w:val="24"/>
          <w:szCs w:val="24"/>
        </w:rPr>
        <w:t>57. В случае обнаружения опечаток и ошибок (далее – технические ошибки)</w:t>
      </w:r>
      <w:r>
        <w:rPr>
          <w:rFonts w:ascii="Times New Roman" w:hAnsi="Times New Roman"/>
          <w:sz w:val="24"/>
          <w:szCs w:val="24"/>
        </w:rPr>
        <w:t>,</w:t>
      </w:r>
      <w:r w:rsidRPr="00595C30">
        <w:rPr>
          <w:rFonts w:ascii="Times New Roman" w:hAnsi="Times New Roman"/>
          <w:sz w:val="24"/>
          <w:szCs w:val="24"/>
        </w:rPr>
        <w:t xml:space="preserve"> в выданных в результате предоставления муниципальн</w:t>
      </w:r>
      <w:r>
        <w:rPr>
          <w:rFonts w:ascii="Times New Roman" w:hAnsi="Times New Roman"/>
          <w:sz w:val="24"/>
          <w:szCs w:val="24"/>
        </w:rPr>
        <w:t xml:space="preserve">ой услуги документах, заявитель </w:t>
      </w:r>
      <w:r w:rsidRPr="00595C30">
        <w:rPr>
          <w:rFonts w:ascii="Times New Roman" w:hAnsi="Times New Roman"/>
          <w:sz w:val="24"/>
          <w:szCs w:val="24"/>
        </w:rPr>
        <w:t>направляет в адрес</w:t>
      </w:r>
      <w:r>
        <w:rPr>
          <w:rFonts w:ascii="Times New Roman" w:hAnsi="Times New Roman"/>
          <w:sz w:val="24"/>
          <w:szCs w:val="24"/>
        </w:rPr>
        <w:t xml:space="preserve"> Администрации </w:t>
      </w:r>
      <w:r w:rsidRPr="00595C30">
        <w:rPr>
          <w:rFonts w:ascii="Times New Roman" w:hAnsi="Times New Roman"/>
          <w:sz w:val="24"/>
          <w:szCs w:val="24"/>
        </w:rPr>
        <w:t>заявление об исправлении допущенных технических ошибок</w:t>
      </w:r>
      <w:r>
        <w:rPr>
          <w:rFonts w:ascii="Times New Roman" w:hAnsi="Times New Roman"/>
          <w:sz w:val="24"/>
          <w:szCs w:val="24"/>
        </w:rPr>
        <w:t>,</w:t>
      </w:r>
      <w:r w:rsidRPr="00595C30">
        <w:rPr>
          <w:rFonts w:ascii="Times New Roman" w:hAnsi="Times New Roman"/>
          <w:sz w:val="24"/>
          <w:szCs w:val="24"/>
        </w:rPr>
        <w:t xml:space="preserve"> с приложением оригинала документа, выданного в результате предоставления муниципальной услуги.</w:t>
      </w:r>
    </w:p>
    <w:p w:rsidR="00C067F8" w:rsidRPr="00595C30" w:rsidRDefault="00C067F8" w:rsidP="0004304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Заявление в порядке, установленном инструкцией по делопроизводству</w:t>
      </w:r>
      <w:r>
        <w:rPr>
          <w:rFonts w:ascii="Times New Roman" w:hAnsi="Times New Roman"/>
          <w:sz w:val="24"/>
          <w:szCs w:val="24"/>
        </w:rPr>
        <w:t xml:space="preserve"> Администрации</w:t>
      </w:r>
      <w:r w:rsidRPr="00595C30">
        <w:rPr>
          <w:rFonts w:ascii="Times New Roman" w:hAnsi="Times New Roman"/>
          <w:i/>
          <w:iCs/>
          <w:sz w:val="24"/>
          <w:szCs w:val="24"/>
        </w:rPr>
        <w:t xml:space="preserve">, </w:t>
      </w:r>
      <w:r w:rsidRPr="00595C30">
        <w:rPr>
          <w:rFonts w:ascii="Times New Roman" w:hAnsi="Times New Roman"/>
          <w:sz w:val="24"/>
          <w:szCs w:val="24"/>
        </w:rPr>
        <w:t>передается на рассмотрение специалисту, ответственному за выдачу документов.</w:t>
      </w:r>
    </w:p>
    <w:p w:rsidR="00C067F8" w:rsidRPr="00595C30" w:rsidRDefault="00C067F8" w:rsidP="00043047">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Срок рассмотрения и выдачи документов с исправленными техническими ошибками не может превышать 5 рабочих дней с момента регистрации заявления.</w:t>
      </w:r>
    </w:p>
    <w:p w:rsidR="00C067F8" w:rsidRPr="00595C30" w:rsidRDefault="00C067F8" w:rsidP="00043047">
      <w:pPr>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Жалоба заявителя на отказ </w:t>
      </w:r>
      <w:r w:rsidRPr="00C80221">
        <w:rPr>
          <w:rFonts w:ascii="Times New Roman" w:hAnsi="Times New Roman"/>
          <w:iCs/>
          <w:sz w:val="24"/>
          <w:szCs w:val="24"/>
        </w:rPr>
        <w:t>Администрации</w:t>
      </w:r>
      <w:r>
        <w:rPr>
          <w:rFonts w:ascii="Times New Roman" w:hAnsi="Times New Roman"/>
          <w:i/>
          <w:iCs/>
          <w:sz w:val="24"/>
          <w:szCs w:val="24"/>
        </w:rPr>
        <w:t xml:space="preserve">, </w:t>
      </w:r>
      <w:r w:rsidRPr="00595C30">
        <w:rPr>
          <w:rFonts w:ascii="Times New Roman" w:hAnsi="Times New Roman"/>
          <w:sz w:val="24"/>
          <w:szCs w:val="24"/>
        </w:rPr>
        <w:t>должностного лица</w:t>
      </w:r>
      <w:r>
        <w:rPr>
          <w:rFonts w:ascii="Times New Roman" w:hAnsi="Times New Roman"/>
          <w:sz w:val="24"/>
          <w:szCs w:val="24"/>
        </w:rPr>
        <w:t xml:space="preserve"> Администрации</w:t>
      </w:r>
      <w:r w:rsidRPr="00595C30">
        <w:rPr>
          <w:rFonts w:ascii="Times New Roman" w:hAnsi="Times New Roman"/>
          <w:sz w:val="24"/>
          <w:szCs w:val="24"/>
        </w:rPr>
        <w:t>, в исправлении допущенных технических ошибок в выданных в результате предоставления муниципальной услуги документах</w:t>
      </w:r>
      <w:r>
        <w:rPr>
          <w:rFonts w:ascii="Times New Roman" w:hAnsi="Times New Roman"/>
          <w:sz w:val="24"/>
          <w:szCs w:val="24"/>
        </w:rPr>
        <w:t>,</w:t>
      </w:r>
      <w:r w:rsidRPr="00595C30">
        <w:rPr>
          <w:rFonts w:ascii="Times New Roman" w:hAnsi="Times New Roman"/>
          <w:sz w:val="24"/>
          <w:szCs w:val="24"/>
        </w:rPr>
        <w:t xml:space="preserve"> либо нарушение установленного срока таких исправлений</w:t>
      </w:r>
      <w:r>
        <w:rPr>
          <w:rFonts w:ascii="Times New Roman" w:hAnsi="Times New Roman"/>
          <w:sz w:val="24"/>
          <w:szCs w:val="24"/>
        </w:rPr>
        <w:t>,</w:t>
      </w:r>
      <w:r w:rsidRPr="00595C30">
        <w:rPr>
          <w:rFonts w:ascii="Times New Roman" w:hAnsi="Times New Roman"/>
          <w:sz w:val="24"/>
          <w:szCs w:val="24"/>
        </w:rPr>
        <w:t xml:space="preserve"> рассматривается в порядке, установленном главой 5 настоящего административного регламента.</w:t>
      </w:r>
    </w:p>
    <w:p w:rsidR="00C067F8" w:rsidRPr="00595C30" w:rsidRDefault="00C067F8" w:rsidP="009229B3">
      <w:pPr>
        <w:spacing w:after="0" w:line="240" w:lineRule="auto"/>
        <w:ind w:firstLine="708"/>
        <w:jc w:val="both"/>
        <w:rPr>
          <w:rFonts w:ascii="Times New Roman" w:hAnsi="Times New Roman"/>
          <w:color w:val="FF0000"/>
          <w:sz w:val="24"/>
          <w:szCs w:val="24"/>
        </w:rPr>
      </w:pPr>
    </w:p>
    <w:p w:rsidR="00C067F8" w:rsidRPr="00595C30" w:rsidRDefault="00C067F8" w:rsidP="009229B3">
      <w:pPr>
        <w:widowControl w:val="0"/>
        <w:autoSpaceDE w:val="0"/>
        <w:autoSpaceDN w:val="0"/>
        <w:adjustRightInd w:val="0"/>
        <w:spacing w:after="0" w:line="240" w:lineRule="auto"/>
        <w:ind w:firstLine="709"/>
        <w:jc w:val="center"/>
        <w:rPr>
          <w:rFonts w:ascii="Times New Roman" w:hAnsi="Times New Roman"/>
          <w:sz w:val="24"/>
          <w:szCs w:val="24"/>
        </w:rPr>
      </w:pPr>
      <w:r w:rsidRPr="00595C30">
        <w:rPr>
          <w:rFonts w:ascii="Times New Roman" w:hAnsi="Times New Roman"/>
          <w:sz w:val="24"/>
          <w:szCs w:val="24"/>
        </w:rPr>
        <w:t>Глава 4. Порядок и формы контроля за предоставлением муниципальной услуги</w:t>
      </w:r>
    </w:p>
    <w:p w:rsidR="00C067F8" w:rsidRPr="00595C30" w:rsidRDefault="00C067F8" w:rsidP="009229B3">
      <w:pPr>
        <w:widowControl w:val="0"/>
        <w:autoSpaceDE w:val="0"/>
        <w:autoSpaceDN w:val="0"/>
        <w:adjustRightInd w:val="0"/>
        <w:spacing w:after="0" w:line="240" w:lineRule="auto"/>
        <w:ind w:firstLine="709"/>
        <w:jc w:val="center"/>
        <w:rPr>
          <w:rFonts w:ascii="Times New Roman" w:hAnsi="Times New Roman"/>
          <w:sz w:val="24"/>
          <w:szCs w:val="24"/>
        </w:rPr>
      </w:pPr>
    </w:p>
    <w:p w:rsidR="00C067F8" w:rsidRPr="00595C30" w:rsidRDefault="00C067F8" w:rsidP="007B395C">
      <w:pPr>
        <w:spacing w:after="0" w:line="240" w:lineRule="auto"/>
        <w:ind w:firstLine="709"/>
        <w:jc w:val="both"/>
        <w:rPr>
          <w:rFonts w:ascii="Times New Roman" w:hAnsi="Times New Roman"/>
          <w:color w:val="000000"/>
          <w:sz w:val="24"/>
          <w:szCs w:val="24"/>
        </w:rPr>
      </w:pPr>
      <w:r w:rsidRPr="00595C30">
        <w:rPr>
          <w:rFonts w:ascii="Times New Roman" w:hAnsi="Times New Roman"/>
          <w:sz w:val="24"/>
          <w:szCs w:val="24"/>
        </w:rPr>
        <w:t xml:space="preserve">58. Текущий контроль соблюдения и исполнения ответственными должностными лицами </w:t>
      </w:r>
      <w:r>
        <w:rPr>
          <w:rFonts w:ascii="Times New Roman" w:hAnsi="Times New Roman"/>
          <w:sz w:val="24"/>
          <w:szCs w:val="24"/>
        </w:rPr>
        <w:t xml:space="preserve">Администрации </w:t>
      </w:r>
      <w:r w:rsidRPr="00595C30">
        <w:rPr>
          <w:rFonts w:ascii="Times New Roman" w:hAnsi="Times New Roman"/>
          <w:sz w:val="24"/>
          <w:szCs w:val="24"/>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w:t>
      </w:r>
      <w:r>
        <w:rPr>
          <w:rFonts w:ascii="Times New Roman" w:hAnsi="Times New Roman"/>
          <w:sz w:val="24"/>
          <w:szCs w:val="24"/>
        </w:rPr>
        <w:t xml:space="preserve"> главой Администрации</w:t>
      </w:r>
      <w:r w:rsidRPr="00595C30">
        <w:rPr>
          <w:rFonts w:ascii="Times New Roman" w:hAnsi="Times New Roman"/>
          <w:sz w:val="24"/>
          <w:szCs w:val="24"/>
        </w:rPr>
        <w:t>, а в период его отсутствия заместителем</w:t>
      </w:r>
      <w:r>
        <w:rPr>
          <w:rFonts w:ascii="Times New Roman" w:hAnsi="Times New Roman"/>
          <w:sz w:val="24"/>
          <w:szCs w:val="24"/>
        </w:rPr>
        <w:t xml:space="preserve"> главы Администрации</w:t>
      </w:r>
      <w:r w:rsidRPr="00595C30">
        <w:rPr>
          <w:rFonts w:ascii="Times New Roman" w:hAnsi="Times New Roman"/>
          <w:i/>
          <w:sz w:val="24"/>
          <w:szCs w:val="24"/>
        </w:rPr>
        <w:t>.</w:t>
      </w:r>
    </w:p>
    <w:p w:rsidR="00C067F8" w:rsidRPr="00595C30" w:rsidRDefault="00C067F8" w:rsidP="007B395C">
      <w:pPr>
        <w:spacing w:after="0" w:line="240" w:lineRule="auto"/>
        <w:ind w:firstLine="709"/>
        <w:jc w:val="both"/>
        <w:rPr>
          <w:rFonts w:ascii="Times New Roman" w:hAnsi="Times New Roman"/>
          <w:color w:val="000000"/>
          <w:sz w:val="24"/>
          <w:szCs w:val="24"/>
        </w:rPr>
      </w:pPr>
      <w:r w:rsidRPr="00595C30">
        <w:rPr>
          <w:rFonts w:ascii="Times New Roman" w:hAnsi="Times New Roman"/>
          <w:sz w:val="24"/>
          <w:szCs w:val="24"/>
        </w:rPr>
        <w:t>59. Текущий контроль осуществляется путем проведения проверок с целью выявления и</w:t>
      </w:r>
      <w:r w:rsidRPr="00595C30">
        <w:rPr>
          <w:rFonts w:ascii="Times New Roman" w:hAnsi="Times New Roman"/>
          <w:color w:val="000000"/>
          <w:sz w:val="24"/>
          <w:szCs w:val="24"/>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государственной услуги) (далее – заинтересованные лица), рассмотрения, подготовки ответов на обращения заявителей и заинтересованных лиц.</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60.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61. Контроль за полнотой и качеством предоставления муниципальной услуги включает в себя:</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 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 выявление и устранение нарушений прав граждан, юридических лиц, индивидуальных предпринимателей.</w:t>
      </w:r>
      <w:r w:rsidRPr="00595C30">
        <w:rPr>
          <w:rFonts w:ascii="Times New Roman" w:hAnsi="Times New Roman"/>
          <w:color w:val="666699"/>
          <w:sz w:val="24"/>
          <w:szCs w:val="24"/>
        </w:rPr>
        <w:t xml:space="preserve"> </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62.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w:t>
      </w:r>
      <w:r>
        <w:rPr>
          <w:rFonts w:ascii="Times New Roman" w:hAnsi="Times New Roman"/>
          <w:sz w:val="24"/>
          <w:szCs w:val="24"/>
        </w:rPr>
        <w:t xml:space="preserve">ерждаются распоряжением Администрации. </w:t>
      </w:r>
      <w:r w:rsidRPr="00595C30">
        <w:rPr>
          <w:rFonts w:ascii="Times New Roman" w:hAnsi="Times New Roman"/>
          <w:sz w:val="24"/>
          <w:szCs w:val="24"/>
        </w:rPr>
        <w:t>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63. Персональная ответственность должно</w:t>
      </w:r>
      <w:r>
        <w:rPr>
          <w:rFonts w:ascii="Times New Roman" w:hAnsi="Times New Roman"/>
          <w:sz w:val="24"/>
          <w:szCs w:val="24"/>
        </w:rPr>
        <w:t xml:space="preserve">стных лиц администрации муниципального района </w:t>
      </w:r>
      <w:r w:rsidRPr="00595C30">
        <w:rPr>
          <w:rFonts w:ascii="Times New Roman" w:hAnsi="Times New Roman"/>
          <w:sz w:val="24"/>
          <w:szCs w:val="24"/>
        </w:rPr>
        <w:t>закрепляется в их должностных регламентах в соответствии с требованиями законодательства.</w:t>
      </w:r>
    </w:p>
    <w:p w:rsidR="00C067F8" w:rsidRPr="00595C30" w:rsidRDefault="00C067F8" w:rsidP="007B395C">
      <w:pPr>
        <w:spacing w:after="0" w:line="240" w:lineRule="auto"/>
        <w:ind w:firstLine="709"/>
        <w:jc w:val="both"/>
        <w:rPr>
          <w:rFonts w:ascii="Times New Roman" w:hAnsi="Times New Roman"/>
          <w:color w:val="000000"/>
          <w:sz w:val="24"/>
          <w:szCs w:val="24"/>
        </w:rPr>
      </w:pPr>
      <w:r w:rsidRPr="00595C30">
        <w:rPr>
          <w:rFonts w:ascii="Times New Roman" w:hAnsi="Times New Roman"/>
          <w:color w:val="000000"/>
          <w:sz w:val="24"/>
          <w:szCs w:val="24"/>
        </w:rPr>
        <w:t xml:space="preserve">64. Должностные лица </w:t>
      </w:r>
      <w:r>
        <w:rPr>
          <w:rFonts w:ascii="Times New Roman" w:hAnsi="Times New Roman"/>
          <w:sz w:val="24"/>
          <w:szCs w:val="24"/>
        </w:rPr>
        <w:t xml:space="preserve">Администрации </w:t>
      </w:r>
      <w:r w:rsidRPr="00595C30">
        <w:rPr>
          <w:rFonts w:ascii="Times New Roman" w:hAnsi="Times New Roman"/>
          <w:color w:val="000000"/>
          <w:sz w:val="24"/>
          <w:szCs w:val="24"/>
        </w:rPr>
        <w:t xml:space="preserve">в случае ненадлежащих </w:t>
      </w:r>
      <w:r w:rsidRPr="00595C30">
        <w:rPr>
          <w:rFonts w:ascii="Times New Roman" w:hAnsi="Times New Roman"/>
          <w:sz w:val="24"/>
          <w:szCs w:val="24"/>
        </w:rPr>
        <w:t>предоставления муниципальной услуги</w:t>
      </w:r>
      <w:r w:rsidRPr="00595C30">
        <w:rPr>
          <w:rFonts w:ascii="Times New Roman" w:hAnsi="Times New Roman"/>
          <w:color w:val="000000"/>
          <w:sz w:val="24"/>
          <w:szCs w:val="24"/>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bCs/>
          <w:color w:val="000000"/>
          <w:sz w:val="24"/>
          <w:szCs w:val="24"/>
        </w:rPr>
        <w:t>65.</w:t>
      </w:r>
      <w:r w:rsidRPr="00595C30">
        <w:rPr>
          <w:rFonts w:ascii="Times New Roman" w:hAnsi="Times New Roman"/>
          <w:sz w:val="24"/>
          <w:szCs w:val="24"/>
        </w:rPr>
        <w:t xml:space="preserve"> </w:t>
      </w:r>
      <w:r>
        <w:rPr>
          <w:rFonts w:ascii="Times New Roman" w:hAnsi="Times New Roman"/>
          <w:sz w:val="24"/>
          <w:szCs w:val="24"/>
        </w:rPr>
        <w:t xml:space="preserve">Администрация Межевского муниципального района </w:t>
      </w:r>
      <w:r w:rsidRPr="00595C30">
        <w:rPr>
          <w:rFonts w:ascii="Times New Roman" w:hAnsi="Times New Roman"/>
          <w:sz w:val="24"/>
          <w:szCs w:val="24"/>
        </w:rPr>
        <w:t>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66. Заинтересованные лица вправе обратиться устно, направить обращение в письменной форме или в форме электронного документ</w:t>
      </w:r>
      <w:r>
        <w:rPr>
          <w:rFonts w:ascii="Times New Roman" w:hAnsi="Times New Roman"/>
          <w:sz w:val="24"/>
          <w:szCs w:val="24"/>
        </w:rPr>
        <w:t>а в адрес главы Администрации</w:t>
      </w:r>
      <w:r w:rsidRPr="00595C30">
        <w:rPr>
          <w:rFonts w:ascii="Times New Roman" w:hAnsi="Times New Roman"/>
          <w:sz w:val="24"/>
          <w:szCs w:val="24"/>
        </w:rPr>
        <w:t xml:space="preserve">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 при предоставлении муниципальной услуги.</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67. Обращение заинтересованных лиц, пост</w:t>
      </w:r>
      <w:r>
        <w:rPr>
          <w:rFonts w:ascii="Times New Roman" w:hAnsi="Times New Roman"/>
          <w:sz w:val="24"/>
          <w:szCs w:val="24"/>
        </w:rPr>
        <w:t>упившее в Администрацию</w:t>
      </w:r>
      <w:r w:rsidRPr="00595C30">
        <w:rPr>
          <w:rFonts w:ascii="Times New Roman" w:hAnsi="Times New Roman"/>
          <w:sz w:val="24"/>
          <w:szCs w:val="24"/>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68. Жалоба заявителя рассматривается в порядке, установленном главой 5 настоящего административного регламента.</w:t>
      </w:r>
    </w:p>
    <w:p w:rsidR="00C067F8" w:rsidRPr="00595C30" w:rsidRDefault="00C067F8" w:rsidP="007B395C">
      <w:pPr>
        <w:spacing w:after="0" w:line="240" w:lineRule="auto"/>
        <w:ind w:firstLine="709"/>
        <w:jc w:val="both"/>
        <w:rPr>
          <w:rFonts w:ascii="Times New Roman" w:hAnsi="Times New Roman"/>
          <w:sz w:val="24"/>
          <w:szCs w:val="24"/>
        </w:rPr>
      </w:pPr>
    </w:p>
    <w:p w:rsidR="00C067F8" w:rsidRPr="00595C30" w:rsidRDefault="00C067F8" w:rsidP="007B395C">
      <w:pPr>
        <w:widowControl w:val="0"/>
        <w:autoSpaceDE w:val="0"/>
        <w:autoSpaceDN w:val="0"/>
        <w:adjustRightInd w:val="0"/>
        <w:spacing w:after="0" w:line="240" w:lineRule="auto"/>
        <w:jc w:val="center"/>
        <w:rPr>
          <w:rFonts w:ascii="Times New Roman" w:hAnsi="Times New Roman"/>
          <w:sz w:val="24"/>
          <w:szCs w:val="24"/>
        </w:rPr>
      </w:pPr>
      <w:r w:rsidRPr="00595C30">
        <w:rPr>
          <w:rFonts w:ascii="Times New Roman" w:hAnsi="Times New Roman"/>
          <w:color w:val="000000"/>
          <w:sz w:val="24"/>
          <w:szCs w:val="24"/>
        </w:rPr>
        <w:t xml:space="preserve">Глава 5. </w:t>
      </w:r>
      <w:r w:rsidRPr="00595C30">
        <w:rPr>
          <w:rFonts w:ascii="Times New Roman" w:hAnsi="Times New Roman"/>
          <w:sz w:val="24"/>
          <w:szCs w:val="24"/>
        </w:rPr>
        <w:t xml:space="preserve">Порядок досудебного (внесудебного) обжалования заявителем решений и действий (бездействия) </w:t>
      </w:r>
      <w:r>
        <w:rPr>
          <w:rFonts w:ascii="Times New Roman" w:hAnsi="Times New Roman"/>
          <w:sz w:val="24"/>
          <w:szCs w:val="24"/>
        </w:rPr>
        <w:t xml:space="preserve"> администрации Межевского муниципального района</w:t>
      </w:r>
      <w:r w:rsidRPr="00595C30">
        <w:rPr>
          <w:rFonts w:ascii="Times New Roman" w:hAnsi="Times New Roman"/>
          <w:sz w:val="24"/>
          <w:szCs w:val="24"/>
        </w:rPr>
        <w:t>, должностных лиц, муниципальных служащих.</w:t>
      </w:r>
    </w:p>
    <w:p w:rsidR="00C067F8" w:rsidRPr="00595C30" w:rsidRDefault="00C067F8" w:rsidP="007B395C">
      <w:pPr>
        <w:widowControl w:val="0"/>
        <w:autoSpaceDE w:val="0"/>
        <w:autoSpaceDN w:val="0"/>
        <w:adjustRightInd w:val="0"/>
        <w:spacing w:after="0" w:line="240" w:lineRule="auto"/>
        <w:jc w:val="center"/>
        <w:rPr>
          <w:rFonts w:ascii="Times New Roman" w:hAnsi="Times New Roman"/>
          <w:sz w:val="24"/>
          <w:szCs w:val="24"/>
        </w:rPr>
      </w:pP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69. Заявители имеют право на обжалование, оспаривание решений, действий (бездействия) должностных лиц </w:t>
      </w:r>
      <w:r>
        <w:rPr>
          <w:rFonts w:ascii="Times New Roman" w:hAnsi="Times New Roman"/>
          <w:sz w:val="24"/>
          <w:szCs w:val="24"/>
        </w:rPr>
        <w:t xml:space="preserve">Администрации </w:t>
      </w:r>
      <w:r w:rsidRPr="00595C30">
        <w:rPr>
          <w:rFonts w:ascii="Times New Roman" w:hAnsi="Times New Roman"/>
          <w:sz w:val="24"/>
          <w:szCs w:val="24"/>
        </w:rPr>
        <w:t>при предоставлении муниципальной услуги в судебном или в досудебном (внесудебном) порядке.</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70. Обжалование решений, действий (бездействия) должностных лиц </w:t>
      </w:r>
      <w:r>
        <w:rPr>
          <w:rFonts w:ascii="Times New Roman" w:hAnsi="Times New Roman"/>
          <w:sz w:val="24"/>
          <w:szCs w:val="24"/>
        </w:rPr>
        <w:t>Администрации</w:t>
      </w:r>
      <w:r w:rsidRPr="00595C30">
        <w:rPr>
          <w:rFonts w:ascii="Times New Roman" w:hAnsi="Times New Roman"/>
          <w:i/>
          <w:iCs/>
          <w:sz w:val="24"/>
          <w:szCs w:val="24"/>
        </w:rPr>
        <w:t xml:space="preserve"> </w:t>
      </w:r>
      <w:r w:rsidRPr="00595C30">
        <w:rPr>
          <w:rFonts w:ascii="Times New Roman" w:hAnsi="Times New Roman"/>
          <w:sz w:val="24"/>
          <w:szCs w:val="24"/>
        </w:rPr>
        <w:t>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71. Заявитель может обратиться с жалобой, в том числе в следующих случаях:</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нарушение срока регистрации заявления заявителя о предоставлении муниципальной услуги;</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нарушение срока предоставления муниципальной услуги;</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 отказ</w:t>
      </w:r>
      <w:r>
        <w:rPr>
          <w:rFonts w:ascii="Times New Roman" w:hAnsi="Times New Roman"/>
          <w:sz w:val="24"/>
          <w:szCs w:val="24"/>
        </w:rPr>
        <w:t xml:space="preserve"> Администрации, должностного лица Администрации </w:t>
      </w:r>
      <w:r w:rsidRPr="00595C30">
        <w:rPr>
          <w:rFonts w:ascii="Times New Roman" w:hAnsi="Times New Roman"/>
          <w:sz w:val="24"/>
          <w:szCs w:val="24"/>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72. Жалоба подается в письменной форме на бумажном носителе, в электронной форме в </w:t>
      </w:r>
      <w:r>
        <w:rPr>
          <w:rFonts w:ascii="Times New Roman" w:hAnsi="Times New Roman"/>
          <w:sz w:val="24"/>
          <w:szCs w:val="24"/>
        </w:rPr>
        <w:t>Администрацию</w:t>
      </w:r>
      <w:r w:rsidRPr="00595C30">
        <w:rPr>
          <w:rFonts w:ascii="Times New Roman" w:hAnsi="Times New Roman"/>
          <w:i/>
          <w:sz w:val="24"/>
          <w:szCs w:val="24"/>
        </w:rPr>
        <w:t>.</w:t>
      </w:r>
      <w:r w:rsidRPr="00595C30">
        <w:rPr>
          <w:rFonts w:ascii="Times New Roman" w:hAnsi="Times New Roman"/>
          <w:sz w:val="24"/>
          <w:szCs w:val="24"/>
        </w:rPr>
        <w:t xml:space="preserve">  Жалобы на решения, принятые </w:t>
      </w:r>
      <w:r>
        <w:rPr>
          <w:rFonts w:ascii="Times New Roman" w:hAnsi="Times New Roman"/>
          <w:iCs/>
          <w:sz w:val="24"/>
          <w:szCs w:val="24"/>
        </w:rPr>
        <w:t>главой Администрации</w:t>
      </w:r>
      <w:r w:rsidRPr="00595C30">
        <w:rPr>
          <w:rFonts w:ascii="Times New Roman" w:hAnsi="Times New Roman"/>
          <w:iCs/>
          <w:sz w:val="24"/>
          <w:szCs w:val="24"/>
        </w:rPr>
        <w:t xml:space="preserve"> </w:t>
      </w:r>
      <w:r w:rsidRPr="00595C30">
        <w:rPr>
          <w:rFonts w:ascii="Times New Roman" w:hAnsi="Times New Roman"/>
          <w:sz w:val="24"/>
          <w:szCs w:val="24"/>
        </w:rPr>
        <w:t>рассматриваются</w:t>
      </w:r>
      <w:r>
        <w:rPr>
          <w:rFonts w:ascii="Times New Roman" w:hAnsi="Times New Roman"/>
          <w:sz w:val="24"/>
          <w:szCs w:val="24"/>
        </w:rPr>
        <w:t xml:space="preserve"> администрацией Межевского муниципального района.</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73. Жалоба может быть направлена по почте, через многофункциональный центр,  официальный сайт</w:t>
      </w:r>
      <w:r>
        <w:rPr>
          <w:rFonts w:ascii="Times New Roman" w:hAnsi="Times New Roman"/>
          <w:sz w:val="24"/>
          <w:szCs w:val="24"/>
        </w:rPr>
        <w:t xml:space="preserve"> Администрации</w:t>
      </w:r>
      <w:r w:rsidRPr="00595C30">
        <w:rPr>
          <w:rFonts w:ascii="Times New Roman" w:hAnsi="Times New Roman"/>
          <w:iCs/>
          <w:sz w:val="24"/>
          <w:szCs w:val="24"/>
        </w:rPr>
        <w:t>,</w:t>
      </w:r>
      <w:r w:rsidRPr="00595C30">
        <w:rPr>
          <w:rFonts w:ascii="Times New Roman" w:hAnsi="Times New Roman"/>
          <w:sz w:val="24"/>
          <w:szCs w:val="24"/>
        </w:rPr>
        <w:t xml:space="preserve"> федеральную государственную информационную систему «Единый портал государственных и муниципальных услуг (функций)» (</w:t>
      </w:r>
      <w:hyperlink r:id="rId21" w:history="1">
        <w:r w:rsidRPr="00595C30">
          <w:rPr>
            <w:rFonts w:ascii="Times New Roman" w:hAnsi="Times New Roman"/>
            <w:sz w:val="24"/>
            <w:szCs w:val="24"/>
            <w:u w:val="single"/>
            <w:lang w:val="en-US"/>
          </w:rPr>
          <w:t>www</w:t>
        </w:r>
        <w:r w:rsidRPr="00595C30">
          <w:rPr>
            <w:rFonts w:ascii="Times New Roman" w:hAnsi="Times New Roman"/>
            <w:sz w:val="24"/>
            <w:szCs w:val="24"/>
            <w:u w:val="single"/>
          </w:rPr>
          <w:t>.</w:t>
        </w:r>
        <w:r w:rsidRPr="00595C30">
          <w:rPr>
            <w:rFonts w:ascii="Times New Roman" w:hAnsi="Times New Roman"/>
            <w:sz w:val="24"/>
            <w:szCs w:val="24"/>
            <w:u w:val="single"/>
            <w:lang w:val="en-US"/>
          </w:rPr>
          <w:t>gosuslugi</w:t>
        </w:r>
        <w:r w:rsidRPr="00595C30">
          <w:rPr>
            <w:rFonts w:ascii="Times New Roman" w:hAnsi="Times New Roman"/>
            <w:sz w:val="24"/>
            <w:szCs w:val="24"/>
            <w:u w:val="single"/>
          </w:rPr>
          <w:t>.</w:t>
        </w:r>
        <w:r w:rsidRPr="00595C30">
          <w:rPr>
            <w:rFonts w:ascii="Times New Roman" w:hAnsi="Times New Roman"/>
            <w:sz w:val="24"/>
            <w:szCs w:val="24"/>
            <w:u w:val="single"/>
            <w:lang w:val="en-US"/>
          </w:rPr>
          <w:t>ru</w:t>
        </w:r>
      </w:hyperlink>
      <w:r w:rsidRPr="00595C30">
        <w:rPr>
          <w:rFonts w:ascii="Times New Roman" w:hAnsi="Times New Roman"/>
          <w:sz w:val="24"/>
          <w:szCs w:val="24"/>
        </w:rPr>
        <w:t>), а также может быть принята при личном приеме заявителя.</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74. Жалоба должна содержать:</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наименование органа местного самоуправления, предоставляющего муниципальную услугу, должностного лица, решения и действия (бездействие) которых обжалуются;</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w:t>
      </w:r>
      <w:r>
        <w:rPr>
          <w:rFonts w:ascii="Times New Roman" w:hAnsi="Times New Roman"/>
          <w:sz w:val="24"/>
          <w:szCs w:val="24"/>
        </w:rPr>
        <w:t xml:space="preserve"> (при наличии) и почтовый адрес,</w:t>
      </w:r>
      <w:r w:rsidRPr="00595C30">
        <w:rPr>
          <w:rFonts w:ascii="Times New Roman" w:hAnsi="Times New Roman"/>
          <w:sz w:val="24"/>
          <w:szCs w:val="24"/>
        </w:rPr>
        <w:t xml:space="preserve"> по которым должен быть направлен ответ заявителю;</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i/>
          <w:sz w:val="24"/>
          <w:szCs w:val="24"/>
          <w:u w:val="single"/>
        </w:rPr>
      </w:pPr>
      <w:r w:rsidRPr="00595C30">
        <w:rPr>
          <w:rFonts w:ascii="Times New Roman" w:hAnsi="Times New Roman"/>
          <w:sz w:val="24"/>
          <w:szCs w:val="24"/>
        </w:rPr>
        <w:t>3) сведения об обжалуемых решениях и действиях (бездействии</w:t>
      </w:r>
      <w:r>
        <w:rPr>
          <w:rFonts w:ascii="Times New Roman" w:hAnsi="Times New Roman"/>
          <w:sz w:val="24"/>
          <w:szCs w:val="24"/>
        </w:rPr>
        <w:t>) Администрации</w:t>
      </w:r>
      <w:r w:rsidRPr="00595C30">
        <w:rPr>
          <w:rFonts w:ascii="Times New Roman" w:hAnsi="Times New Roman"/>
          <w:i/>
          <w:iCs/>
          <w:sz w:val="24"/>
          <w:szCs w:val="24"/>
        </w:rPr>
        <w:t xml:space="preserve">, </w:t>
      </w:r>
      <w:r w:rsidRPr="00595C30">
        <w:rPr>
          <w:rFonts w:ascii="Times New Roman" w:hAnsi="Times New Roman"/>
          <w:sz w:val="24"/>
          <w:szCs w:val="24"/>
        </w:rPr>
        <w:t xml:space="preserve">должностного лица </w:t>
      </w:r>
      <w:r>
        <w:rPr>
          <w:rFonts w:ascii="Times New Roman" w:hAnsi="Times New Roman"/>
          <w:sz w:val="24"/>
          <w:szCs w:val="24"/>
        </w:rPr>
        <w:t>Администрации</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4) доводы, на основании которых заявитель не согласен с решением и действием (бездействием), должностного лица </w:t>
      </w:r>
      <w:r>
        <w:rPr>
          <w:rFonts w:ascii="Times New Roman" w:hAnsi="Times New Roman"/>
          <w:sz w:val="24"/>
          <w:szCs w:val="24"/>
        </w:rPr>
        <w:t>Администрации</w:t>
      </w:r>
      <w:r w:rsidRPr="00595C30">
        <w:rPr>
          <w:rFonts w:ascii="Times New Roman" w:hAnsi="Times New Roman"/>
          <w:i/>
          <w:iCs/>
          <w:sz w:val="24"/>
          <w:szCs w:val="24"/>
        </w:rPr>
        <w:t>,</w:t>
      </w:r>
      <w:r w:rsidRPr="00595C30">
        <w:rPr>
          <w:rFonts w:ascii="Times New Roman" w:hAnsi="Times New Roman"/>
          <w:sz w:val="24"/>
          <w:szCs w:val="24"/>
        </w:rPr>
        <w:t xml:space="preserve"> либо муниципального служащего. </w:t>
      </w:r>
    </w:p>
    <w:p w:rsidR="00C067F8" w:rsidRPr="00595C30" w:rsidRDefault="00C067F8" w:rsidP="007B395C">
      <w:pPr>
        <w:autoSpaceDE w:val="0"/>
        <w:spacing w:after="0" w:line="240" w:lineRule="auto"/>
        <w:ind w:firstLine="709"/>
        <w:jc w:val="both"/>
        <w:rPr>
          <w:rFonts w:ascii="Times New Roman" w:hAnsi="Times New Roman"/>
          <w:sz w:val="24"/>
          <w:szCs w:val="24"/>
        </w:rPr>
      </w:pPr>
      <w:r w:rsidRPr="00595C30">
        <w:rPr>
          <w:rFonts w:ascii="Times New Roman" w:hAnsi="Times New Roman"/>
          <w:sz w:val="24"/>
          <w:szCs w:val="24"/>
          <w:lang w:eastAsia="en-US"/>
        </w:rPr>
        <w:t xml:space="preserve">75. </w:t>
      </w:r>
      <w:r w:rsidRPr="00595C30">
        <w:rPr>
          <w:rFonts w:ascii="Times New Roman" w:hAnsi="Times New Roman"/>
          <w:sz w:val="24"/>
          <w:szCs w:val="24"/>
        </w:rPr>
        <w:t>При рассмотрении жалобы заявитель имеет право:</w:t>
      </w:r>
    </w:p>
    <w:p w:rsidR="00C067F8" w:rsidRPr="00595C30" w:rsidRDefault="00C067F8" w:rsidP="007B395C">
      <w:pPr>
        <w:autoSpaceDE w:val="0"/>
        <w:spacing w:after="0" w:line="240" w:lineRule="auto"/>
        <w:ind w:firstLine="709"/>
        <w:jc w:val="both"/>
        <w:rPr>
          <w:rFonts w:ascii="Times New Roman" w:hAnsi="Times New Roman"/>
          <w:sz w:val="24"/>
          <w:szCs w:val="24"/>
        </w:rPr>
      </w:pPr>
      <w:r w:rsidRPr="00595C30">
        <w:rPr>
          <w:rFonts w:ascii="Times New Roman" w:hAnsi="Times New Roman"/>
          <w:sz w:val="24"/>
          <w:szCs w:val="24"/>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C067F8" w:rsidRPr="00595C30" w:rsidRDefault="00C067F8" w:rsidP="007B395C">
      <w:pPr>
        <w:autoSpaceDE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067F8" w:rsidRPr="00595C30" w:rsidRDefault="00C067F8" w:rsidP="007B395C">
      <w:pPr>
        <w:autoSpaceDE w:val="0"/>
        <w:spacing w:after="0" w:line="240" w:lineRule="auto"/>
        <w:ind w:firstLine="709"/>
        <w:jc w:val="both"/>
        <w:rPr>
          <w:rFonts w:ascii="Times New Roman" w:hAnsi="Times New Roman"/>
          <w:sz w:val="24"/>
          <w:szCs w:val="24"/>
        </w:rPr>
      </w:pPr>
      <w:r w:rsidRPr="00595C30">
        <w:rPr>
          <w:rFonts w:ascii="Times New Roman" w:hAnsi="Times New Roman"/>
          <w:sz w:val="24"/>
          <w:szCs w:val="24"/>
        </w:rPr>
        <w:t>3) получать в письменной форме и по желанию заявителя в электронной форме ответ по существу поставленных в жалобе вопросов;</w:t>
      </w:r>
    </w:p>
    <w:p w:rsidR="00C067F8" w:rsidRPr="00595C30" w:rsidRDefault="00C067F8" w:rsidP="007B395C">
      <w:pPr>
        <w:autoSpaceDE w:val="0"/>
        <w:spacing w:after="0" w:line="240" w:lineRule="auto"/>
        <w:ind w:firstLine="709"/>
        <w:jc w:val="both"/>
        <w:rPr>
          <w:rFonts w:ascii="Times New Roman" w:hAnsi="Times New Roman"/>
          <w:sz w:val="24"/>
          <w:szCs w:val="24"/>
        </w:rPr>
      </w:pPr>
      <w:r w:rsidRPr="00595C30">
        <w:rPr>
          <w:rFonts w:ascii="Times New Roman" w:hAnsi="Times New Roman"/>
          <w:sz w:val="24"/>
          <w:szCs w:val="24"/>
        </w:rPr>
        <w:t>4) обращаться с заявлением о прекращении рассмотрения жалобы.</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76.</w:t>
      </w:r>
      <w:r w:rsidRPr="00595C30">
        <w:rPr>
          <w:rFonts w:ascii="Times New Roman" w:hAnsi="Times New Roman"/>
          <w:sz w:val="24"/>
          <w:szCs w:val="24"/>
        </w:rPr>
        <w:t>Жалоба, поступившая в</w:t>
      </w:r>
      <w:r>
        <w:rPr>
          <w:rFonts w:ascii="Times New Roman" w:hAnsi="Times New Roman"/>
          <w:sz w:val="24"/>
          <w:szCs w:val="24"/>
        </w:rPr>
        <w:t xml:space="preserve"> Администрацию</w:t>
      </w:r>
      <w:r w:rsidRPr="00595C30">
        <w:rPr>
          <w:rFonts w:ascii="Times New Roman" w:hAnsi="Times New Roman"/>
          <w:i/>
          <w:iCs/>
          <w:sz w:val="24"/>
          <w:szCs w:val="24"/>
        </w:rPr>
        <w:t xml:space="preserve">, </w:t>
      </w:r>
      <w:r w:rsidRPr="00595C30">
        <w:rPr>
          <w:rFonts w:ascii="Times New Roman" w:hAnsi="Times New Roman"/>
          <w:sz w:val="24"/>
          <w:szCs w:val="24"/>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Pr>
          <w:rFonts w:ascii="Times New Roman" w:hAnsi="Times New Roman"/>
          <w:sz w:val="24"/>
          <w:szCs w:val="24"/>
        </w:rPr>
        <w:t>Администрации</w:t>
      </w:r>
      <w:r w:rsidRPr="00595C30">
        <w:rPr>
          <w:rFonts w:ascii="Times New Roman" w:hAnsi="Times New Roman"/>
          <w:i/>
          <w:iCs/>
          <w:sz w:val="24"/>
          <w:szCs w:val="24"/>
        </w:rPr>
        <w:t xml:space="preserve">, </w:t>
      </w:r>
      <w:r w:rsidRPr="00595C30">
        <w:rPr>
          <w:rFonts w:ascii="Times New Roman" w:hAnsi="Times New Roman"/>
          <w:sz w:val="24"/>
          <w:szCs w:val="24"/>
        </w:rPr>
        <w:t xml:space="preserve"> должностного лица</w:t>
      </w:r>
      <w:r>
        <w:rPr>
          <w:rFonts w:ascii="Times New Roman" w:hAnsi="Times New Roman"/>
          <w:sz w:val="24"/>
          <w:szCs w:val="24"/>
        </w:rPr>
        <w:t xml:space="preserve"> Администрации</w:t>
      </w:r>
      <w:r w:rsidRPr="00595C30">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77. По р</w:t>
      </w:r>
      <w:r>
        <w:rPr>
          <w:rFonts w:ascii="Times New Roman" w:hAnsi="Times New Roman"/>
          <w:sz w:val="24"/>
          <w:szCs w:val="24"/>
        </w:rPr>
        <w:t xml:space="preserve">езультатам рассмотрения жалобы Администрация </w:t>
      </w:r>
      <w:r w:rsidRPr="00595C30">
        <w:rPr>
          <w:rFonts w:ascii="Times New Roman" w:hAnsi="Times New Roman"/>
          <w:sz w:val="24"/>
          <w:szCs w:val="24"/>
        </w:rPr>
        <w:t>принимает одно из следующих решений:</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1) удовлетворяет жалобу, в том числе, в </w:t>
      </w:r>
      <w:r>
        <w:rPr>
          <w:rFonts w:ascii="Times New Roman" w:hAnsi="Times New Roman"/>
          <w:sz w:val="24"/>
          <w:szCs w:val="24"/>
        </w:rPr>
        <w:t xml:space="preserve">форме отмены принятого решения, </w:t>
      </w:r>
      <w:r w:rsidRPr="00595C30">
        <w:rPr>
          <w:rFonts w:ascii="Times New Roman" w:hAnsi="Times New Roman"/>
          <w:sz w:val="24"/>
          <w:szCs w:val="24"/>
        </w:rPr>
        <w:t xml:space="preserve">исправления допущенных </w:t>
      </w:r>
      <w:r>
        <w:rPr>
          <w:rFonts w:ascii="Times New Roman" w:hAnsi="Times New Roman"/>
          <w:sz w:val="24"/>
          <w:szCs w:val="24"/>
        </w:rPr>
        <w:t>Администрацией</w:t>
      </w:r>
      <w:r w:rsidRPr="00595C30">
        <w:rPr>
          <w:rFonts w:ascii="Times New Roman" w:hAnsi="Times New Roman"/>
          <w:sz w:val="24"/>
          <w:szCs w:val="24"/>
        </w:rPr>
        <w:t xml:space="preserve"> опечаток и ошибок</w:t>
      </w:r>
      <w:r>
        <w:rPr>
          <w:rFonts w:ascii="Times New Roman" w:hAnsi="Times New Roman"/>
          <w:sz w:val="24"/>
          <w:szCs w:val="24"/>
        </w:rPr>
        <w:t>,</w:t>
      </w:r>
      <w:r w:rsidRPr="00595C30">
        <w:rPr>
          <w:rFonts w:ascii="Times New Roman" w:hAnsi="Times New Roman"/>
          <w:sz w:val="24"/>
          <w:szCs w:val="24"/>
        </w:rPr>
        <w:t xml:space="preserve">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 а также в иных формах;</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2) отказывает в удовлетворении жалобы.</w:t>
      </w:r>
    </w:p>
    <w:p w:rsidR="00C067F8" w:rsidRPr="00595C30" w:rsidRDefault="00C067F8" w:rsidP="007B395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78. Не позднее дня, следующего за днем принятия решения, указанного в пункте 77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67F8" w:rsidRPr="00595C30" w:rsidRDefault="00C067F8" w:rsidP="007B395C">
      <w:pPr>
        <w:spacing w:after="0" w:line="240" w:lineRule="auto"/>
        <w:ind w:firstLine="709"/>
        <w:jc w:val="both"/>
        <w:rPr>
          <w:rFonts w:ascii="Times New Roman" w:hAnsi="Times New Roman"/>
          <w:sz w:val="24"/>
          <w:szCs w:val="24"/>
        </w:rPr>
      </w:pPr>
      <w:r w:rsidRPr="00595C30">
        <w:rPr>
          <w:rFonts w:ascii="Times New Roman" w:hAnsi="Times New Roman"/>
          <w:sz w:val="24"/>
          <w:szCs w:val="24"/>
        </w:rPr>
        <w:t>79.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067F8" w:rsidRPr="00595C30" w:rsidRDefault="00C067F8" w:rsidP="009229B3">
      <w:pPr>
        <w:pStyle w:val="NormalWeb"/>
        <w:spacing w:before="0" w:beforeAutospacing="0" w:after="0" w:afterAutospacing="0"/>
        <w:ind w:firstLine="400"/>
        <w:jc w:val="center"/>
        <w:rPr>
          <w:rFonts w:ascii="Times New Roman" w:hAnsi="Times New Roman"/>
          <w:color w:val="000000"/>
          <w:sz w:val="24"/>
          <w:szCs w:val="24"/>
        </w:rPr>
      </w:pPr>
    </w:p>
    <w:p w:rsidR="00C067F8" w:rsidRPr="00595C30" w:rsidRDefault="00C067F8" w:rsidP="009229B3">
      <w:pPr>
        <w:pStyle w:val="NormalWeb"/>
        <w:spacing w:before="0" w:beforeAutospacing="0" w:after="0" w:afterAutospacing="0"/>
        <w:ind w:firstLine="400"/>
        <w:jc w:val="center"/>
        <w:rPr>
          <w:rFonts w:ascii="Times New Roman" w:hAnsi="Times New Roman"/>
          <w:color w:val="000000"/>
          <w:sz w:val="24"/>
          <w:szCs w:val="24"/>
        </w:rPr>
      </w:pPr>
    </w:p>
    <w:p w:rsidR="00C067F8" w:rsidRPr="00595C30" w:rsidRDefault="00C067F8" w:rsidP="009229B3">
      <w:pPr>
        <w:pStyle w:val="NormalWeb"/>
        <w:spacing w:before="0" w:beforeAutospacing="0" w:after="0" w:afterAutospacing="0"/>
        <w:ind w:firstLine="400"/>
        <w:jc w:val="center"/>
        <w:rPr>
          <w:rFonts w:ascii="Times New Roman" w:hAnsi="Times New Roman"/>
          <w:color w:val="000000"/>
          <w:sz w:val="24"/>
          <w:szCs w:val="24"/>
        </w:rPr>
      </w:pPr>
    </w:p>
    <w:p w:rsidR="00C067F8" w:rsidRPr="00595C30" w:rsidRDefault="00C067F8" w:rsidP="009229B3">
      <w:pPr>
        <w:pStyle w:val="NormalWeb"/>
        <w:spacing w:before="0" w:beforeAutospacing="0" w:after="0" w:afterAutospacing="0"/>
        <w:ind w:firstLine="400"/>
        <w:jc w:val="center"/>
        <w:rPr>
          <w:rFonts w:ascii="Times New Roman" w:hAnsi="Times New Roman"/>
          <w:color w:val="000000"/>
          <w:sz w:val="24"/>
          <w:szCs w:val="24"/>
        </w:rPr>
      </w:pPr>
      <w:r w:rsidRPr="00595C30">
        <w:rPr>
          <w:rFonts w:ascii="Times New Roman" w:hAnsi="Times New Roman"/>
          <w:color w:val="000000"/>
          <w:sz w:val="24"/>
          <w:szCs w:val="24"/>
        </w:rPr>
        <w:t>_______________</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sz w:val="24"/>
          <w:szCs w:val="24"/>
        </w:rPr>
        <w:br w:type="page"/>
      </w:r>
      <w:r w:rsidRPr="00595C30">
        <w:rPr>
          <w:rFonts w:ascii="Times New Roman" w:hAnsi="Times New Roman"/>
          <w:sz w:val="24"/>
          <w:szCs w:val="24"/>
        </w:rPr>
        <w:t>Приложение №1</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к административному регламенту</w:t>
      </w:r>
    </w:p>
    <w:p w:rsidR="00C067F8"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предоставления</w:t>
      </w:r>
      <w:r>
        <w:rPr>
          <w:rFonts w:ascii="Times New Roman" w:hAnsi="Times New Roman"/>
          <w:sz w:val="24"/>
          <w:szCs w:val="24"/>
        </w:rPr>
        <w:t xml:space="preserve"> администрацией Межевского</w:t>
      </w:r>
      <w:r w:rsidRPr="00595C30">
        <w:rPr>
          <w:rFonts w:ascii="Times New Roman" w:hAnsi="Times New Roman"/>
          <w:sz w:val="24"/>
          <w:szCs w:val="24"/>
        </w:rPr>
        <w:t xml:space="preserve"> </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муниципального района м</w:t>
      </w:r>
      <w:r w:rsidRPr="00595C30">
        <w:rPr>
          <w:rFonts w:ascii="Times New Roman" w:hAnsi="Times New Roman"/>
          <w:sz w:val="24"/>
          <w:szCs w:val="24"/>
        </w:rPr>
        <w:t>униципальной</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услуги по прекращению права постоянного </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(бессрочного) пользования земельным участком, </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права пожизненного наследуемого владения </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земельным участком при отказе </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землепользователя, землевладельца от</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 принадлежащего им права на земельный </w:t>
      </w:r>
    </w:p>
    <w:p w:rsidR="00C067F8" w:rsidRPr="00595C30" w:rsidRDefault="00C067F8" w:rsidP="00AA45B5">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участок, в том числе в электронном виде</w:t>
      </w:r>
    </w:p>
    <w:p w:rsidR="00C067F8" w:rsidRPr="00595C30" w:rsidRDefault="00C067F8" w:rsidP="00AA45B5">
      <w:pPr>
        <w:widowControl w:val="0"/>
        <w:autoSpaceDE w:val="0"/>
        <w:autoSpaceDN w:val="0"/>
        <w:adjustRightInd w:val="0"/>
        <w:spacing w:after="0" w:line="240" w:lineRule="auto"/>
        <w:ind w:firstLine="540"/>
        <w:jc w:val="right"/>
        <w:rPr>
          <w:rFonts w:ascii="Times New Roman" w:hAnsi="Times New Roman"/>
          <w:sz w:val="24"/>
          <w:szCs w:val="24"/>
        </w:rPr>
      </w:pPr>
      <w:r w:rsidRPr="00595C30">
        <w:rPr>
          <w:rFonts w:ascii="Times New Roman" w:hAnsi="Times New Roman"/>
          <w:sz w:val="24"/>
          <w:szCs w:val="24"/>
        </w:rPr>
        <w:t xml:space="preserve"> </w:t>
      </w:r>
    </w:p>
    <w:p w:rsidR="00C067F8" w:rsidRPr="00595C30" w:rsidRDefault="00C067F8" w:rsidP="00AD03CE">
      <w:pPr>
        <w:widowControl w:val="0"/>
        <w:autoSpaceDE w:val="0"/>
        <w:autoSpaceDN w:val="0"/>
        <w:adjustRightInd w:val="0"/>
        <w:spacing w:after="0" w:line="240" w:lineRule="auto"/>
        <w:rPr>
          <w:rFonts w:ascii="Times New Roman" w:hAnsi="Times New Roman"/>
          <w:sz w:val="24"/>
          <w:szCs w:val="24"/>
        </w:rPr>
      </w:pPr>
    </w:p>
    <w:p w:rsidR="00C067F8" w:rsidRPr="00595C30" w:rsidRDefault="00C067F8" w:rsidP="00AA45B5">
      <w:pPr>
        <w:pStyle w:val="ConsPlusNormal"/>
        <w:jc w:val="center"/>
        <w:rPr>
          <w:rFonts w:ascii="Times New Roman" w:hAnsi="Times New Roman"/>
          <w:sz w:val="24"/>
          <w:szCs w:val="24"/>
        </w:rPr>
      </w:pPr>
      <w:bookmarkStart w:id="2" w:name="Par522"/>
      <w:bookmarkEnd w:id="2"/>
      <w:r w:rsidRPr="00595C30">
        <w:rPr>
          <w:rFonts w:ascii="Times New Roman" w:hAnsi="Times New Roman"/>
          <w:sz w:val="24"/>
          <w:szCs w:val="24"/>
        </w:rPr>
        <w:t>Сведения о местонахождении и номерах контактных телефонов</w:t>
      </w:r>
    </w:p>
    <w:p w:rsidR="00C067F8" w:rsidRPr="00595C30" w:rsidRDefault="00C067F8" w:rsidP="00AA45B5">
      <w:pPr>
        <w:pStyle w:val="ConsPlusNormal"/>
        <w:jc w:val="center"/>
        <w:rPr>
          <w:rFonts w:ascii="Times New Roman" w:hAnsi="Times New Roman"/>
          <w:sz w:val="24"/>
          <w:szCs w:val="24"/>
        </w:rPr>
      </w:pPr>
      <w:r w:rsidRPr="00595C30">
        <w:rPr>
          <w:rFonts w:ascii="Times New Roman" w:hAnsi="Times New Roman"/>
          <w:sz w:val="24"/>
          <w:szCs w:val="24"/>
        </w:rPr>
        <w:t>органов и организаций, в которых заявители могут</w:t>
      </w:r>
    </w:p>
    <w:p w:rsidR="00C067F8" w:rsidRPr="00595C30" w:rsidRDefault="00C067F8" w:rsidP="00AA45B5">
      <w:pPr>
        <w:pStyle w:val="ConsPlusNormal"/>
        <w:jc w:val="center"/>
        <w:rPr>
          <w:rFonts w:ascii="Times New Roman" w:hAnsi="Times New Roman"/>
          <w:sz w:val="24"/>
          <w:szCs w:val="24"/>
        </w:rPr>
      </w:pPr>
      <w:r w:rsidRPr="00595C30">
        <w:rPr>
          <w:rFonts w:ascii="Times New Roman" w:hAnsi="Times New Roman"/>
          <w:sz w:val="24"/>
          <w:szCs w:val="24"/>
        </w:rPr>
        <w:t>получить документы, необходимые для предоставления</w:t>
      </w:r>
    </w:p>
    <w:p w:rsidR="00C067F8" w:rsidRPr="00595C30" w:rsidRDefault="00C067F8" w:rsidP="00AA45B5">
      <w:pPr>
        <w:pStyle w:val="ConsPlusNormal"/>
        <w:jc w:val="center"/>
        <w:rPr>
          <w:rFonts w:ascii="Times New Roman" w:hAnsi="Times New Roman"/>
          <w:sz w:val="24"/>
          <w:szCs w:val="24"/>
        </w:rPr>
      </w:pPr>
      <w:r w:rsidRPr="00595C30">
        <w:rPr>
          <w:rFonts w:ascii="Times New Roman" w:hAnsi="Times New Roman"/>
          <w:sz w:val="24"/>
          <w:szCs w:val="24"/>
        </w:rPr>
        <w:t>муниципальной услуги</w:t>
      </w:r>
    </w:p>
    <w:p w:rsidR="00C067F8" w:rsidRPr="00CC4FA7" w:rsidRDefault="00C067F8" w:rsidP="00AD03CE">
      <w:pPr>
        <w:widowControl w:val="0"/>
        <w:autoSpaceDE w:val="0"/>
        <w:autoSpaceDN w:val="0"/>
        <w:adjustRightInd w:val="0"/>
        <w:rPr>
          <w:rFonts w:ascii="Times New Roman" w:hAnsi="Times New Roman"/>
          <w:color w:val="000000"/>
          <w:sz w:val="24"/>
          <w:szCs w:val="24"/>
        </w:rPr>
      </w:pPr>
    </w:p>
    <w:tbl>
      <w:tblPr>
        <w:tblW w:w="9540" w:type="dxa"/>
        <w:tblInd w:w="55" w:type="dxa"/>
        <w:tblLayout w:type="fixed"/>
        <w:tblCellMar>
          <w:top w:w="55" w:type="dxa"/>
          <w:left w:w="55" w:type="dxa"/>
          <w:bottom w:w="55" w:type="dxa"/>
          <w:right w:w="55" w:type="dxa"/>
        </w:tblCellMar>
        <w:tblLook w:val="0000"/>
      </w:tblPr>
      <w:tblGrid>
        <w:gridCol w:w="720"/>
        <w:gridCol w:w="4680"/>
        <w:gridCol w:w="2340"/>
        <w:gridCol w:w="1800"/>
      </w:tblGrid>
      <w:tr w:rsidR="00C067F8" w:rsidTr="005B10F4">
        <w:trPr>
          <w:trHeight w:val="363"/>
        </w:trPr>
        <w:tc>
          <w:tcPr>
            <w:tcW w:w="720" w:type="dxa"/>
            <w:tcBorders>
              <w:top w:val="single" w:sz="2" w:space="0" w:color="000000"/>
              <w:left w:val="single" w:sz="2" w:space="0" w:color="000000"/>
              <w:bottom w:val="single" w:sz="2" w:space="0" w:color="000000"/>
            </w:tcBorders>
          </w:tcPr>
          <w:p w:rsidR="00C067F8" w:rsidRDefault="00C067F8" w:rsidP="00D215B8">
            <w:pPr>
              <w:pStyle w:val="a0"/>
              <w:snapToGrid w:val="0"/>
            </w:pPr>
          </w:p>
        </w:tc>
        <w:tc>
          <w:tcPr>
            <w:tcW w:w="4680" w:type="dxa"/>
            <w:tcBorders>
              <w:top w:val="single" w:sz="2" w:space="0" w:color="000000"/>
              <w:left w:val="single" w:sz="2" w:space="0" w:color="000000"/>
              <w:bottom w:val="single" w:sz="2" w:space="0" w:color="000000"/>
            </w:tcBorders>
          </w:tcPr>
          <w:p w:rsidR="00C067F8" w:rsidRPr="00CD602A" w:rsidRDefault="00C067F8" w:rsidP="00D215B8">
            <w:pPr>
              <w:widowControl w:val="0"/>
              <w:snapToGrid w:val="0"/>
              <w:spacing w:after="120"/>
              <w:jc w:val="center"/>
              <w:rPr>
                <w:rFonts w:ascii="Times New Roman" w:hAnsi="Times New Roman"/>
                <w:b/>
              </w:rPr>
            </w:pPr>
            <w:r w:rsidRPr="00CD602A">
              <w:rPr>
                <w:rFonts w:ascii="Times New Roman" w:hAnsi="Times New Roman"/>
                <w:b/>
              </w:rPr>
              <w:t>Название органа, учреждения, организации</w:t>
            </w:r>
          </w:p>
        </w:tc>
        <w:tc>
          <w:tcPr>
            <w:tcW w:w="2340" w:type="dxa"/>
            <w:tcBorders>
              <w:top w:val="single" w:sz="2" w:space="0" w:color="000000"/>
              <w:left w:val="single" w:sz="2" w:space="0" w:color="000000"/>
              <w:bottom w:val="single" w:sz="2" w:space="0" w:color="000000"/>
            </w:tcBorders>
          </w:tcPr>
          <w:p w:rsidR="00C067F8" w:rsidRPr="00CD602A" w:rsidRDefault="00C067F8" w:rsidP="00D215B8">
            <w:pPr>
              <w:widowControl w:val="0"/>
              <w:snapToGrid w:val="0"/>
              <w:spacing w:after="120"/>
              <w:jc w:val="center"/>
              <w:rPr>
                <w:rFonts w:ascii="Times New Roman" w:hAnsi="Times New Roman"/>
                <w:b/>
              </w:rPr>
            </w:pPr>
            <w:r w:rsidRPr="00CD602A">
              <w:rPr>
                <w:rFonts w:ascii="Times New Roman" w:hAnsi="Times New Roman"/>
                <w:b/>
              </w:rPr>
              <w:t>Местонахождение</w:t>
            </w:r>
          </w:p>
        </w:tc>
        <w:tc>
          <w:tcPr>
            <w:tcW w:w="1800" w:type="dxa"/>
            <w:tcBorders>
              <w:top w:val="single" w:sz="2" w:space="0" w:color="000000"/>
              <w:left w:val="single" w:sz="2" w:space="0" w:color="000000"/>
              <w:bottom w:val="single" w:sz="2" w:space="0" w:color="000000"/>
              <w:right w:val="single" w:sz="2" w:space="0" w:color="000000"/>
            </w:tcBorders>
          </w:tcPr>
          <w:p w:rsidR="00C067F8" w:rsidRPr="00CD602A" w:rsidRDefault="00C067F8" w:rsidP="00D215B8">
            <w:pPr>
              <w:widowControl w:val="0"/>
              <w:snapToGrid w:val="0"/>
              <w:spacing w:after="120"/>
              <w:jc w:val="center"/>
              <w:rPr>
                <w:rFonts w:ascii="Times New Roman" w:hAnsi="Times New Roman"/>
                <w:b/>
              </w:rPr>
            </w:pPr>
            <w:r w:rsidRPr="00CD602A">
              <w:rPr>
                <w:rFonts w:ascii="Times New Roman" w:hAnsi="Times New Roman"/>
                <w:b/>
              </w:rPr>
              <w:t>Телефон</w:t>
            </w:r>
          </w:p>
        </w:tc>
      </w:tr>
      <w:tr w:rsidR="00C067F8" w:rsidRPr="00CD602A" w:rsidTr="005B10F4">
        <w:trPr>
          <w:trHeight w:val="739"/>
        </w:trPr>
        <w:tc>
          <w:tcPr>
            <w:tcW w:w="720" w:type="dxa"/>
            <w:tcBorders>
              <w:left w:val="single" w:sz="2" w:space="0" w:color="000000"/>
              <w:bottom w:val="single" w:sz="2" w:space="0" w:color="000000"/>
            </w:tcBorders>
          </w:tcPr>
          <w:p w:rsidR="00C067F8" w:rsidRPr="00CD602A" w:rsidRDefault="00C067F8" w:rsidP="00D215B8">
            <w:pPr>
              <w:pStyle w:val="a0"/>
              <w:snapToGrid w:val="0"/>
            </w:pPr>
          </w:p>
        </w:tc>
        <w:tc>
          <w:tcPr>
            <w:tcW w:w="468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Администрация  Межевского муниципального района Костромской области</w:t>
            </w:r>
          </w:p>
        </w:tc>
        <w:tc>
          <w:tcPr>
            <w:tcW w:w="234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с.Георгиевское, ул.Октябрьская, д.39</w:t>
            </w:r>
          </w:p>
        </w:tc>
        <w:tc>
          <w:tcPr>
            <w:tcW w:w="1800" w:type="dxa"/>
            <w:tcBorders>
              <w:left w:val="single" w:sz="2" w:space="0" w:color="000000"/>
              <w:bottom w:val="single" w:sz="2" w:space="0" w:color="000000"/>
              <w:right w:val="single" w:sz="2" w:space="0" w:color="000000"/>
            </w:tcBorders>
          </w:tcPr>
          <w:p w:rsidR="00C067F8" w:rsidRPr="00CD602A" w:rsidRDefault="00C067F8" w:rsidP="00D215B8">
            <w:pPr>
              <w:widowControl w:val="0"/>
              <w:snapToGrid w:val="0"/>
              <w:rPr>
                <w:rFonts w:ascii="Times New Roman" w:hAnsi="Times New Roman"/>
              </w:rPr>
            </w:pPr>
          </w:p>
        </w:tc>
      </w:tr>
      <w:tr w:rsidR="00C067F8" w:rsidRPr="00CD602A" w:rsidTr="005B10F4">
        <w:trPr>
          <w:trHeight w:val="1004"/>
        </w:trPr>
        <w:tc>
          <w:tcPr>
            <w:tcW w:w="720" w:type="dxa"/>
            <w:tcBorders>
              <w:left w:val="single" w:sz="2" w:space="0" w:color="000000"/>
              <w:bottom w:val="single" w:sz="2" w:space="0" w:color="000000"/>
            </w:tcBorders>
          </w:tcPr>
          <w:p w:rsidR="00C067F8" w:rsidRPr="00CD602A" w:rsidRDefault="00C067F8" w:rsidP="00D215B8">
            <w:pPr>
              <w:pStyle w:val="a0"/>
              <w:snapToGrid w:val="0"/>
            </w:pPr>
          </w:p>
        </w:tc>
        <w:tc>
          <w:tcPr>
            <w:tcW w:w="468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Отдел имущественных и земельных отношений администрации Межевского муниципального района Костромской области</w:t>
            </w:r>
          </w:p>
        </w:tc>
        <w:tc>
          <w:tcPr>
            <w:tcW w:w="234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с.Георгиевское, ул.Октябрьская, д.39</w:t>
            </w:r>
          </w:p>
        </w:tc>
        <w:tc>
          <w:tcPr>
            <w:tcW w:w="1800" w:type="dxa"/>
            <w:tcBorders>
              <w:left w:val="single" w:sz="2" w:space="0" w:color="000000"/>
              <w:bottom w:val="single" w:sz="2" w:space="0" w:color="000000"/>
              <w:right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(49447) 52344</w:t>
            </w:r>
          </w:p>
        </w:tc>
      </w:tr>
      <w:tr w:rsidR="00C067F8" w:rsidRPr="00CD602A" w:rsidTr="005B10F4">
        <w:trPr>
          <w:trHeight w:val="1269"/>
        </w:trPr>
        <w:tc>
          <w:tcPr>
            <w:tcW w:w="720" w:type="dxa"/>
            <w:tcBorders>
              <w:left w:val="single" w:sz="2" w:space="0" w:color="000000"/>
              <w:bottom w:val="single" w:sz="2" w:space="0" w:color="000000"/>
            </w:tcBorders>
          </w:tcPr>
          <w:p w:rsidR="00C067F8" w:rsidRPr="00CD602A" w:rsidRDefault="00C067F8" w:rsidP="00D215B8">
            <w:pPr>
              <w:pStyle w:val="a0"/>
              <w:snapToGrid w:val="0"/>
            </w:pPr>
          </w:p>
        </w:tc>
        <w:tc>
          <w:tcPr>
            <w:tcW w:w="468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 xml:space="preserve">Межевской сектор приема- выдачи документов Управления  Федеральной службы государственной регистрации, кадастра и картографии  по Костромской области </w:t>
            </w:r>
          </w:p>
        </w:tc>
        <w:tc>
          <w:tcPr>
            <w:tcW w:w="234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с.Георгиевское, ул.Октябрьская, д.47</w:t>
            </w:r>
          </w:p>
        </w:tc>
        <w:tc>
          <w:tcPr>
            <w:tcW w:w="1800" w:type="dxa"/>
            <w:tcBorders>
              <w:left w:val="single" w:sz="2" w:space="0" w:color="000000"/>
              <w:bottom w:val="single" w:sz="2" w:space="0" w:color="000000"/>
              <w:right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(49447) 52355</w:t>
            </w:r>
          </w:p>
        </w:tc>
      </w:tr>
      <w:tr w:rsidR="00C067F8" w:rsidRPr="00CD602A" w:rsidTr="005B10F4">
        <w:trPr>
          <w:trHeight w:val="1004"/>
        </w:trPr>
        <w:tc>
          <w:tcPr>
            <w:tcW w:w="720" w:type="dxa"/>
            <w:tcBorders>
              <w:left w:val="single" w:sz="2" w:space="0" w:color="000000"/>
              <w:bottom w:val="single" w:sz="2" w:space="0" w:color="000000"/>
            </w:tcBorders>
          </w:tcPr>
          <w:p w:rsidR="00C067F8" w:rsidRPr="00CD602A" w:rsidRDefault="00C067F8" w:rsidP="00D215B8">
            <w:pPr>
              <w:pStyle w:val="a0"/>
              <w:snapToGrid w:val="0"/>
            </w:pPr>
          </w:p>
        </w:tc>
        <w:tc>
          <w:tcPr>
            <w:tcW w:w="468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Межевское отделение Мантуровского межрайонного филиала ФГУ ЗКП по Костромской области</w:t>
            </w:r>
          </w:p>
        </w:tc>
        <w:tc>
          <w:tcPr>
            <w:tcW w:w="234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с.Георгиевское, ул 2-я Южная, д.18</w:t>
            </w:r>
          </w:p>
        </w:tc>
        <w:tc>
          <w:tcPr>
            <w:tcW w:w="1800" w:type="dxa"/>
            <w:tcBorders>
              <w:left w:val="single" w:sz="2" w:space="0" w:color="000000"/>
              <w:bottom w:val="single" w:sz="2" w:space="0" w:color="000000"/>
              <w:right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(49447)52353</w:t>
            </w:r>
          </w:p>
        </w:tc>
      </w:tr>
      <w:tr w:rsidR="00C067F8" w:rsidRPr="00CD602A" w:rsidTr="005B10F4">
        <w:trPr>
          <w:trHeight w:val="1534"/>
        </w:trPr>
        <w:tc>
          <w:tcPr>
            <w:tcW w:w="720" w:type="dxa"/>
            <w:tcBorders>
              <w:left w:val="single" w:sz="2" w:space="0" w:color="000000"/>
              <w:bottom w:val="single" w:sz="2" w:space="0" w:color="000000"/>
            </w:tcBorders>
          </w:tcPr>
          <w:p w:rsidR="00C067F8" w:rsidRPr="00CD602A" w:rsidRDefault="00C067F8" w:rsidP="00D215B8">
            <w:pPr>
              <w:pStyle w:val="a0"/>
              <w:snapToGrid w:val="0"/>
            </w:pPr>
          </w:p>
        </w:tc>
        <w:tc>
          <w:tcPr>
            <w:tcW w:w="468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Управление  Федеральной службы государственной регистрации, кадастра и картографии  по Костромской области ( Управление Росреестра по Костромской области)</w:t>
            </w:r>
          </w:p>
        </w:tc>
        <w:tc>
          <w:tcPr>
            <w:tcW w:w="234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г. Кострома,</w:t>
            </w:r>
          </w:p>
          <w:p w:rsidR="00C067F8" w:rsidRPr="00CD602A" w:rsidRDefault="00C067F8" w:rsidP="00D215B8">
            <w:pPr>
              <w:widowControl w:val="0"/>
              <w:rPr>
                <w:rFonts w:ascii="Times New Roman" w:hAnsi="Times New Roman"/>
              </w:rPr>
            </w:pPr>
            <w:r w:rsidRPr="00CD602A">
              <w:rPr>
                <w:rFonts w:ascii="Times New Roman" w:hAnsi="Times New Roman"/>
              </w:rPr>
              <w:t>ул. Сенная,17</w:t>
            </w:r>
          </w:p>
        </w:tc>
        <w:tc>
          <w:tcPr>
            <w:tcW w:w="1800" w:type="dxa"/>
            <w:tcBorders>
              <w:left w:val="single" w:sz="2" w:space="0" w:color="000000"/>
              <w:bottom w:val="single" w:sz="2" w:space="0" w:color="000000"/>
              <w:right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(4942) 35-04-22</w:t>
            </w:r>
          </w:p>
        </w:tc>
      </w:tr>
      <w:tr w:rsidR="00C067F8" w:rsidRPr="00CD602A" w:rsidTr="005B10F4">
        <w:trPr>
          <w:trHeight w:val="734"/>
        </w:trPr>
        <w:tc>
          <w:tcPr>
            <w:tcW w:w="720" w:type="dxa"/>
            <w:tcBorders>
              <w:left w:val="single" w:sz="2" w:space="0" w:color="000000"/>
              <w:bottom w:val="single" w:sz="2" w:space="0" w:color="000000"/>
            </w:tcBorders>
          </w:tcPr>
          <w:p w:rsidR="00C067F8" w:rsidRPr="00CD602A" w:rsidRDefault="00C067F8" w:rsidP="00D215B8">
            <w:pPr>
              <w:pStyle w:val="a0"/>
              <w:snapToGrid w:val="0"/>
            </w:pPr>
          </w:p>
        </w:tc>
        <w:tc>
          <w:tcPr>
            <w:tcW w:w="468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ГП «Костромаоблтехинвентаризация»</w:t>
            </w:r>
          </w:p>
        </w:tc>
        <w:tc>
          <w:tcPr>
            <w:tcW w:w="2340" w:type="dxa"/>
            <w:tcBorders>
              <w:left w:val="single" w:sz="2" w:space="0" w:color="000000"/>
              <w:bottom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г.Мантурово, ул.Костромская, д.1</w:t>
            </w:r>
          </w:p>
          <w:p w:rsidR="00C067F8" w:rsidRPr="00CD602A" w:rsidRDefault="00C067F8" w:rsidP="00D215B8">
            <w:pPr>
              <w:widowControl w:val="0"/>
              <w:snapToGrid w:val="0"/>
              <w:rPr>
                <w:rFonts w:ascii="Times New Roman" w:hAnsi="Times New Roman"/>
              </w:rPr>
            </w:pPr>
          </w:p>
        </w:tc>
        <w:tc>
          <w:tcPr>
            <w:tcW w:w="1800" w:type="dxa"/>
            <w:tcBorders>
              <w:left w:val="single" w:sz="2" w:space="0" w:color="000000"/>
              <w:bottom w:val="single" w:sz="2" w:space="0" w:color="000000"/>
              <w:right w:val="single" w:sz="2" w:space="0" w:color="000000"/>
            </w:tcBorders>
          </w:tcPr>
          <w:p w:rsidR="00C067F8" w:rsidRPr="00CD602A" w:rsidRDefault="00C067F8" w:rsidP="00D215B8">
            <w:pPr>
              <w:widowControl w:val="0"/>
              <w:snapToGrid w:val="0"/>
              <w:rPr>
                <w:rFonts w:ascii="Times New Roman" w:hAnsi="Times New Roman"/>
              </w:rPr>
            </w:pPr>
            <w:r w:rsidRPr="00CD602A">
              <w:rPr>
                <w:rFonts w:ascii="Times New Roman" w:hAnsi="Times New Roman"/>
              </w:rPr>
              <w:t>(49446) 30147</w:t>
            </w:r>
          </w:p>
          <w:p w:rsidR="00C067F8" w:rsidRPr="00CD602A" w:rsidRDefault="00C067F8" w:rsidP="00D215B8">
            <w:pPr>
              <w:widowControl w:val="0"/>
              <w:snapToGrid w:val="0"/>
              <w:rPr>
                <w:rFonts w:ascii="Times New Roman" w:hAnsi="Times New Roman"/>
              </w:rPr>
            </w:pPr>
          </w:p>
          <w:p w:rsidR="00C067F8" w:rsidRPr="00CD602A" w:rsidRDefault="00C067F8" w:rsidP="00D215B8">
            <w:pPr>
              <w:widowControl w:val="0"/>
              <w:snapToGrid w:val="0"/>
              <w:rPr>
                <w:rFonts w:ascii="Times New Roman" w:hAnsi="Times New Roman"/>
                <w:i/>
                <w:iCs/>
              </w:rPr>
            </w:pPr>
          </w:p>
        </w:tc>
      </w:tr>
    </w:tbl>
    <w:p w:rsidR="00C067F8" w:rsidRPr="00595C30" w:rsidRDefault="00C067F8" w:rsidP="00AA45B5">
      <w:pPr>
        <w:widowControl w:val="0"/>
        <w:autoSpaceDE w:val="0"/>
        <w:autoSpaceDN w:val="0"/>
        <w:adjustRightInd w:val="0"/>
        <w:ind w:firstLine="709"/>
        <w:jc w:val="center"/>
        <w:rPr>
          <w:color w:val="000000"/>
          <w:sz w:val="24"/>
          <w:szCs w:val="24"/>
        </w:rPr>
      </w:pPr>
    </w:p>
    <w:p w:rsidR="00C067F8" w:rsidRDefault="00C067F8" w:rsidP="00AA45B5">
      <w:pPr>
        <w:autoSpaceDE w:val="0"/>
        <w:autoSpaceDN w:val="0"/>
        <w:adjustRightInd w:val="0"/>
        <w:jc w:val="center"/>
        <w:outlineLvl w:val="0"/>
        <w:rPr>
          <w:rFonts w:ascii="Times New Roman" w:hAnsi="Times New Roman"/>
          <w:bCs/>
          <w:sz w:val="24"/>
          <w:szCs w:val="24"/>
        </w:rPr>
      </w:pPr>
    </w:p>
    <w:p w:rsidR="00C067F8" w:rsidRDefault="00C067F8" w:rsidP="00AA45B5">
      <w:pPr>
        <w:autoSpaceDE w:val="0"/>
        <w:autoSpaceDN w:val="0"/>
        <w:adjustRightInd w:val="0"/>
        <w:jc w:val="center"/>
        <w:outlineLvl w:val="0"/>
        <w:rPr>
          <w:rFonts w:ascii="Times New Roman" w:hAnsi="Times New Roman"/>
          <w:bCs/>
          <w:sz w:val="24"/>
          <w:szCs w:val="24"/>
        </w:rPr>
      </w:pPr>
    </w:p>
    <w:p w:rsidR="00C067F8" w:rsidRPr="00595C30" w:rsidRDefault="00C067F8" w:rsidP="00AA45B5">
      <w:pPr>
        <w:autoSpaceDE w:val="0"/>
        <w:autoSpaceDN w:val="0"/>
        <w:adjustRightInd w:val="0"/>
        <w:jc w:val="center"/>
        <w:outlineLvl w:val="0"/>
        <w:rPr>
          <w:rFonts w:ascii="Times New Roman" w:hAnsi="Times New Roman"/>
          <w:bCs/>
          <w:sz w:val="24"/>
          <w:szCs w:val="24"/>
        </w:rPr>
      </w:pPr>
      <w:r w:rsidRPr="00595C30">
        <w:rPr>
          <w:rFonts w:ascii="Times New Roman" w:hAnsi="Times New Roman"/>
          <w:bCs/>
          <w:sz w:val="24"/>
          <w:szCs w:val="24"/>
        </w:rPr>
        <w:t>График</w:t>
      </w:r>
    </w:p>
    <w:p w:rsidR="00C067F8" w:rsidRPr="00595C30" w:rsidRDefault="00C067F8" w:rsidP="00AA45B5">
      <w:pPr>
        <w:autoSpaceDE w:val="0"/>
        <w:autoSpaceDN w:val="0"/>
        <w:adjustRightInd w:val="0"/>
        <w:jc w:val="center"/>
        <w:rPr>
          <w:rFonts w:ascii="Times New Roman" w:hAnsi="Times New Roman"/>
          <w:bCs/>
          <w:sz w:val="24"/>
          <w:szCs w:val="24"/>
        </w:rPr>
      </w:pPr>
      <w:r w:rsidRPr="00595C30">
        <w:rPr>
          <w:rFonts w:ascii="Times New Roman" w:hAnsi="Times New Roman"/>
          <w:bCs/>
          <w:sz w:val="24"/>
          <w:szCs w:val="24"/>
        </w:rPr>
        <w:t>приема и консультирования граждан специалистами</w:t>
      </w:r>
    </w:p>
    <w:p w:rsidR="00C067F8" w:rsidRPr="00EE32B9" w:rsidRDefault="00C067F8" w:rsidP="00EE32B9">
      <w:pPr>
        <w:autoSpaceDE w:val="0"/>
        <w:autoSpaceDN w:val="0"/>
        <w:adjustRightInd w:val="0"/>
        <w:jc w:val="center"/>
        <w:rPr>
          <w:rFonts w:ascii="Times New Roman" w:hAnsi="Times New Roman"/>
          <w:bCs/>
          <w:sz w:val="24"/>
          <w:szCs w:val="24"/>
        </w:rPr>
      </w:pPr>
      <w:r>
        <w:rPr>
          <w:rFonts w:ascii="Times New Roman" w:hAnsi="Times New Roman"/>
          <w:bCs/>
          <w:sz w:val="24"/>
          <w:szCs w:val="24"/>
        </w:rPr>
        <w:t>администрации Межевского муниципального района</w:t>
      </w:r>
    </w:p>
    <w:p w:rsidR="00C067F8" w:rsidRPr="00595C30" w:rsidRDefault="00C067F8" w:rsidP="00AA45B5">
      <w:pPr>
        <w:autoSpaceDE w:val="0"/>
        <w:autoSpaceDN w:val="0"/>
        <w:adjustRightInd w:val="0"/>
        <w:jc w:val="center"/>
        <w:rPr>
          <w:rFonts w:ascii="Times New Roman" w:hAnsi="Times New Roman"/>
          <w:bCs/>
          <w:sz w:val="24"/>
          <w:szCs w:val="24"/>
        </w:rPr>
      </w:pPr>
    </w:p>
    <w:tbl>
      <w:tblPr>
        <w:tblW w:w="0" w:type="auto"/>
        <w:tblCellSpacing w:w="5" w:type="nil"/>
        <w:tblInd w:w="75" w:type="dxa"/>
        <w:tblLayout w:type="fixed"/>
        <w:tblCellMar>
          <w:left w:w="75" w:type="dxa"/>
          <w:right w:w="75" w:type="dxa"/>
        </w:tblCellMar>
        <w:tblLook w:val="0000"/>
      </w:tblPr>
      <w:tblGrid>
        <w:gridCol w:w="3079"/>
        <w:gridCol w:w="3079"/>
        <w:gridCol w:w="3036"/>
      </w:tblGrid>
      <w:tr w:rsidR="00C067F8" w:rsidRPr="00595C30" w:rsidTr="000F0CDE">
        <w:trPr>
          <w:trHeight w:val="516"/>
          <w:tblCellSpacing w:w="5" w:type="nil"/>
        </w:trPr>
        <w:tc>
          <w:tcPr>
            <w:tcW w:w="3079" w:type="dxa"/>
            <w:tcBorders>
              <w:top w:val="single" w:sz="4" w:space="0" w:color="auto"/>
              <w:left w:val="single" w:sz="4" w:space="0" w:color="auto"/>
              <w:bottom w:val="single" w:sz="4" w:space="0" w:color="auto"/>
              <w:right w:val="single" w:sz="4" w:space="0" w:color="auto"/>
            </w:tcBorders>
          </w:tcPr>
          <w:p w:rsidR="00C067F8" w:rsidRPr="00595C30" w:rsidRDefault="00C067F8" w:rsidP="000F0CDE">
            <w:pPr>
              <w:autoSpaceDE w:val="0"/>
              <w:autoSpaceDN w:val="0"/>
              <w:adjustRightInd w:val="0"/>
              <w:jc w:val="center"/>
              <w:rPr>
                <w:rFonts w:ascii="Times New Roman" w:hAnsi="Times New Roman"/>
                <w:bCs/>
                <w:sz w:val="24"/>
                <w:szCs w:val="24"/>
              </w:rPr>
            </w:pPr>
            <w:r w:rsidRPr="00595C30">
              <w:rPr>
                <w:rFonts w:ascii="Times New Roman" w:hAnsi="Times New Roman"/>
                <w:bCs/>
                <w:sz w:val="24"/>
                <w:szCs w:val="24"/>
              </w:rPr>
              <w:t>Наименование отдела</w:t>
            </w:r>
          </w:p>
        </w:tc>
        <w:tc>
          <w:tcPr>
            <w:tcW w:w="3079" w:type="dxa"/>
            <w:tcBorders>
              <w:top w:val="single" w:sz="4" w:space="0" w:color="auto"/>
              <w:left w:val="single" w:sz="4" w:space="0" w:color="auto"/>
              <w:bottom w:val="single" w:sz="4" w:space="0" w:color="auto"/>
              <w:right w:val="single" w:sz="4" w:space="0" w:color="auto"/>
            </w:tcBorders>
          </w:tcPr>
          <w:p w:rsidR="00C067F8" w:rsidRPr="00595C30" w:rsidRDefault="00C067F8" w:rsidP="000F0CDE">
            <w:pPr>
              <w:autoSpaceDE w:val="0"/>
              <w:autoSpaceDN w:val="0"/>
              <w:adjustRightInd w:val="0"/>
              <w:jc w:val="center"/>
              <w:rPr>
                <w:rFonts w:ascii="Times New Roman" w:hAnsi="Times New Roman"/>
                <w:bCs/>
                <w:sz w:val="24"/>
                <w:szCs w:val="24"/>
              </w:rPr>
            </w:pPr>
            <w:r w:rsidRPr="00595C30">
              <w:rPr>
                <w:rFonts w:ascii="Times New Roman" w:hAnsi="Times New Roman"/>
                <w:bCs/>
                <w:sz w:val="24"/>
                <w:szCs w:val="24"/>
              </w:rPr>
              <w:t>Режим работы</w:t>
            </w:r>
          </w:p>
        </w:tc>
        <w:tc>
          <w:tcPr>
            <w:tcW w:w="3036" w:type="dxa"/>
            <w:tcBorders>
              <w:top w:val="single" w:sz="4" w:space="0" w:color="auto"/>
              <w:left w:val="single" w:sz="4" w:space="0" w:color="auto"/>
              <w:bottom w:val="single" w:sz="4" w:space="0" w:color="auto"/>
              <w:right w:val="single" w:sz="4" w:space="0" w:color="auto"/>
            </w:tcBorders>
          </w:tcPr>
          <w:p w:rsidR="00C067F8" w:rsidRPr="00595C30" w:rsidRDefault="00C067F8" w:rsidP="000F0CDE">
            <w:pPr>
              <w:autoSpaceDE w:val="0"/>
              <w:autoSpaceDN w:val="0"/>
              <w:adjustRightInd w:val="0"/>
              <w:jc w:val="center"/>
              <w:rPr>
                <w:rFonts w:ascii="Times New Roman" w:hAnsi="Times New Roman"/>
                <w:bCs/>
                <w:sz w:val="24"/>
                <w:szCs w:val="24"/>
              </w:rPr>
            </w:pPr>
            <w:r w:rsidRPr="00595C30">
              <w:rPr>
                <w:rFonts w:ascii="Times New Roman" w:hAnsi="Times New Roman"/>
                <w:bCs/>
                <w:sz w:val="24"/>
                <w:szCs w:val="24"/>
              </w:rPr>
              <w:t>Выходные дни</w:t>
            </w:r>
          </w:p>
        </w:tc>
      </w:tr>
      <w:tr w:rsidR="00C067F8" w:rsidRPr="00595C30" w:rsidTr="000F0CDE">
        <w:trPr>
          <w:trHeight w:val="532"/>
          <w:tblCellSpacing w:w="5" w:type="nil"/>
        </w:trPr>
        <w:tc>
          <w:tcPr>
            <w:tcW w:w="3079" w:type="dxa"/>
            <w:tcBorders>
              <w:top w:val="single" w:sz="4" w:space="0" w:color="auto"/>
              <w:left w:val="single" w:sz="4" w:space="0" w:color="auto"/>
              <w:bottom w:val="single" w:sz="4" w:space="0" w:color="auto"/>
              <w:right w:val="single" w:sz="4" w:space="0" w:color="auto"/>
            </w:tcBorders>
          </w:tcPr>
          <w:p w:rsidR="00C067F8" w:rsidRPr="00595C30" w:rsidRDefault="00C067F8" w:rsidP="000F0CDE">
            <w:pPr>
              <w:autoSpaceDE w:val="0"/>
              <w:autoSpaceDN w:val="0"/>
              <w:adjustRightInd w:val="0"/>
              <w:jc w:val="both"/>
              <w:rPr>
                <w:rFonts w:ascii="Times New Roman" w:hAnsi="Times New Roman"/>
                <w:bCs/>
                <w:sz w:val="24"/>
                <w:szCs w:val="24"/>
              </w:rPr>
            </w:pPr>
            <w:r>
              <w:rPr>
                <w:rFonts w:ascii="Times New Roman" w:hAnsi="Times New Roman"/>
                <w:bCs/>
                <w:sz w:val="24"/>
                <w:szCs w:val="24"/>
              </w:rPr>
              <w:t>Отдел имущественных и земельных отношений</w:t>
            </w:r>
          </w:p>
        </w:tc>
        <w:tc>
          <w:tcPr>
            <w:tcW w:w="3079" w:type="dxa"/>
            <w:tcBorders>
              <w:top w:val="single" w:sz="4" w:space="0" w:color="auto"/>
              <w:left w:val="single" w:sz="4" w:space="0" w:color="auto"/>
              <w:bottom w:val="single" w:sz="4" w:space="0" w:color="auto"/>
              <w:right w:val="single" w:sz="4" w:space="0" w:color="auto"/>
            </w:tcBorders>
          </w:tcPr>
          <w:p w:rsidR="00C067F8" w:rsidRPr="00595C30" w:rsidRDefault="00C067F8" w:rsidP="00EE32B9">
            <w:pPr>
              <w:autoSpaceDE w:val="0"/>
              <w:autoSpaceDN w:val="0"/>
              <w:adjustRightInd w:val="0"/>
              <w:jc w:val="center"/>
              <w:rPr>
                <w:rFonts w:ascii="Times New Roman" w:hAnsi="Times New Roman"/>
                <w:bCs/>
                <w:sz w:val="24"/>
                <w:szCs w:val="24"/>
              </w:rPr>
            </w:pPr>
            <w:r>
              <w:rPr>
                <w:rFonts w:ascii="Times New Roman" w:hAnsi="Times New Roman"/>
                <w:bCs/>
                <w:sz w:val="24"/>
                <w:szCs w:val="24"/>
              </w:rPr>
              <w:t>С 9-00 до 14-00                           с 14-00 до 17-00</w:t>
            </w:r>
          </w:p>
        </w:tc>
        <w:tc>
          <w:tcPr>
            <w:tcW w:w="3036" w:type="dxa"/>
            <w:tcBorders>
              <w:top w:val="single" w:sz="4" w:space="0" w:color="auto"/>
              <w:left w:val="single" w:sz="4" w:space="0" w:color="auto"/>
              <w:bottom w:val="single" w:sz="4" w:space="0" w:color="auto"/>
              <w:right w:val="single" w:sz="4" w:space="0" w:color="auto"/>
            </w:tcBorders>
          </w:tcPr>
          <w:p w:rsidR="00C067F8" w:rsidRPr="00595C30" w:rsidRDefault="00C067F8" w:rsidP="000F0CDE">
            <w:pPr>
              <w:autoSpaceDE w:val="0"/>
              <w:autoSpaceDN w:val="0"/>
              <w:adjustRightInd w:val="0"/>
              <w:jc w:val="center"/>
              <w:rPr>
                <w:rFonts w:ascii="Times New Roman" w:hAnsi="Times New Roman"/>
                <w:bCs/>
                <w:sz w:val="24"/>
                <w:szCs w:val="24"/>
              </w:rPr>
            </w:pPr>
            <w:r>
              <w:rPr>
                <w:rFonts w:ascii="Times New Roman" w:hAnsi="Times New Roman"/>
                <w:bCs/>
                <w:sz w:val="24"/>
                <w:szCs w:val="24"/>
              </w:rPr>
              <w:t>Суббота, воскресенье</w:t>
            </w:r>
          </w:p>
        </w:tc>
      </w:tr>
    </w:tbl>
    <w:p w:rsidR="00C067F8" w:rsidRPr="00595C30" w:rsidRDefault="00C067F8" w:rsidP="00AA45B5">
      <w:pPr>
        <w:autoSpaceDE w:val="0"/>
        <w:autoSpaceDN w:val="0"/>
        <w:adjustRightInd w:val="0"/>
        <w:jc w:val="center"/>
        <w:rPr>
          <w:rFonts w:ascii="Times New Roman" w:hAnsi="Times New Roman"/>
          <w:bCs/>
          <w:sz w:val="24"/>
          <w:szCs w:val="24"/>
        </w:rPr>
      </w:pPr>
    </w:p>
    <w:p w:rsidR="00C067F8" w:rsidRPr="00595C30" w:rsidRDefault="00C067F8" w:rsidP="00AA45B5">
      <w:pPr>
        <w:widowControl w:val="0"/>
        <w:autoSpaceDE w:val="0"/>
        <w:autoSpaceDN w:val="0"/>
        <w:adjustRightInd w:val="0"/>
        <w:spacing w:after="0" w:line="240" w:lineRule="auto"/>
        <w:jc w:val="right"/>
        <w:rPr>
          <w:rFonts w:ascii="Times New Roman" w:hAnsi="Times New Roman"/>
          <w:sz w:val="24"/>
          <w:szCs w:val="24"/>
        </w:rPr>
      </w:pPr>
    </w:p>
    <w:p w:rsidR="00C067F8" w:rsidRPr="00CC4FA7" w:rsidRDefault="00C067F8" w:rsidP="005B10F4">
      <w:pPr>
        <w:autoSpaceDE w:val="0"/>
        <w:autoSpaceDN w:val="0"/>
        <w:adjustRightInd w:val="0"/>
        <w:jc w:val="center"/>
        <w:outlineLvl w:val="0"/>
        <w:rPr>
          <w:rFonts w:ascii="Times New Roman" w:hAnsi="Times New Roman"/>
          <w:bCs/>
          <w:sz w:val="24"/>
          <w:szCs w:val="24"/>
        </w:rPr>
      </w:pPr>
      <w:r w:rsidRPr="00CC4FA7">
        <w:rPr>
          <w:rFonts w:ascii="Times New Roman" w:hAnsi="Times New Roman"/>
          <w:bCs/>
          <w:sz w:val="24"/>
          <w:szCs w:val="24"/>
        </w:rPr>
        <w:t>График приема по личным вопросам</w:t>
      </w:r>
    </w:p>
    <w:tbl>
      <w:tblPr>
        <w:tblW w:w="0" w:type="auto"/>
        <w:tblCellSpacing w:w="5" w:type="nil"/>
        <w:tblInd w:w="75" w:type="dxa"/>
        <w:tblLayout w:type="fixed"/>
        <w:tblCellMar>
          <w:left w:w="75" w:type="dxa"/>
          <w:right w:w="75" w:type="dxa"/>
        </w:tblCellMar>
        <w:tblLook w:val="0000"/>
      </w:tblPr>
      <w:tblGrid>
        <w:gridCol w:w="3079"/>
        <w:gridCol w:w="3079"/>
        <w:gridCol w:w="3036"/>
      </w:tblGrid>
      <w:tr w:rsidR="00C067F8" w:rsidRPr="00CC4FA7" w:rsidTr="00011000">
        <w:trPr>
          <w:trHeight w:val="516"/>
          <w:tblCellSpacing w:w="5" w:type="nil"/>
        </w:trPr>
        <w:tc>
          <w:tcPr>
            <w:tcW w:w="3079" w:type="dxa"/>
            <w:tcBorders>
              <w:top w:val="single" w:sz="4" w:space="0" w:color="auto"/>
              <w:left w:val="single" w:sz="4" w:space="0" w:color="auto"/>
              <w:bottom w:val="single" w:sz="4" w:space="0" w:color="auto"/>
              <w:right w:val="single" w:sz="4" w:space="0" w:color="auto"/>
            </w:tcBorders>
          </w:tcPr>
          <w:p w:rsidR="00C067F8" w:rsidRPr="00CC4FA7" w:rsidRDefault="00C067F8" w:rsidP="00011000">
            <w:pPr>
              <w:autoSpaceDE w:val="0"/>
              <w:autoSpaceDN w:val="0"/>
              <w:adjustRightInd w:val="0"/>
              <w:jc w:val="center"/>
              <w:rPr>
                <w:rFonts w:ascii="Times New Roman" w:hAnsi="Times New Roman"/>
                <w:bCs/>
                <w:sz w:val="24"/>
                <w:szCs w:val="24"/>
              </w:rPr>
            </w:pPr>
            <w:r w:rsidRPr="00CC4FA7">
              <w:rPr>
                <w:rFonts w:ascii="Times New Roman" w:hAnsi="Times New Roman"/>
                <w:bCs/>
                <w:sz w:val="24"/>
                <w:szCs w:val="24"/>
              </w:rPr>
              <w:t>Наименование отдела</w:t>
            </w:r>
          </w:p>
        </w:tc>
        <w:tc>
          <w:tcPr>
            <w:tcW w:w="3079" w:type="dxa"/>
            <w:tcBorders>
              <w:top w:val="single" w:sz="4" w:space="0" w:color="auto"/>
              <w:left w:val="single" w:sz="4" w:space="0" w:color="auto"/>
              <w:bottom w:val="single" w:sz="4" w:space="0" w:color="auto"/>
              <w:right w:val="single" w:sz="4" w:space="0" w:color="auto"/>
            </w:tcBorders>
          </w:tcPr>
          <w:p w:rsidR="00C067F8" w:rsidRPr="00CC4FA7" w:rsidRDefault="00C067F8" w:rsidP="00011000">
            <w:pPr>
              <w:autoSpaceDE w:val="0"/>
              <w:autoSpaceDN w:val="0"/>
              <w:adjustRightInd w:val="0"/>
              <w:jc w:val="center"/>
              <w:rPr>
                <w:rFonts w:ascii="Times New Roman" w:hAnsi="Times New Roman"/>
                <w:bCs/>
                <w:sz w:val="24"/>
                <w:szCs w:val="24"/>
              </w:rPr>
            </w:pPr>
            <w:r w:rsidRPr="00CC4FA7">
              <w:rPr>
                <w:rFonts w:ascii="Times New Roman" w:hAnsi="Times New Roman"/>
                <w:bCs/>
                <w:sz w:val="24"/>
                <w:szCs w:val="24"/>
              </w:rPr>
              <w:t>Режим работы</w:t>
            </w:r>
          </w:p>
        </w:tc>
        <w:tc>
          <w:tcPr>
            <w:tcW w:w="3036" w:type="dxa"/>
            <w:tcBorders>
              <w:top w:val="single" w:sz="4" w:space="0" w:color="auto"/>
              <w:left w:val="single" w:sz="4" w:space="0" w:color="auto"/>
              <w:bottom w:val="single" w:sz="4" w:space="0" w:color="auto"/>
              <w:right w:val="single" w:sz="4" w:space="0" w:color="auto"/>
            </w:tcBorders>
          </w:tcPr>
          <w:p w:rsidR="00C067F8" w:rsidRPr="00CC4FA7" w:rsidRDefault="00C067F8" w:rsidP="00011000">
            <w:pPr>
              <w:autoSpaceDE w:val="0"/>
              <w:autoSpaceDN w:val="0"/>
              <w:adjustRightInd w:val="0"/>
              <w:jc w:val="center"/>
              <w:rPr>
                <w:rFonts w:ascii="Times New Roman" w:hAnsi="Times New Roman"/>
                <w:bCs/>
                <w:sz w:val="24"/>
                <w:szCs w:val="24"/>
              </w:rPr>
            </w:pPr>
            <w:r w:rsidRPr="00CC4FA7">
              <w:rPr>
                <w:rFonts w:ascii="Times New Roman" w:hAnsi="Times New Roman"/>
                <w:bCs/>
                <w:sz w:val="24"/>
                <w:szCs w:val="24"/>
              </w:rPr>
              <w:t>Выходные дни</w:t>
            </w:r>
          </w:p>
        </w:tc>
      </w:tr>
      <w:tr w:rsidR="00C067F8" w:rsidRPr="00CC4FA7" w:rsidTr="00011000">
        <w:trPr>
          <w:trHeight w:val="532"/>
          <w:tblCellSpacing w:w="5" w:type="nil"/>
        </w:trPr>
        <w:tc>
          <w:tcPr>
            <w:tcW w:w="3079" w:type="dxa"/>
            <w:tcBorders>
              <w:top w:val="single" w:sz="4" w:space="0" w:color="auto"/>
              <w:left w:val="single" w:sz="4" w:space="0" w:color="auto"/>
              <w:bottom w:val="single" w:sz="4" w:space="0" w:color="auto"/>
              <w:right w:val="single" w:sz="4" w:space="0" w:color="auto"/>
            </w:tcBorders>
          </w:tcPr>
          <w:p w:rsidR="00C067F8" w:rsidRPr="00CC4FA7" w:rsidRDefault="00C067F8" w:rsidP="00011000">
            <w:pPr>
              <w:autoSpaceDE w:val="0"/>
              <w:autoSpaceDN w:val="0"/>
              <w:adjustRightInd w:val="0"/>
              <w:jc w:val="both"/>
              <w:rPr>
                <w:rFonts w:ascii="Times New Roman" w:hAnsi="Times New Roman"/>
                <w:bCs/>
                <w:sz w:val="24"/>
                <w:szCs w:val="24"/>
              </w:rPr>
            </w:pPr>
            <w:r>
              <w:rPr>
                <w:rFonts w:ascii="Times New Roman" w:hAnsi="Times New Roman"/>
                <w:bCs/>
                <w:sz w:val="24"/>
                <w:szCs w:val="24"/>
              </w:rPr>
              <w:t>Отдел имущественных и земельных отншений</w:t>
            </w:r>
          </w:p>
        </w:tc>
        <w:tc>
          <w:tcPr>
            <w:tcW w:w="3079" w:type="dxa"/>
            <w:tcBorders>
              <w:top w:val="single" w:sz="4" w:space="0" w:color="auto"/>
              <w:left w:val="single" w:sz="4" w:space="0" w:color="auto"/>
              <w:bottom w:val="single" w:sz="4" w:space="0" w:color="auto"/>
              <w:right w:val="single" w:sz="4" w:space="0" w:color="auto"/>
            </w:tcBorders>
          </w:tcPr>
          <w:p w:rsidR="00C067F8" w:rsidRDefault="00C067F8" w:rsidP="00011000">
            <w:pPr>
              <w:autoSpaceDE w:val="0"/>
              <w:autoSpaceDN w:val="0"/>
              <w:adjustRightInd w:val="0"/>
              <w:jc w:val="center"/>
              <w:rPr>
                <w:rFonts w:ascii="Times New Roman" w:hAnsi="Times New Roman"/>
                <w:bCs/>
                <w:sz w:val="24"/>
                <w:szCs w:val="24"/>
              </w:rPr>
            </w:pPr>
            <w:r>
              <w:rPr>
                <w:rFonts w:ascii="Times New Roman" w:hAnsi="Times New Roman"/>
                <w:bCs/>
                <w:sz w:val="24"/>
                <w:szCs w:val="24"/>
              </w:rPr>
              <w:t xml:space="preserve">Понедельник- пятница </w:t>
            </w:r>
          </w:p>
          <w:p w:rsidR="00C067F8" w:rsidRDefault="00C067F8" w:rsidP="00011000">
            <w:pPr>
              <w:autoSpaceDE w:val="0"/>
              <w:autoSpaceDN w:val="0"/>
              <w:adjustRightInd w:val="0"/>
              <w:jc w:val="center"/>
              <w:rPr>
                <w:rFonts w:ascii="Times New Roman" w:hAnsi="Times New Roman"/>
                <w:bCs/>
                <w:sz w:val="24"/>
                <w:szCs w:val="24"/>
              </w:rPr>
            </w:pPr>
            <w:r>
              <w:rPr>
                <w:rFonts w:ascii="Times New Roman" w:hAnsi="Times New Roman"/>
                <w:bCs/>
                <w:sz w:val="24"/>
                <w:szCs w:val="24"/>
              </w:rPr>
              <w:t>с 9-00 до 13-00</w:t>
            </w:r>
          </w:p>
          <w:p w:rsidR="00C067F8" w:rsidRPr="00CC4FA7" w:rsidRDefault="00C067F8" w:rsidP="00011000">
            <w:pPr>
              <w:autoSpaceDE w:val="0"/>
              <w:autoSpaceDN w:val="0"/>
              <w:adjustRightInd w:val="0"/>
              <w:jc w:val="center"/>
              <w:rPr>
                <w:rFonts w:ascii="Times New Roman" w:hAnsi="Times New Roman"/>
                <w:bCs/>
                <w:sz w:val="24"/>
                <w:szCs w:val="24"/>
              </w:rPr>
            </w:pPr>
            <w:r>
              <w:rPr>
                <w:rFonts w:ascii="Times New Roman" w:hAnsi="Times New Roman"/>
                <w:bCs/>
                <w:sz w:val="24"/>
                <w:szCs w:val="24"/>
              </w:rPr>
              <w:t>с 14-00 до17-00</w:t>
            </w:r>
          </w:p>
        </w:tc>
        <w:tc>
          <w:tcPr>
            <w:tcW w:w="3036" w:type="dxa"/>
            <w:tcBorders>
              <w:top w:val="single" w:sz="4" w:space="0" w:color="auto"/>
              <w:left w:val="single" w:sz="4" w:space="0" w:color="auto"/>
              <w:bottom w:val="single" w:sz="4" w:space="0" w:color="auto"/>
              <w:right w:val="single" w:sz="4" w:space="0" w:color="auto"/>
            </w:tcBorders>
          </w:tcPr>
          <w:p w:rsidR="00C067F8" w:rsidRPr="00CC4FA7" w:rsidRDefault="00C067F8" w:rsidP="00011000">
            <w:pPr>
              <w:autoSpaceDE w:val="0"/>
              <w:autoSpaceDN w:val="0"/>
              <w:adjustRightInd w:val="0"/>
              <w:jc w:val="center"/>
              <w:rPr>
                <w:rFonts w:ascii="Times New Roman" w:hAnsi="Times New Roman"/>
                <w:bCs/>
                <w:sz w:val="24"/>
                <w:szCs w:val="24"/>
              </w:rPr>
            </w:pPr>
            <w:r>
              <w:rPr>
                <w:rFonts w:ascii="Times New Roman" w:hAnsi="Times New Roman"/>
                <w:bCs/>
                <w:sz w:val="24"/>
                <w:szCs w:val="24"/>
              </w:rPr>
              <w:t>Суббота, воскресенье</w:t>
            </w:r>
          </w:p>
        </w:tc>
      </w:tr>
    </w:tbl>
    <w:p w:rsidR="00C067F8" w:rsidRPr="00595C30" w:rsidRDefault="00C067F8" w:rsidP="00AA45B5">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AA45B5">
      <w:pPr>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outlineLvl w:val="1"/>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r w:rsidRPr="00595C30">
        <w:rPr>
          <w:rFonts w:ascii="Times New Roman" w:hAnsi="Times New Roman"/>
          <w:sz w:val="24"/>
          <w:szCs w:val="24"/>
        </w:rPr>
        <w:br/>
      </w:r>
    </w:p>
    <w:p w:rsidR="00C067F8" w:rsidRPr="00595C30" w:rsidRDefault="00C067F8" w:rsidP="00AD7704">
      <w:pPr>
        <w:widowControl w:val="0"/>
        <w:autoSpaceDE w:val="0"/>
        <w:autoSpaceDN w:val="0"/>
        <w:adjustRightInd w:val="0"/>
        <w:spacing w:after="0" w:line="240" w:lineRule="auto"/>
        <w:jc w:val="right"/>
        <w:outlineLvl w:val="1"/>
        <w:rPr>
          <w:rFonts w:ascii="Times New Roman" w:hAnsi="Times New Roman"/>
          <w:sz w:val="24"/>
          <w:szCs w:val="24"/>
        </w:rPr>
      </w:pPr>
      <w:bookmarkStart w:id="3" w:name="Par558"/>
      <w:bookmarkEnd w:id="3"/>
      <w:r w:rsidRPr="00595C30">
        <w:rPr>
          <w:rFonts w:ascii="Times New Roman" w:hAnsi="Times New Roman"/>
          <w:sz w:val="24"/>
          <w:szCs w:val="24"/>
        </w:rPr>
        <w:br w:type="page"/>
        <w:t>Приложение 2</w:t>
      </w:r>
    </w:p>
    <w:p w:rsidR="00C067F8" w:rsidRDefault="00C067F8" w:rsidP="005B10F4">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595C30">
        <w:rPr>
          <w:rFonts w:ascii="Times New Roman" w:hAnsi="Times New Roman"/>
          <w:sz w:val="24"/>
          <w:szCs w:val="24"/>
        </w:rPr>
        <w:t>к административному регламенту</w:t>
      </w:r>
      <w:r>
        <w:rPr>
          <w:rFonts w:ascii="Times New Roman" w:hAnsi="Times New Roman"/>
          <w:sz w:val="24"/>
          <w:szCs w:val="24"/>
        </w:rPr>
        <w:t xml:space="preserve"> </w:t>
      </w:r>
      <w:r w:rsidRPr="00595C30">
        <w:rPr>
          <w:rFonts w:ascii="Times New Roman" w:hAnsi="Times New Roman"/>
          <w:sz w:val="24"/>
          <w:szCs w:val="24"/>
        </w:rPr>
        <w:t>предоставления</w:t>
      </w:r>
      <w:r>
        <w:rPr>
          <w:rFonts w:ascii="Times New Roman" w:hAnsi="Times New Roman"/>
          <w:sz w:val="24"/>
          <w:szCs w:val="24"/>
        </w:rPr>
        <w:t xml:space="preserve"> </w:t>
      </w:r>
    </w:p>
    <w:p w:rsidR="00C067F8" w:rsidRPr="00595C30" w:rsidRDefault="00C067F8" w:rsidP="005B10F4">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администрацией Межевского</w:t>
      </w:r>
      <w:r w:rsidRPr="00595C30">
        <w:rPr>
          <w:rFonts w:ascii="Times New Roman" w:hAnsi="Times New Roman"/>
          <w:sz w:val="24"/>
          <w:szCs w:val="24"/>
        </w:rPr>
        <w:t xml:space="preserve"> </w:t>
      </w:r>
      <w:r>
        <w:rPr>
          <w:rFonts w:ascii="Times New Roman" w:hAnsi="Times New Roman"/>
          <w:sz w:val="24"/>
          <w:szCs w:val="24"/>
        </w:rPr>
        <w:t>муниципального района                          м</w:t>
      </w:r>
      <w:r w:rsidRPr="00595C30">
        <w:rPr>
          <w:rFonts w:ascii="Times New Roman" w:hAnsi="Times New Roman"/>
          <w:sz w:val="24"/>
          <w:szCs w:val="24"/>
        </w:rPr>
        <w:t>униципальной</w:t>
      </w:r>
      <w:r>
        <w:rPr>
          <w:rFonts w:ascii="Times New Roman" w:hAnsi="Times New Roman"/>
          <w:sz w:val="24"/>
          <w:szCs w:val="24"/>
        </w:rPr>
        <w:t xml:space="preserve"> </w:t>
      </w:r>
      <w:r w:rsidRPr="00595C30">
        <w:rPr>
          <w:rFonts w:ascii="Times New Roman" w:hAnsi="Times New Roman"/>
          <w:sz w:val="24"/>
          <w:szCs w:val="24"/>
        </w:rPr>
        <w:t xml:space="preserve">услуги по прекращению права постоянного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(бессрочного) пользования земельным участком, </w:t>
      </w:r>
    </w:p>
    <w:p w:rsidR="00C067F8" w:rsidRDefault="00C067F8" w:rsidP="005B10F4">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595C30">
        <w:rPr>
          <w:rFonts w:ascii="Times New Roman" w:hAnsi="Times New Roman"/>
          <w:sz w:val="24"/>
          <w:szCs w:val="24"/>
        </w:rPr>
        <w:t xml:space="preserve">права пожизненного наследуемого владения земельным </w:t>
      </w:r>
    </w:p>
    <w:p w:rsidR="00C067F8" w:rsidRPr="00595C30" w:rsidRDefault="00C067F8" w:rsidP="005B10F4">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595C30">
        <w:rPr>
          <w:rFonts w:ascii="Times New Roman" w:hAnsi="Times New Roman"/>
          <w:sz w:val="24"/>
          <w:szCs w:val="24"/>
        </w:rPr>
        <w:t xml:space="preserve">участком при отказе </w:t>
      </w:r>
      <w:r>
        <w:rPr>
          <w:rFonts w:ascii="Times New Roman" w:hAnsi="Times New Roman"/>
          <w:sz w:val="24"/>
          <w:szCs w:val="24"/>
        </w:rPr>
        <w:t xml:space="preserve"> </w:t>
      </w:r>
      <w:r w:rsidRPr="00595C30">
        <w:rPr>
          <w:rFonts w:ascii="Times New Roman" w:hAnsi="Times New Roman"/>
          <w:sz w:val="24"/>
          <w:szCs w:val="24"/>
        </w:rPr>
        <w:t>землепользователя, землевладельца от</w:t>
      </w:r>
    </w:p>
    <w:p w:rsidR="00C067F8" w:rsidRDefault="00C067F8" w:rsidP="005B10F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 принадлежащего им права на земельный </w:t>
      </w:r>
      <w:r>
        <w:rPr>
          <w:rFonts w:ascii="Times New Roman" w:hAnsi="Times New Roman"/>
          <w:sz w:val="24"/>
          <w:szCs w:val="24"/>
        </w:rPr>
        <w:t xml:space="preserve"> </w:t>
      </w:r>
      <w:r w:rsidRPr="00595C30">
        <w:rPr>
          <w:rFonts w:ascii="Times New Roman" w:hAnsi="Times New Roman"/>
          <w:sz w:val="24"/>
          <w:szCs w:val="24"/>
        </w:rPr>
        <w:t xml:space="preserve">участок, </w:t>
      </w:r>
    </w:p>
    <w:p w:rsidR="00C067F8" w:rsidRPr="00595C30" w:rsidRDefault="00C067F8" w:rsidP="005B10F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в том числе в электронном виде</w:t>
      </w:r>
    </w:p>
    <w:p w:rsidR="00C067F8" w:rsidRPr="00595C30" w:rsidRDefault="00C067F8" w:rsidP="00AD7704">
      <w:pPr>
        <w:widowControl w:val="0"/>
        <w:autoSpaceDE w:val="0"/>
        <w:autoSpaceDN w:val="0"/>
        <w:adjustRightInd w:val="0"/>
        <w:spacing w:after="0" w:line="240" w:lineRule="auto"/>
        <w:ind w:firstLine="540"/>
        <w:jc w:val="right"/>
        <w:rPr>
          <w:rFonts w:ascii="Times New Roman" w:hAnsi="Times New Roman"/>
          <w:sz w:val="24"/>
          <w:szCs w:val="24"/>
        </w:rPr>
      </w:pPr>
    </w:p>
    <w:p w:rsidR="00C067F8" w:rsidRPr="00595C30" w:rsidRDefault="00C067F8" w:rsidP="00AD7704">
      <w:pPr>
        <w:widowControl w:val="0"/>
        <w:autoSpaceDE w:val="0"/>
        <w:autoSpaceDN w:val="0"/>
        <w:adjustRightInd w:val="0"/>
        <w:spacing w:after="0" w:line="240" w:lineRule="auto"/>
        <w:jc w:val="center"/>
        <w:rPr>
          <w:rFonts w:ascii="Times New Roman" w:hAnsi="Times New Roman"/>
          <w:sz w:val="24"/>
          <w:szCs w:val="24"/>
        </w:rPr>
      </w:pPr>
      <w:r w:rsidRPr="00595C30">
        <w:rPr>
          <w:rFonts w:ascii="Times New Roman" w:hAnsi="Times New Roman"/>
          <w:sz w:val="24"/>
          <w:szCs w:val="24"/>
        </w:rPr>
        <w:t>Форма заявления о предоставлении земельного участка</w:t>
      </w:r>
    </w:p>
    <w:p w:rsidR="00C067F8" w:rsidRPr="00595C30" w:rsidRDefault="00C067F8" w:rsidP="00AD7704">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AD7704">
      <w:pPr>
        <w:widowControl w:val="0"/>
        <w:autoSpaceDE w:val="0"/>
        <w:autoSpaceDN w:val="0"/>
        <w:adjustRightInd w:val="0"/>
        <w:spacing w:after="0" w:line="240" w:lineRule="auto"/>
        <w:ind w:firstLine="540"/>
        <w:rPr>
          <w:rFonts w:ascii="Times New Roman" w:hAnsi="Times New Roman"/>
          <w:sz w:val="24"/>
          <w:szCs w:val="24"/>
        </w:rPr>
      </w:pPr>
      <w:r w:rsidRPr="00595C30">
        <w:rPr>
          <w:rFonts w:ascii="Times New Roman" w:hAnsi="Times New Roman"/>
          <w:sz w:val="24"/>
          <w:szCs w:val="24"/>
        </w:rPr>
        <w:t>(заявитель - гражданин)</w:t>
      </w:r>
    </w:p>
    <w:tbl>
      <w:tblPr>
        <w:tblW w:w="0" w:type="auto"/>
        <w:tblLook w:val="00A0"/>
      </w:tblPr>
      <w:tblGrid>
        <w:gridCol w:w="5275"/>
        <w:gridCol w:w="4296"/>
      </w:tblGrid>
      <w:tr w:rsidR="00C067F8" w:rsidRPr="00595C30" w:rsidTr="000F0CDE">
        <w:tc>
          <w:tcPr>
            <w:tcW w:w="5353" w:type="dxa"/>
          </w:tcPr>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p>
        </w:tc>
        <w:tc>
          <w:tcPr>
            <w:tcW w:w="4217" w:type="dxa"/>
          </w:tcPr>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Главе администрации Межевского муниципального района</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__________________________________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от _______________________________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Дата рождения: 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Адрес: ___________________________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паспортные данные 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(номер, кем и когда выдан)</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_________________________________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Тел. _____________________________</w:t>
            </w:r>
          </w:p>
        </w:tc>
      </w:tr>
    </w:tbl>
    <w:p w:rsidR="00C067F8" w:rsidRPr="00595C30" w:rsidRDefault="00C067F8" w:rsidP="00AD7704">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rPr>
        <w:t>(заявитель - юридическое лицо)</w:t>
      </w:r>
    </w:p>
    <w:tbl>
      <w:tblPr>
        <w:tblW w:w="0" w:type="auto"/>
        <w:tblLook w:val="00A0"/>
      </w:tblPr>
      <w:tblGrid>
        <w:gridCol w:w="5353"/>
        <w:gridCol w:w="4217"/>
      </w:tblGrid>
      <w:tr w:rsidR="00C067F8" w:rsidRPr="00595C30" w:rsidTr="00A217BC">
        <w:tc>
          <w:tcPr>
            <w:tcW w:w="5353" w:type="dxa"/>
          </w:tcPr>
          <w:p w:rsidR="00C067F8" w:rsidRPr="00595C30" w:rsidRDefault="00C067F8" w:rsidP="000F0CDE">
            <w:pPr>
              <w:widowControl w:val="0"/>
              <w:autoSpaceDE w:val="0"/>
              <w:autoSpaceDN w:val="0"/>
              <w:adjustRightInd w:val="0"/>
              <w:spacing w:after="0" w:line="240" w:lineRule="auto"/>
              <w:jc w:val="both"/>
              <w:rPr>
                <w:rFonts w:ascii="Times New Roman" w:hAnsi="Times New Roman"/>
                <w:sz w:val="24"/>
                <w:szCs w:val="24"/>
              </w:rPr>
            </w:pPr>
          </w:p>
        </w:tc>
        <w:tc>
          <w:tcPr>
            <w:tcW w:w="4217" w:type="dxa"/>
          </w:tcPr>
          <w:p w:rsidR="00C067F8" w:rsidRPr="00595C30" w:rsidRDefault="00C067F8" w:rsidP="000F0CDE">
            <w:pPr>
              <w:widowControl w:val="0"/>
              <w:autoSpaceDE w:val="0"/>
              <w:autoSpaceDN w:val="0"/>
              <w:adjustRightInd w:val="0"/>
              <w:spacing w:after="0" w:line="240" w:lineRule="auto"/>
              <w:rPr>
                <w:rFonts w:ascii="Times New Roman" w:hAnsi="Times New Roman"/>
                <w:i/>
                <w:sz w:val="24"/>
                <w:szCs w:val="24"/>
                <w:u w:val="single"/>
              </w:rPr>
            </w:pPr>
            <w:r w:rsidRPr="00595C30">
              <w:rPr>
                <w:rFonts w:ascii="Times New Roman" w:hAnsi="Times New Roman"/>
                <w:sz w:val="24"/>
                <w:szCs w:val="24"/>
              </w:rPr>
              <w:t xml:space="preserve">Главе </w:t>
            </w:r>
            <w:r>
              <w:rPr>
                <w:rFonts w:ascii="Times New Roman" w:hAnsi="Times New Roman"/>
                <w:sz w:val="24"/>
                <w:szCs w:val="24"/>
              </w:rPr>
              <w:t>администрации Межевского муниципального района</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________________________________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от ______________________________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Юридический адрес: 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________________________________</w:t>
            </w:r>
          </w:p>
          <w:p w:rsidR="00C067F8" w:rsidRPr="00595C30" w:rsidRDefault="00C067F8" w:rsidP="000F0CDE">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ИНН: ___________________________</w:t>
            </w:r>
          </w:p>
          <w:p w:rsidR="00C067F8" w:rsidRPr="00595C30" w:rsidRDefault="00C067F8" w:rsidP="00A217BC">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ОГРН __________________________</w:t>
            </w:r>
          </w:p>
          <w:p w:rsidR="00C067F8" w:rsidRPr="00595C30" w:rsidRDefault="00C067F8" w:rsidP="00A217BC">
            <w:pPr>
              <w:widowControl w:val="0"/>
              <w:autoSpaceDE w:val="0"/>
              <w:autoSpaceDN w:val="0"/>
              <w:adjustRightInd w:val="0"/>
              <w:spacing w:after="0" w:line="240" w:lineRule="auto"/>
              <w:rPr>
                <w:rFonts w:ascii="Times New Roman" w:hAnsi="Times New Roman"/>
                <w:sz w:val="24"/>
                <w:szCs w:val="24"/>
              </w:rPr>
            </w:pPr>
            <w:r w:rsidRPr="00595C30">
              <w:rPr>
                <w:rFonts w:ascii="Times New Roman" w:hAnsi="Times New Roman"/>
                <w:sz w:val="24"/>
                <w:szCs w:val="24"/>
              </w:rPr>
              <w:t>Тел. ____________________________</w:t>
            </w:r>
          </w:p>
        </w:tc>
      </w:tr>
    </w:tbl>
    <w:p w:rsidR="00C067F8" w:rsidRPr="00595C30" w:rsidRDefault="00C067F8" w:rsidP="00AD7704">
      <w:pPr>
        <w:spacing w:line="240" w:lineRule="auto"/>
        <w:jc w:val="center"/>
        <w:rPr>
          <w:rFonts w:ascii="Times New Roman" w:hAnsi="Times New Roman"/>
          <w:sz w:val="24"/>
          <w:szCs w:val="24"/>
        </w:rPr>
      </w:pPr>
      <w:bookmarkStart w:id="4" w:name="Par652"/>
      <w:bookmarkEnd w:id="4"/>
    </w:p>
    <w:p w:rsidR="00C067F8" w:rsidRPr="00595C30" w:rsidRDefault="00C067F8" w:rsidP="00A217BC">
      <w:pPr>
        <w:spacing w:after="0" w:line="240" w:lineRule="auto"/>
        <w:jc w:val="center"/>
        <w:rPr>
          <w:rFonts w:ascii="Times New Roman" w:hAnsi="Times New Roman"/>
          <w:sz w:val="24"/>
          <w:szCs w:val="24"/>
        </w:rPr>
      </w:pPr>
      <w:r w:rsidRPr="00595C30">
        <w:rPr>
          <w:rFonts w:ascii="Times New Roman" w:hAnsi="Times New Roman"/>
          <w:sz w:val="24"/>
          <w:szCs w:val="24"/>
        </w:rPr>
        <w:t>З А Я В Л Е Н И Е</w:t>
      </w:r>
    </w:p>
    <w:p w:rsidR="00C067F8" w:rsidRPr="00595C30" w:rsidRDefault="00C067F8" w:rsidP="00A217BC">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Прошу  прекратить право   ________________________________________________</w:t>
      </w:r>
    </w:p>
    <w:p w:rsidR="00C067F8" w:rsidRPr="00595C30" w:rsidRDefault="00C067F8" w:rsidP="00A217BC">
      <w:pPr>
        <w:widowControl w:val="0"/>
        <w:autoSpaceDE w:val="0"/>
        <w:autoSpaceDN w:val="0"/>
        <w:adjustRightInd w:val="0"/>
        <w:spacing w:after="0" w:line="240" w:lineRule="auto"/>
        <w:jc w:val="both"/>
        <w:rPr>
          <w:rFonts w:ascii="Times New Roman" w:hAnsi="Times New Roman"/>
          <w:sz w:val="24"/>
          <w:szCs w:val="24"/>
        </w:rPr>
      </w:pPr>
      <w:r w:rsidRPr="00595C30">
        <w:rPr>
          <w:rFonts w:ascii="Times New Roman" w:hAnsi="Times New Roman"/>
          <w:sz w:val="24"/>
          <w:szCs w:val="24"/>
        </w:rPr>
        <w:t>на земельный участок,  площадью _________ кв. м, кадастровый номер   ____________________________, находящийся по адресу: __________________________, предоставленный для _________________________________________________________.</w:t>
      </w:r>
    </w:p>
    <w:p w:rsidR="00C067F8" w:rsidRPr="00595C30" w:rsidRDefault="00C067F8" w:rsidP="00AD7704">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 xml:space="preserve">В соответствии с Федеральным  </w:t>
      </w:r>
      <w:hyperlink r:id="rId22" w:history="1">
        <w:r w:rsidRPr="00595C30">
          <w:rPr>
            <w:rFonts w:ascii="Times New Roman" w:hAnsi="Times New Roman"/>
            <w:sz w:val="24"/>
            <w:szCs w:val="24"/>
          </w:rPr>
          <w:t>законом</w:t>
        </w:r>
      </w:hyperlink>
      <w:r w:rsidRPr="00595C30">
        <w:rPr>
          <w:rFonts w:ascii="Times New Roman" w:hAnsi="Times New Roman"/>
          <w:sz w:val="24"/>
          <w:szCs w:val="24"/>
        </w:rPr>
        <w:t xml:space="preserve"> № 152-ФЗ от 27 июля 2006 года                  «О персональных данных» даю согласие на обработку персональных данных, содержащихся в настоящем заявлении и 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w:t>
      </w:r>
    </w:p>
    <w:p w:rsidR="00C067F8" w:rsidRPr="00595C30" w:rsidRDefault="00C067F8" w:rsidP="00AD7704">
      <w:pPr>
        <w:widowControl w:val="0"/>
        <w:autoSpaceDE w:val="0"/>
        <w:autoSpaceDN w:val="0"/>
        <w:adjustRightInd w:val="0"/>
        <w:spacing w:after="0" w:line="240" w:lineRule="auto"/>
        <w:ind w:firstLine="709"/>
        <w:jc w:val="both"/>
        <w:rPr>
          <w:rFonts w:ascii="Times New Roman" w:hAnsi="Times New Roman"/>
          <w:sz w:val="24"/>
          <w:szCs w:val="24"/>
        </w:rPr>
      </w:pPr>
      <w:r w:rsidRPr="00595C30">
        <w:rPr>
          <w:rFonts w:ascii="Times New Roman" w:hAnsi="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C067F8" w:rsidRPr="00595C30" w:rsidRDefault="00C067F8" w:rsidP="00AD7704">
      <w:pPr>
        <w:pStyle w:val="ConsPlusNonformat"/>
        <w:rPr>
          <w:rFonts w:ascii="Times New Roman" w:hAnsi="Times New Roman" w:cs="Times New Roman"/>
          <w:sz w:val="24"/>
          <w:szCs w:val="24"/>
        </w:rPr>
      </w:pPr>
      <w:r w:rsidRPr="00595C30">
        <w:rPr>
          <w:rFonts w:ascii="Times New Roman" w:hAnsi="Times New Roman" w:cs="Times New Roman"/>
          <w:sz w:val="24"/>
          <w:szCs w:val="24"/>
        </w:rPr>
        <w:t>«___» ______________ 20__ г.                         _____________________</w:t>
      </w:r>
    </w:p>
    <w:p w:rsidR="00C067F8" w:rsidRPr="00595C30" w:rsidRDefault="00C067F8" w:rsidP="00AD7704">
      <w:pPr>
        <w:pStyle w:val="ConsPlusNonformat"/>
        <w:rPr>
          <w:rFonts w:ascii="Times New Roman" w:hAnsi="Times New Roman" w:cs="Times New Roman"/>
          <w:sz w:val="24"/>
          <w:szCs w:val="24"/>
        </w:rPr>
      </w:pPr>
      <w:r w:rsidRPr="00595C30">
        <w:rPr>
          <w:rFonts w:ascii="Times New Roman" w:hAnsi="Times New Roman" w:cs="Times New Roman"/>
          <w:sz w:val="24"/>
          <w:szCs w:val="24"/>
        </w:rPr>
        <w:t xml:space="preserve">          (дата)                                                                 (подпись)</w:t>
      </w:r>
    </w:p>
    <w:p w:rsidR="00C067F8" w:rsidRPr="00595C30" w:rsidRDefault="00C067F8" w:rsidP="00AD7704">
      <w:pPr>
        <w:pStyle w:val="ConsPlusNonformat"/>
        <w:rPr>
          <w:rFonts w:ascii="Times New Roman" w:hAnsi="Times New Roman" w:cs="Times New Roman"/>
          <w:sz w:val="24"/>
          <w:szCs w:val="24"/>
        </w:rPr>
      </w:pPr>
      <w:r w:rsidRPr="00595C30">
        <w:rPr>
          <w:rFonts w:ascii="Times New Roman" w:hAnsi="Times New Roman" w:cs="Times New Roman"/>
          <w:sz w:val="24"/>
          <w:szCs w:val="24"/>
        </w:rPr>
        <w:t>К заявлению прилагаются следующие документы:</w:t>
      </w:r>
    </w:p>
    <w:p w:rsidR="00C067F8" w:rsidRPr="00595C30" w:rsidRDefault="00C067F8" w:rsidP="00AD7704">
      <w:pPr>
        <w:pStyle w:val="ConsPlusNonformat"/>
        <w:numPr>
          <w:ilvl w:val="0"/>
          <w:numId w:val="32"/>
        </w:numPr>
        <w:rPr>
          <w:rFonts w:ascii="Times New Roman" w:hAnsi="Times New Roman" w:cs="Times New Roman"/>
          <w:sz w:val="24"/>
          <w:szCs w:val="24"/>
        </w:rPr>
      </w:pPr>
      <w:r w:rsidRPr="00595C30">
        <w:rPr>
          <w:rFonts w:ascii="Times New Roman" w:hAnsi="Times New Roman" w:cs="Times New Roman"/>
          <w:sz w:val="24"/>
          <w:szCs w:val="24"/>
        </w:rPr>
        <w:t>_______________________________________________________________________</w:t>
      </w:r>
    </w:p>
    <w:p w:rsidR="00C067F8" w:rsidRPr="00595C30" w:rsidRDefault="00C067F8" w:rsidP="00AD7704">
      <w:pPr>
        <w:pStyle w:val="ConsPlusNonformat"/>
        <w:ind w:left="360"/>
        <w:rPr>
          <w:rFonts w:ascii="Times New Roman" w:hAnsi="Times New Roman" w:cs="Times New Roman"/>
          <w:sz w:val="24"/>
          <w:szCs w:val="24"/>
          <w:lang w:val="en-US"/>
        </w:rPr>
      </w:pPr>
      <w:r w:rsidRPr="00595C30">
        <w:rPr>
          <w:rFonts w:ascii="Times New Roman" w:hAnsi="Times New Roman" w:cs="Times New Roman"/>
          <w:sz w:val="24"/>
          <w:szCs w:val="24"/>
          <w:lang w:val="en-US"/>
        </w:rPr>
        <w:t>n.  ________________________________________________________________</w:t>
      </w:r>
      <w:r w:rsidRPr="00595C30">
        <w:rPr>
          <w:rFonts w:ascii="Times New Roman" w:hAnsi="Times New Roman" w:cs="Times New Roman"/>
          <w:sz w:val="24"/>
          <w:szCs w:val="24"/>
        </w:rPr>
        <w:t>___</w:t>
      </w:r>
      <w:r w:rsidRPr="00595C30">
        <w:rPr>
          <w:rFonts w:ascii="Times New Roman" w:hAnsi="Times New Roman" w:cs="Times New Roman"/>
          <w:sz w:val="24"/>
          <w:szCs w:val="24"/>
          <w:lang w:val="en-US"/>
        </w:rPr>
        <w:t>_____</w:t>
      </w:r>
    </w:p>
    <w:p w:rsidR="00C067F8" w:rsidRPr="00595C30" w:rsidRDefault="00C067F8" w:rsidP="00AD7704">
      <w:pPr>
        <w:pStyle w:val="ConsPlusNonformat"/>
        <w:rPr>
          <w:rFonts w:ascii="Times New Roman" w:hAnsi="Times New Roman" w:cs="Times New Roman"/>
          <w:sz w:val="24"/>
          <w:szCs w:val="24"/>
        </w:rPr>
      </w:pPr>
      <w:r w:rsidRPr="00595C30">
        <w:rPr>
          <w:rFonts w:ascii="Times New Roman" w:hAnsi="Times New Roman" w:cs="Times New Roman"/>
          <w:sz w:val="24"/>
          <w:szCs w:val="24"/>
        </w:rPr>
        <w:t>«___» ______________ 20__ г.                                                             _____________________</w:t>
      </w:r>
    </w:p>
    <w:p w:rsidR="00C067F8" w:rsidRPr="00595C30" w:rsidRDefault="00C067F8" w:rsidP="00AD7704">
      <w:pPr>
        <w:pStyle w:val="ConsPlusNonformat"/>
        <w:rPr>
          <w:rFonts w:ascii="Times New Roman" w:hAnsi="Times New Roman" w:cs="Times New Roman"/>
          <w:sz w:val="24"/>
          <w:szCs w:val="24"/>
        </w:rPr>
      </w:pPr>
      <w:r w:rsidRPr="00595C30">
        <w:rPr>
          <w:rFonts w:ascii="Times New Roman" w:hAnsi="Times New Roman" w:cs="Times New Roman"/>
          <w:sz w:val="24"/>
          <w:szCs w:val="24"/>
        </w:rPr>
        <w:t xml:space="preserve">          (дата)                                                                                                            (подпись)</w:t>
      </w:r>
    </w:p>
    <w:p w:rsidR="00C067F8" w:rsidRPr="00595C30" w:rsidRDefault="00C067F8" w:rsidP="005B10F4">
      <w:pPr>
        <w:widowControl w:val="0"/>
        <w:autoSpaceDE w:val="0"/>
        <w:autoSpaceDN w:val="0"/>
        <w:adjustRightInd w:val="0"/>
        <w:spacing w:after="0" w:line="240" w:lineRule="auto"/>
        <w:outlineLvl w:val="1"/>
        <w:rPr>
          <w:rFonts w:ascii="Times New Roman" w:hAnsi="Times New Roman"/>
          <w:sz w:val="24"/>
          <w:szCs w:val="24"/>
        </w:rPr>
      </w:pPr>
      <w:bookmarkStart w:id="5" w:name="Par611"/>
      <w:bookmarkStart w:id="6" w:name="Par648"/>
      <w:bookmarkEnd w:id="5"/>
      <w:bookmarkEnd w:id="6"/>
      <w:r w:rsidRPr="00595C30">
        <w:rPr>
          <w:rFonts w:ascii="Times New Roman" w:hAnsi="Times New Roman"/>
          <w:sz w:val="24"/>
          <w:szCs w:val="24"/>
        </w:rPr>
        <w:br w:type="page"/>
      </w:r>
      <w:r>
        <w:rPr>
          <w:rFonts w:ascii="Times New Roman" w:hAnsi="Times New Roman"/>
          <w:sz w:val="24"/>
          <w:szCs w:val="24"/>
        </w:rPr>
        <w:t xml:space="preserve">                                                                                                                                   </w:t>
      </w:r>
      <w:r w:rsidRPr="00595C30">
        <w:rPr>
          <w:rFonts w:ascii="Times New Roman" w:hAnsi="Times New Roman"/>
          <w:sz w:val="24"/>
          <w:szCs w:val="24"/>
        </w:rPr>
        <w:t>Приложение 3</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к административному регламенту</w:t>
      </w:r>
    </w:p>
    <w:p w:rsidR="00C067F8"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предоставления</w:t>
      </w:r>
      <w:r>
        <w:rPr>
          <w:rFonts w:ascii="Times New Roman" w:hAnsi="Times New Roman"/>
          <w:sz w:val="24"/>
          <w:szCs w:val="24"/>
        </w:rPr>
        <w:t xml:space="preserve"> администрацией Межевского</w:t>
      </w:r>
      <w:r w:rsidRPr="00595C30">
        <w:rPr>
          <w:rFonts w:ascii="Times New Roman" w:hAnsi="Times New Roman"/>
          <w:sz w:val="24"/>
          <w:szCs w:val="24"/>
        </w:rPr>
        <w:t xml:space="preserve">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муниципального района м</w:t>
      </w:r>
      <w:r w:rsidRPr="00595C30">
        <w:rPr>
          <w:rFonts w:ascii="Times New Roman" w:hAnsi="Times New Roman"/>
          <w:sz w:val="24"/>
          <w:szCs w:val="24"/>
        </w:rPr>
        <w:t>униципальной</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услуги по прекращению права постоянного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(бессрочного) пользования земельным участком,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права пожизненного наследуемого владения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земельным участком при отказе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землепользователя, землевладельца от</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 принадлежащего им права на земельный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участок, в том числе в электронном виде</w:t>
      </w:r>
    </w:p>
    <w:p w:rsidR="00C067F8" w:rsidRPr="00595C30" w:rsidRDefault="00C067F8" w:rsidP="007B395C">
      <w:pPr>
        <w:widowControl w:val="0"/>
        <w:autoSpaceDE w:val="0"/>
        <w:autoSpaceDN w:val="0"/>
        <w:adjustRightInd w:val="0"/>
        <w:spacing w:after="0" w:line="240" w:lineRule="auto"/>
        <w:jc w:val="right"/>
        <w:outlineLvl w:val="1"/>
        <w:rPr>
          <w:rFonts w:ascii="Times New Roman" w:hAnsi="Times New Roman"/>
          <w:sz w:val="24"/>
          <w:szCs w:val="24"/>
        </w:rPr>
      </w:pPr>
    </w:p>
    <w:p w:rsidR="00C067F8" w:rsidRPr="00595C30" w:rsidRDefault="00C067F8" w:rsidP="00D71B6D">
      <w:pPr>
        <w:widowControl w:val="0"/>
        <w:autoSpaceDE w:val="0"/>
        <w:autoSpaceDN w:val="0"/>
        <w:adjustRightInd w:val="0"/>
        <w:spacing w:after="0" w:line="240" w:lineRule="auto"/>
        <w:jc w:val="right"/>
        <w:outlineLvl w:val="1"/>
        <w:rPr>
          <w:rFonts w:ascii="Times New Roman" w:hAnsi="Times New Roman"/>
          <w:sz w:val="24"/>
          <w:szCs w:val="24"/>
        </w:rPr>
      </w:pPr>
    </w:p>
    <w:p w:rsidR="00C067F8" w:rsidRPr="00595C30" w:rsidRDefault="00C067F8" w:rsidP="00D71B6D">
      <w:pPr>
        <w:widowControl w:val="0"/>
        <w:autoSpaceDE w:val="0"/>
        <w:autoSpaceDN w:val="0"/>
        <w:adjustRightInd w:val="0"/>
        <w:spacing w:after="0" w:line="240" w:lineRule="auto"/>
        <w:jc w:val="center"/>
        <w:rPr>
          <w:rFonts w:ascii="Times New Roman" w:hAnsi="Times New Roman"/>
          <w:sz w:val="24"/>
          <w:szCs w:val="24"/>
        </w:rPr>
      </w:pPr>
    </w:p>
    <w:p w:rsidR="00C067F8" w:rsidRPr="00595C30" w:rsidRDefault="00C067F8" w:rsidP="00D71B6D">
      <w:pPr>
        <w:widowControl w:val="0"/>
        <w:autoSpaceDE w:val="0"/>
        <w:autoSpaceDN w:val="0"/>
        <w:adjustRightInd w:val="0"/>
        <w:spacing w:after="0" w:line="240" w:lineRule="auto"/>
        <w:jc w:val="center"/>
        <w:rPr>
          <w:rFonts w:ascii="Times New Roman" w:hAnsi="Times New Roman"/>
          <w:sz w:val="24"/>
          <w:szCs w:val="24"/>
        </w:rPr>
      </w:pPr>
      <w:bookmarkStart w:id="7" w:name="Par658"/>
      <w:bookmarkEnd w:id="7"/>
      <w:r w:rsidRPr="00595C30">
        <w:rPr>
          <w:rFonts w:ascii="Times New Roman" w:hAnsi="Times New Roman"/>
          <w:sz w:val="24"/>
          <w:szCs w:val="24"/>
        </w:rPr>
        <w:t>Блок-схема предоставления муниципальной услуги</w:t>
      </w:r>
    </w:p>
    <w:p w:rsidR="00C067F8" w:rsidRPr="00595C30" w:rsidRDefault="00C067F8" w:rsidP="00D71B6D">
      <w:pPr>
        <w:widowControl w:val="0"/>
        <w:autoSpaceDE w:val="0"/>
        <w:autoSpaceDN w:val="0"/>
        <w:adjustRightInd w:val="0"/>
        <w:spacing w:after="0" w:line="240" w:lineRule="auto"/>
        <w:jc w:val="center"/>
        <w:rPr>
          <w:rFonts w:ascii="Times New Roman" w:hAnsi="Times New Roman"/>
          <w:sz w:val="24"/>
          <w:szCs w:val="24"/>
        </w:rPr>
      </w:pPr>
    </w:p>
    <w:p w:rsidR="00C067F8" w:rsidRPr="00595C30" w:rsidRDefault="00C067F8" w:rsidP="00D71B6D">
      <w:pPr>
        <w:widowControl w:val="0"/>
        <w:autoSpaceDE w:val="0"/>
        <w:autoSpaceDN w:val="0"/>
        <w:adjustRightInd w:val="0"/>
        <w:jc w:val="center"/>
        <w:rPr>
          <w:sz w:val="24"/>
          <w:szCs w:val="24"/>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57.45pt;margin-top:7.55pt;width:352.5pt;height:51.3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">
            <v:textbox style="mso-next-textbox:#Text Box 2">
              <w:txbxContent>
                <w:p w:rsidR="00C067F8" w:rsidRPr="00E937AC" w:rsidRDefault="00C067F8" w:rsidP="00D71B6D">
                  <w:pPr>
                    <w:pStyle w:val="ConsPlusNonformat"/>
                    <w:jc w:val="center"/>
                  </w:pPr>
                  <w:bookmarkStart w:id="8" w:name="Par1"/>
                  <w:bookmarkStart w:id="9" w:name="Par42"/>
                  <w:bookmarkEnd w:id="8"/>
                  <w:bookmarkEnd w:id="9"/>
                  <w:r>
                    <w:rPr>
                      <w:rFonts w:ascii="Times New Roman" w:hAnsi="Times New Roman" w:cs="Times New Roman"/>
                      <w:sz w:val="24"/>
                      <w:szCs w:val="24"/>
                    </w:rPr>
                    <w:t xml:space="preserve">Обращение заявителя с заявлением </w:t>
                  </w:r>
                  <w:r w:rsidRPr="00E07631">
                    <w:rPr>
                      <w:rFonts w:ascii="Times New Roman" w:hAnsi="Times New Roman" w:cs="Times New Roman"/>
                      <w:sz w:val="24"/>
                      <w:szCs w:val="24"/>
                    </w:rPr>
                    <w:t xml:space="preserve"> и </w:t>
                  </w:r>
                  <w:r>
                    <w:rPr>
                      <w:rFonts w:ascii="Times New Roman" w:hAnsi="Times New Roman" w:cs="Times New Roman"/>
                      <w:sz w:val="24"/>
                      <w:szCs w:val="24"/>
                    </w:rPr>
                    <w:t>док</w:t>
                  </w:r>
                  <w:r w:rsidRPr="00E07631">
                    <w:rPr>
                      <w:rFonts w:ascii="Times New Roman" w:hAnsi="Times New Roman" w:cs="Times New Roman"/>
                      <w:sz w:val="24"/>
                      <w:szCs w:val="24"/>
                    </w:rPr>
                    <w:t xml:space="preserve">ументами, </w:t>
                  </w:r>
                  <w:r>
                    <w:rPr>
                      <w:rFonts w:ascii="Times New Roman" w:hAnsi="Times New Roman" w:cs="Times New Roman"/>
                      <w:sz w:val="24"/>
                      <w:szCs w:val="24"/>
                    </w:rPr>
                    <w:t>необходимыми для предоставления м</w:t>
                  </w:r>
                  <w:r w:rsidRPr="00E07631">
                    <w:rPr>
                      <w:rFonts w:ascii="Times New Roman" w:hAnsi="Times New Roman" w:cs="Times New Roman"/>
                      <w:sz w:val="24"/>
                      <w:szCs w:val="24"/>
                    </w:rPr>
                    <w:t>униципальной услуги</w:t>
                  </w:r>
                </w:p>
              </w:txbxContent>
            </v:textbox>
          </v:shape>
        </w:pict>
      </w:r>
    </w:p>
    <w:p w:rsidR="00C067F8" w:rsidRPr="00595C30" w:rsidRDefault="00C067F8" w:rsidP="00D71B6D">
      <w:pPr>
        <w:widowControl w:val="0"/>
        <w:autoSpaceDE w:val="0"/>
        <w:autoSpaceDN w:val="0"/>
        <w:adjustRightInd w:val="0"/>
        <w:jc w:val="center"/>
        <w:rPr>
          <w:sz w:val="24"/>
          <w:szCs w:val="24"/>
        </w:rPr>
      </w:pPr>
    </w:p>
    <w:p w:rsidR="00C067F8" w:rsidRPr="00595C30" w:rsidRDefault="00C067F8" w:rsidP="00D71B6D">
      <w:pPr>
        <w:widowControl w:val="0"/>
        <w:autoSpaceDE w:val="0"/>
        <w:autoSpaceDN w:val="0"/>
        <w:adjustRightInd w:val="0"/>
        <w:jc w:val="center"/>
        <w:rPr>
          <w:sz w:val="24"/>
          <w:szCs w:val="24"/>
        </w:rPr>
      </w:pPr>
      <w:r>
        <w:rPr>
          <w:noProof/>
        </w:rPr>
        <w:pict>
          <v:shapetype id="_x0000_t32" coordsize="21600,21600" o:spt="32" o:oned="t" path="m,l21600,21600e" filled="f">
            <v:path arrowok="t" fillok="f" o:connecttype="none"/>
            <o:lock v:ext="edit" shapetype="t"/>
          </v:shapetype>
          <v:shape id="AutoShape 3" o:spid="_x0000_s1027" type="#_x0000_t32" style="position:absolute;left:0;text-align:left;margin-left:235.95pt;margin-top:7.95pt;width:0;height:17.5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6eQ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Hsjp5AyAgAAXQQAAA4AAAAAAAAAAAAAAAAA&#10;LgIAAGRycy9lMm9Eb2MueG1sUEsBAi0AFAAGAAgAAAAhAPkHno/fAAAACQEAAA8AAAAAAAAAAAAA&#10;AAAAjAQAAGRycy9kb3ducmV2LnhtbFBLBQYAAAAABAAEAPMAAACYBQAAAAA=&#10;">
            <v:stroke endarrow="block"/>
          </v:shape>
        </w:pict>
      </w:r>
    </w:p>
    <w:p w:rsidR="00C067F8" w:rsidRPr="00595C30" w:rsidRDefault="00C067F8" w:rsidP="00D71B6D">
      <w:pPr>
        <w:widowControl w:val="0"/>
        <w:autoSpaceDE w:val="0"/>
        <w:autoSpaceDN w:val="0"/>
        <w:adjustRightInd w:val="0"/>
        <w:jc w:val="center"/>
        <w:rPr>
          <w:sz w:val="24"/>
          <w:szCs w:val="24"/>
        </w:rPr>
      </w:pPr>
      <w:r>
        <w:rPr>
          <w:noProof/>
        </w:rPr>
        <w:pict>
          <v:shape id="_x0000_s1028" type="#_x0000_t32" style="position:absolute;left:0;text-align:left;margin-left:370.05pt;margin-top:23.05pt;width:.15pt;height:86.85pt;z-index:251668992" o:connectortype="straight">
            <v:stroke endarrow="block"/>
          </v:shape>
        </w:pict>
      </w:r>
      <w:r>
        <w:rPr>
          <w:noProof/>
        </w:rPr>
        <w:pict>
          <v:shape id="Text Box 4" o:spid="_x0000_s1029" type="#_x0000_t202" style="position:absolute;left:0;text-align:left;margin-left:57.45pt;margin-top:.05pt;width:352.5pt;height:23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">
            <v:textbox style="mso-next-textbox:#Text Box 4">
              <w:txbxContent>
                <w:p w:rsidR="00C067F8" w:rsidRPr="006E2213" w:rsidRDefault="00C067F8" w:rsidP="00D71B6D">
                  <w:pPr>
                    <w:jc w:val="center"/>
                    <w:rPr>
                      <w:rFonts w:ascii="Times New Roman" w:hAnsi="Times New Roman"/>
                      <w:sz w:val="24"/>
                      <w:szCs w:val="24"/>
                    </w:rPr>
                  </w:pPr>
                  <w:r w:rsidRPr="006E2213">
                    <w:rPr>
                      <w:rFonts w:ascii="Times New Roman" w:hAnsi="Times New Roman"/>
                      <w:sz w:val="24"/>
                      <w:szCs w:val="24"/>
                    </w:rPr>
                    <w:t>Прием и регистрация документов</w:t>
                  </w:r>
                </w:p>
              </w:txbxContent>
            </v:textbox>
          </v:shape>
        </w:pict>
      </w:r>
      <w:r>
        <w:rPr>
          <w:noProof/>
        </w:rPr>
        <w:pict>
          <v:shape id="AutoShape 5" o:spid="_x0000_s1030" type="#_x0000_t32" style="position:absolute;left:0;text-align:left;margin-left:227.15pt;margin-top:31.85pt;width:17.55pt;height:0;rotation:90;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" adj="-395138,-1,-395138">
            <v:stroke endarrow="block"/>
          </v:shape>
        </w:pict>
      </w:r>
    </w:p>
    <w:p w:rsidR="00C067F8" w:rsidRPr="00595C30" w:rsidRDefault="00C067F8" w:rsidP="00D71B6D">
      <w:pPr>
        <w:widowControl w:val="0"/>
        <w:autoSpaceDE w:val="0"/>
        <w:autoSpaceDN w:val="0"/>
        <w:adjustRightInd w:val="0"/>
        <w:jc w:val="center"/>
        <w:rPr>
          <w:sz w:val="24"/>
          <w:szCs w:val="24"/>
        </w:rPr>
      </w:pPr>
      <w:r>
        <w:rPr>
          <w:noProof/>
        </w:rPr>
        <w:pict>
          <v:shape id="_x0000_s1031" type="#_x0000_t202" style="position:absolute;left:0;text-align:left;margin-left:-25.3pt;margin-top:15.15pt;width:352.5pt;height:54.8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031">
              <w:txbxContent>
                <w:p w:rsidR="00C067F8" w:rsidRPr="00F634FF" w:rsidRDefault="00C067F8" w:rsidP="00D71B6D">
                  <w:pPr>
                    <w:jc w:val="center"/>
                    <w:rPr>
                      <w:rFonts w:ascii="Times New Roman" w:hAnsi="Times New Roman"/>
                      <w:sz w:val="24"/>
                      <w:szCs w:val="24"/>
                    </w:rPr>
                  </w:pPr>
                  <w:r w:rsidRPr="00B46054">
                    <w:rPr>
                      <w:rFonts w:ascii="Times New Roman" w:hAnsi="Times New Roman"/>
                      <w:sz w:val="24"/>
                      <w:szCs w:val="24"/>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p>
    <w:p w:rsidR="00C067F8" w:rsidRPr="00595C30" w:rsidRDefault="00C067F8" w:rsidP="00D71B6D">
      <w:pPr>
        <w:widowControl w:val="0"/>
        <w:autoSpaceDE w:val="0"/>
        <w:autoSpaceDN w:val="0"/>
        <w:adjustRightInd w:val="0"/>
        <w:jc w:val="center"/>
        <w:rPr>
          <w:sz w:val="24"/>
          <w:szCs w:val="24"/>
        </w:rPr>
      </w:pPr>
    </w:p>
    <w:p w:rsidR="00C067F8" w:rsidRPr="00595C30" w:rsidRDefault="00C067F8" w:rsidP="00D71B6D">
      <w:pPr>
        <w:widowControl w:val="0"/>
        <w:autoSpaceDE w:val="0"/>
        <w:autoSpaceDN w:val="0"/>
        <w:adjustRightInd w:val="0"/>
        <w:jc w:val="center"/>
        <w:rPr>
          <w:sz w:val="24"/>
          <w:szCs w:val="24"/>
        </w:rPr>
      </w:pPr>
      <w:r>
        <w:rPr>
          <w:noProof/>
        </w:rPr>
        <w:pict>
          <v:shape id="_x0000_s1032" type="#_x0000_t32" style="position:absolute;left:0;text-align:left;margin-left:228.8pt;margin-top:26.35pt;width:14.45pt;height:0;rotation:90;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479983,-1,-479983">
            <v:stroke endarrow="block"/>
          </v:shape>
        </w:pict>
      </w:r>
    </w:p>
    <w:p w:rsidR="00C067F8" w:rsidRPr="00595C30" w:rsidRDefault="00C067F8" w:rsidP="00D71B6D">
      <w:pPr>
        <w:widowControl w:val="0"/>
        <w:autoSpaceDE w:val="0"/>
        <w:autoSpaceDN w:val="0"/>
        <w:adjustRightInd w:val="0"/>
        <w:jc w:val="center"/>
        <w:rPr>
          <w:sz w:val="24"/>
          <w:szCs w:val="24"/>
        </w:rPr>
      </w:pPr>
      <w:r>
        <w:rPr>
          <w:noProof/>
        </w:rPr>
        <w:pict>
          <v:shape id="Text Box 17" o:spid="_x0000_s1033" type="#_x0000_t202" style="position:absolute;left:0;text-align:left;margin-left:57.45pt;margin-top:8.1pt;width:352.5pt;height:20.7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Text Box 17">
              <w:txbxContent>
                <w:p w:rsidR="00C067F8" w:rsidRPr="00F634FF" w:rsidRDefault="00C067F8" w:rsidP="00D71B6D">
                  <w:pPr>
                    <w:jc w:val="center"/>
                    <w:rPr>
                      <w:rFonts w:ascii="Times New Roman" w:hAnsi="Times New Roman"/>
                      <w:sz w:val="24"/>
                      <w:szCs w:val="24"/>
                    </w:rPr>
                  </w:pPr>
                  <w:r>
                    <w:rPr>
                      <w:rFonts w:ascii="Times New Roman" w:hAnsi="Times New Roman"/>
                      <w:sz w:val="24"/>
                      <w:szCs w:val="24"/>
                    </w:rPr>
                    <w:t>Экспертиза</w:t>
                  </w:r>
                  <w:r w:rsidRPr="00F634FF">
                    <w:rPr>
                      <w:rFonts w:ascii="Times New Roman" w:hAnsi="Times New Roman"/>
                      <w:sz w:val="24"/>
                      <w:szCs w:val="24"/>
                    </w:rPr>
                    <w:t xml:space="preserve"> документов</w:t>
                  </w:r>
                </w:p>
              </w:txbxContent>
            </v:textbox>
          </v:shape>
        </w:pict>
      </w:r>
    </w:p>
    <w:p w:rsidR="00C067F8" w:rsidRPr="00595C30" w:rsidRDefault="00C067F8" w:rsidP="00D71B6D">
      <w:pPr>
        <w:widowControl w:val="0"/>
        <w:autoSpaceDE w:val="0"/>
        <w:autoSpaceDN w:val="0"/>
        <w:adjustRightInd w:val="0"/>
        <w:jc w:val="center"/>
        <w:rPr>
          <w:sz w:val="24"/>
          <w:szCs w:val="24"/>
        </w:rPr>
      </w:pPr>
      <w:r>
        <w:rPr>
          <w:noProof/>
        </w:rPr>
        <w:pict>
          <v:shape id="Text Box 9" o:spid="_x0000_s1034" type="#_x0000_t202" style="position:absolute;left:0;text-align:left;margin-left:271.8pt;margin-top:21pt;width:179.7pt;height:52.5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Text Box 9">
              <w:txbxContent>
                <w:p w:rsidR="00C067F8" w:rsidRPr="00054447" w:rsidRDefault="00C067F8" w:rsidP="00D71B6D">
                  <w:pPr>
                    <w:jc w:val="center"/>
                    <w:rPr>
                      <w:rFonts w:ascii="Times New Roman" w:hAnsi="Times New Roman"/>
                      <w:sz w:val="24"/>
                      <w:szCs w:val="24"/>
                    </w:rPr>
                  </w:pPr>
                  <w:r w:rsidRPr="00054447">
                    <w:rPr>
                      <w:rFonts w:ascii="Times New Roman" w:hAnsi="Times New Roman"/>
                      <w:sz w:val="24"/>
                      <w:szCs w:val="24"/>
                    </w:rPr>
                    <w:t>Наличие оснований для отказа в предоставлении муниципальной услуги</w:t>
                  </w:r>
                </w:p>
                <w:p w:rsidR="00C067F8" w:rsidRDefault="00C067F8" w:rsidP="00D71B6D">
                  <w:pPr>
                    <w:jc w:val="center"/>
                  </w:pPr>
                </w:p>
              </w:txbxContent>
            </v:textbox>
          </v:shape>
        </w:pict>
      </w:r>
      <w:r>
        <w:rPr>
          <w:noProof/>
        </w:rPr>
        <w:pict>
          <v:shape id="Text Box 7" o:spid="_x0000_s1035" type="#_x0000_t202" style="position:absolute;left:0;text-align:left;margin-left:26.25pt;margin-top:21pt;width:179.7pt;height:52.5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Text Box 7">
              <w:txbxContent>
                <w:p w:rsidR="00C067F8" w:rsidRPr="00F634FF" w:rsidRDefault="00C067F8" w:rsidP="00D71B6D">
                  <w:pPr>
                    <w:jc w:val="center"/>
                    <w:rPr>
                      <w:rFonts w:ascii="Times New Roman" w:hAnsi="Times New Roman"/>
                      <w:sz w:val="24"/>
                      <w:szCs w:val="24"/>
                    </w:rPr>
                  </w:pPr>
                  <w:r w:rsidRPr="00F634FF">
                    <w:rPr>
                      <w:rFonts w:ascii="Times New Roman" w:hAnsi="Times New Roman"/>
                      <w:sz w:val="24"/>
                      <w:szCs w:val="24"/>
                    </w:rPr>
                    <w:t>Отсутствие оснований для отказа в предоставлении муниципальной услуги</w:t>
                  </w:r>
                </w:p>
              </w:txbxContent>
            </v:textbox>
          </v:shape>
        </w:pict>
      </w:r>
      <w:r>
        <w:rPr>
          <w:noProof/>
        </w:rPr>
        <w:pict>
          <v:shape id="AutoShape 8" o:spid="_x0000_s1036" type="#_x0000_t32" style="position:absolute;left:0;text-align:left;margin-left:370.05pt;margin-top:3.45pt;width:.15pt;height:17.5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r>
        <w:rPr>
          <w:noProof/>
        </w:rPr>
        <w:pict>
          <v:shape id="AutoShape 6" o:spid="_x0000_s1037" type="#_x0000_t32" style="position:absolute;left:0;text-align:left;margin-left:110.7pt;margin-top:3.4pt;width:0;height:17.5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v:stroke endarrow="block"/>
          </v:shape>
        </w:pict>
      </w:r>
    </w:p>
    <w:p w:rsidR="00C067F8" w:rsidRPr="00595C30" w:rsidRDefault="00C067F8" w:rsidP="00D71B6D">
      <w:pPr>
        <w:widowControl w:val="0"/>
        <w:autoSpaceDE w:val="0"/>
        <w:autoSpaceDN w:val="0"/>
        <w:adjustRightInd w:val="0"/>
        <w:jc w:val="center"/>
        <w:rPr>
          <w:sz w:val="24"/>
          <w:szCs w:val="24"/>
        </w:rPr>
      </w:pPr>
    </w:p>
    <w:p w:rsidR="00C067F8" w:rsidRPr="00595C30" w:rsidRDefault="00C067F8" w:rsidP="00D71B6D">
      <w:pPr>
        <w:widowControl w:val="0"/>
        <w:autoSpaceDE w:val="0"/>
        <w:autoSpaceDN w:val="0"/>
        <w:adjustRightInd w:val="0"/>
        <w:jc w:val="center"/>
        <w:rPr>
          <w:sz w:val="24"/>
          <w:szCs w:val="24"/>
        </w:rPr>
      </w:pPr>
      <w:r>
        <w:rPr>
          <w:noProof/>
        </w:rPr>
        <w:pict>
          <v:shape id="AutoShape 10" o:spid="_x0000_s1038" type="#_x0000_t32" style="position:absolute;left:0;text-align:left;margin-left:78.6pt;margin-top:22.65pt;width:0;height:17.5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">
            <v:stroke endarrow="block"/>
          </v:shape>
        </w:pict>
      </w:r>
      <w:r>
        <w:rPr>
          <w:noProof/>
        </w:rPr>
        <w:pict>
          <v:shape id="AutoShape 11" o:spid="_x0000_s1039" type="#_x0000_t32" style="position:absolute;left:0;text-align:left;margin-left:379.2pt;margin-top:22.65pt;width:0;height:17.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p>
    <w:p w:rsidR="00C067F8" w:rsidRPr="00595C30" w:rsidRDefault="00C067F8" w:rsidP="00D71B6D">
      <w:pPr>
        <w:widowControl w:val="0"/>
        <w:autoSpaceDE w:val="0"/>
        <w:autoSpaceDN w:val="0"/>
        <w:adjustRightInd w:val="0"/>
        <w:jc w:val="center"/>
        <w:rPr>
          <w:sz w:val="24"/>
          <w:szCs w:val="24"/>
        </w:rPr>
      </w:pPr>
      <w:r>
        <w:rPr>
          <w:noProof/>
        </w:rPr>
        <w:pict>
          <v:shape id="Text Box 12" o:spid="_x0000_s1040" type="#_x0000_t202" style="position:absolute;left:0;text-align:left;margin-left:26.25pt;margin-top:14.8pt;width:112.9pt;height:59.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">
            <v:textbox style="mso-next-textbox:#Text Box 12">
              <w:txbxContent>
                <w:p w:rsidR="00C067F8" w:rsidRPr="00F74F41" w:rsidRDefault="00C067F8" w:rsidP="00D71B6D">
                  <w:pPr>
                    <w:jc w:val="center"/>
                  </w:pPr>
                  <w:r>
                    <w:rPr>
                      <w:rFonts w:ascii="Times New Roman" w:hAnsi="Times New Roman"/>
                      <w:sz w:val="24"/>
                      <w:szCs w:val="24"/>
                    </w:rPr>
                    <w:t>П</w:t>
                  </w:r>
                  <w:r w:rsidRPr="00E07631">
                    <w:rPr>
                      <w:rFonts w:ascii="Times New Roman" w:hAnsi="Times New Roman"/>
                      <w:sz w:val="24"/>
                      <w:szCs w:val="24"/>
                    </w:rPr>
                    <w:t xml:space="preserve">ринятие решения о </w:t>
                  </w:r>
                  <w:r>
                    <w:rPr>
                      <w:rFonts w:ascii="Times New Roman" w:hAnsi="Times New Roman"/>
                      <w:sz w:val="24"/>
                      <w:szCs w:val="24"/>
                    </w:rPr>
                    <w:t xml:space="preserve">прекращении права </w:t>
                  </w:r>
                </w:p>
              </w:txbxContent>
            </v:textbox>
          </v:shape>
        </w:pict>
      </w:r>
      <w:r>
        <w:rPr>
          <w:noProof/>
        </w:rPr>
        <w:pict>
          <v:shape id="Text Box 13" o:spid="_x0000_s1041" type="#_x0000_t202" style="position:absolute;left:0;text-align:left;margin-left:312.6pt;margin-top:14.8pt;width:143.4pt;height:5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">
            <v:textbox style="mso-next-textbox:#Text Box 13">
              <w:txbxContent>
                <w:p w:rsidR="00C067F8" w:rsidRDefault="00C067F8" w:rsidP="00D71B6D">
                  <w:pPr>
                    <w:jc w:val="center"/>
                  </w:pPr>
                  <w:r>
                    <w:rPr>
                      <w:rFonts w:ascii="Times New Roman" w:hAnsi="Times New Roman"/>
                      <w:sz w:val="24"/>
                      <w:szCs w:val="24"/>
                    </w:rPr>
                    <w:t xml:space="preserve">Принятие решения </w:t>
                  </w:r>
                  <w:r w:rsidRPr="00E07631">
                    <w:rPr>
                      <w:rFonts w:ascii="Times New Roman" w:hAnsi="Times New Roman"/>
                      <w:sz w:val="24"/>
                      <w:szCs w:val="24"/>
                    </w:rPr>
                    <w:t xml:space="preserve">об отказе в </w:t>
                  </w:r>
                  <w:r>
                    <w:rPr>
                      <w:rFonts w:ascii="Times New Roman" w:hAnsi="Times New Roman"/>
                      <w:sz w:val="24"/>
                      <w:szCs w:val="24"/>
                    </w:rPr>
                    <w:t>предоставлении муниципальной услуги</w:t>
                  </w:r>
                </w:p>
              </w:txbxContent>
            </v:textbox>
          </v:shape>
        </w:pict>
      </w:r>
    </w:p>
    <w:p w:rsidR="00C067F8" w:rsidRPr="00595C30" w:rsidRDefault="00C067F8" w:rsidP="00D71B6D">
      <w:pPr>
        <w:widowControl w:val="0"/>
        <w:autoSpaceDE w:val="0"/>
        <w:autoSpaceDN w:val="0"/>
        <w:adjustRightInd w:val="0"/>
        <w:jc w:val="center"/>
        <w:rPr>
          <w:sz w:val="24"/>
          <w:szCs w:val="24"/>
        </w:rPr>
      </w:pPr>
    </w:p>
    <w:p w:rsidR="00C067F8" w:rsidRPr="00595C30" w:rsidRDefault="00C067F8" w:rsidP="00D71B6D">
      <w:pPr>
        <w:widowControl w:val="0"/>
        <w:autoSpaceDE w:val="0"/>
        <w:autoSpaceDN w:val="0"/>
        <w:adjustRightInd w:val="0"/>
        <w:jc w:val="center"/>
        <w:rPr>
          <w:sz w:val="24"/>
          <w:szCs w:val="24"/>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2" type="#_x0000_t34" style="position:absolute;left:0;text-align:left;margin-left:85.55pt;margin-top:43.45pt;width:73.4pt;height:33.8pt;rotation:90;flip:x;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zaCOQIAAGI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" adj=",368063,-56031">
            <v:stroke endarrow="block"/>
          </v:shape>
        </w:pict>
      </w:r>
      <w:r>
        <w:rPr>
          <w:noProof/>
        </w:rPr>
        <w:pict>
          <v:shape id="AutoShape 15" o:spid="_x0000_s1043" type="#_x0000_t34" style="position:absolute;left:0;text-align:left;margin-left:325.45pt;margin-top:43.3pt;width:77.15pt;height:30.35pt;rotation:9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" adj="10793,-392358,-129978">
            <v:stroke endarrow="block"/>
          </v:shape>
        </w:pict>
      </w:r>
    </w:p>
    <w:p w:rsidR="00C067F8" w:rsidRPr="00595C30" w:rsidRDefault="00C067F8" w:rsidP="00D71B6D">
      <w:pPr>
        <w:widowControl w:val="0"/>
        <w:autoSpaceDE w:val="0"/>
        <w:autoSpaceDN w:val="0"/>
        <w:adjustRightInd w:val="0"/>
        <w:jc w:val="center"/>
        <w:rPr>
          <w:sz w:val="24"/>
          <w:szCs w:val="24"/>
        </w:rPr>
      </w:pPr>
    </w:p>
    <w:p w:rsidR="00C067F8" w:rsidRPr="00595C30" w:rsidRDefault="00C067F8" w:rsidP="00D71B6D">
      <w:pPr>
        <w:widowControl w:val="0"/>
        <w:autoSpaceDE w:val="0"/>
        <w:autoSpaceDN w:val="0"/>
        <w:adjustRightInd w:val="0"/>
        <w:rPr>
          <w:sz w:val="24"/>
          <w:szCs w:val="24"/>
        </w:rPr>
      </w:pPr>
    </w:p>
    <w:p w:rsidR="00C067F8" w:rsidRPr="00595C30" w:rsidRDefault="00C067F8" w:rsidP="00D71B6D">
      <w:pPr>
        <w:widowControl w:val="0"/>
        <w:autoSpaceDE w:val="0"/>
        <w:autoSpaceDN w:val="0"/>
        <w:adjustRightInd w:val="0"/>
        <w:jc w:val="center"/>
        <w:rPr>
          <w:sz w:val="24"/>
          <w:szCs w:val="24"/>
        </w:rPr>
      </w:pPr>
      <w:r>
        <w:rPr>
          <w:noProof/>
        </w:rPr>
        <w:pict>
          <v:shape id="Text Box 20" o:spid="_x0000_s1044" type="#_x0000_t202" style="position:absolute;left:0;text-align:left;margin-left:126.25pt;margin-top:20.75pt;width:222.6pt;height:41.4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">
            <v:textbox style="mso-next-textbox:#Text Box 20">
              <w:txbxContent>
                <w:p w:rsidR="00C067F8" w:rsidRPr="00F74F41" w:rsidRDefault="00C067F8" w:rsidP="00D71B6D">
                  <w:pPr>
                    <w:jc w:val="center"/>
                    <w:rPr>
                      <w:rFonts w:ascii="Times New Roman" w:hAnsi="Times New Roman"/>
                      <w:i/>
                      <w:sz w:val="24"/>
                      <w:szCs w:val="24"/>
                      <w:u w:val="single"/>
                    </w:rPr>
                  </w:pPr>
                  <w:r w:rsidRPr="00F74F41">
                    <w:rPr>
                      <w:rFonts w:ascii="Times New Roman" w:hAnsi="Times New Roman"/>
                      <w:sz w:val="24"/>
                      <w:szCs w:val="24"/>
                    </w:rPr>
                    <w:t>Выдача документов</w:t>
                  </w:r>
                  <w:r>
                    <w:rPr>
                      <w:rFonts w:ascii="Times New Roman" w:hAnsi="Times New Roman"/>
                      <w:sz w:val="24"/>
                      <w:szCs w:val="24"/>
                    </w:rPr>
                    <w:t xml:space="preserve"> по результатам предоставления муниципальной услуги</w:t>
                  </w:r>
                </w:p>
                <w:p w:rsidR="00C067F8" w:rsidRDefault="00C067F8" w:rsidP="00D71B6D">
                  <w:pPr>
                    <w:jc w:val="center"/>
                  </w:pPr>
                </w:p>
              </w:txbxContent>
            </v:textbox>
          </v:shape>
        </w:pict>
      </w:r>
    </w:p>
    <w:p w:rsidR="00C067F8" w:rsidRPr="00595C30" w:rsidRDefault="00C067F8" w:rsidP="00D71B6D">
      <w:pPr>
        <w:widowControl w:val="0"/>
        <w:autoSpaceDE w:val="0"/>
        <w:autoSpaceDN w:val="0"/>
        <w:adjustRightInd w:val="0"/>
        <w:jc w:val="center"/>
        <w:rPr>
          <w:sz w:val="24"/>
          <w:szCs w:val="24"/>
        </w:rPr>
      </w:pPr>
    </w:p>
    <w:p w:rsidR="00C067F8" w:rsidRPr="00595C30" w:rsidRDefault="00C067F8" w:rsidP="00D71B6D">
      <w:pPr>
        <w:widowControl w:val="0"/>
        <w:autoSpaceDE w:val="0"/>
        <w:autoSpaceDN w:val="0"/>
        <w:adjustRightInd w:val="0"/>
        <w:jc w:val="center"/>
        <w:rPr>
          <w:sz w:val="24"/>
          <w:szCs w:val="24"/>
        </w:rPr>
      </w:pPr>
      <w:r>
        <w:rPr>
          <w:noProof/>
        </w:rPr>
        <w:pict>
          <v:shape id="AutoShape 19" o:spid="_x0000_s1045" type="#_x0000_t32" style="position:absolute;left:0;text-align:left;margin-left:348.85pt;margin-top:11.25pt;width:27pt;height:26.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">
            <v:stroke endarrow="block"/>
          </v:shape>
        </w:pict>
      </w:r>
      <w:r>
        <w:rPr>
          <w:noProof/>
        </w:rPr>
        <w:pict>
          <v:shape id="AutoShape 18" o:spid="_x0000_s1046" type="#_x0000_t32" style="position:absolute;left:0;text-align:left;margin-left:98.35pt;margin-top:11.25pt;width:27.9pt;height:26.5pt;flip:x;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">
            <v:stroke endarrow="block"/>
          </v:shape>
        </w:pict>
      </w:r>
    </w:p>
    <w:p w:rsidR="00C067F8" w:rsidRPr="00595C30" w:rsidRDefault="00C067F8" w:rsidP="00D71B6D">
      <w:pPr>
        <w:widowControl w:val="0"/>
        <w:autoSpaceDE w:val="0"/>
        <w:autoSpaceDN w:val="0"/>
        <w:adjustRightInd w:val="0"/>
        <w:jc w:val="center"/>
        <w:rPr>
          <w:sz w:val="24"/>
          <w:szCs w:val="24"/>
        </w:rPr>
      </w:pPr>
      <w:r>
        <w:rPr>
          <w:noProof/>
        </w:rPr>
        <w:pict>
          <v:shape id="Text Box 16" o:spid="_x0000_s1047" type="#_x0000_t202" style="position:absolute;left:0;text-align:left;margin-left:300.9pt;margin-top:14.8pt;width:155.1pt;height:56.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">
            <v:textbox style="mso-next-textbox:#Text Box 16">
              <w:txbxContent>
                <w:p w:rsidR="00C067F8" w:rsidRPr="002B4B10" w:rsidRDefault="00C067F8" w:rsidP="00D71B6D">
                  <w:pPr>
                    <w:jc w:val="center"/>
                    <w:rPr>
                      <w:rFonts w:ascii="Times New Roman" w:hAnsi="Times New Roman"/>
                      <w:sz w:val="24"/>
                      <w:szCs w:val="24"/>
                    </w:rPr>
                  </w:pPr>
                  <w:r>
                    <w:rPr>
                      <w:rFonts w:ascii="Times New Roman" w:hAnsi="Times New Roman"/>
                      <w:sz w:val="24"/>
                      <w:szCs w:val="24"/>
                    </w:rPr>
                    <w:t>Уведомления об отказе в</w:t>
                  </w:r>
                  <w:r w:rsidRPr="00E07631">
                    <w:rPr>
                      <w:rFonts w:ascii="Times New Roman" w:hAnsi="Times New Roman"/>
                      <w:sz w:val="24"/>
                      <w:szCs w:val="24"/>
                    </w:rPr>
                    <w:t xml:space="preserve"> </w:t>
                  </w:r>
                  <w:r>
                    <w:rPr>
                      <w:rFonts w:ascii="Times New Roman" w:hAnsi="Times New Roman"/>
                      <w:sz w:val="24"/>
                      <w:szCs w:val="24"/>
                    </w:rPr>
                    <w:t>предоставлении муниципальной услуги</w:t>
                  </w:r>
                </w:p>
                <w:p w:rsidR="00C067F8" w:rsidRDefault="00C067F8" w:rsidP="00D71B6D">
                  <w:pPr>
                    <w:jc w:val="center"/>
                  </w:pPr>
                </w:p>
              </w:txbxContent>
            </v:textbox>
          </v:shape>
        </w:pict>
      </w:r>
      <w:r>
        <w:rPr>
          <w:noProof/>
        </w:rPr>
        <w:pict>
          <v:shape id="Text Box 21" o:spid="_x0000_s1048" type="#_x0000_t202" style="position:absolute;left:0;text-align:left;margin-left:20.95pt;margin-top:14.8pt;width:191.25pt;height:56.9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">
            <v:textbox style="mso-next-textbox:#Text Box 21">
              <w:txbxContent>
                <w:p w:rsidR="00C067F8" w:rsidRPr="006040B1" w:rsidRDefault="00C067F8" w:rsidP="00945B48">
                  <w:pPr>
                    <w:spacing w:after="0" w:line="240" w:lineRule="auto"/>
                    <w:jc w:val="center"/>
                    <w:rPr>
                      <w:rFonts w:ascii="Times New Roman" w:hAnsi="Times New Roman"/>
                      <w:sz w:val="24"/>
                      <w:szCs w:val="24"/>
                    </w:rPr>
                  </w:pPr>
                  <w:r>
                    <w:rPr>
                      <w:rFonts w:ascii="Times New Roman" w:hAnsi="Times New Roman"/>
                      <w:i/>
                      <w:sz w:val="24"/>
                      <w:szCs w:val="24"/>
                      <w:u w:val="single"/>
                    </w:rPr>
                    <w:t xml:space="preserve">Акт </w:t>
                  </w:r>
                  <w:r w:rsidRPr="006040B1">
                    <w:rPr>
                      <w:rFonts w:ascii="Times New Roman" w:hAnsi="Times New Roman"/>
                      <w:i/>
                      <w:sz w:val="24"/>
                      <w:szCs w:val="24"/>
                      <w:u w:val="single"/>
                    </w:rPr>
                    <w:t>ОМС</w:t>
                  </w:r>
                  <w:r w:rsidRPr="006040B1">
                    <w:rPr>
                      <w:rFonts w:ascii="Times New Roman" w:hAnsi="Times New Roman"/>
                      <w:sz w:val="24"/>
                      <w:szCs w:val="24"/>
                    </w:rPr>
                    <w:t xml:space="preserve"> о </w:t>
                  </w:r>
                  <w:r>
                    <w:rPr>
                      <w:rFonts w:ascii="Times New Roman" w:hAnsi="Times New Roman"/>
                      <w:sz w:val="24"/>
                      <w:szCs w:val="24"/>
                    </w:rPr>
                    <w:t xml:space="preserve">прекращении права на земельный </w:t>
                  </w:r>
                  <w:r w:rsidRPr="006040B1">
                    <w:rPr>
                      <w:rFonts w:ascii="Times New Roman" w:hAnsi="Times New Roman"/>
                      <w:sz w:val="24"/>
                      <w:szCs w:val="24"/>
                    </w:rPr>
                    <w:t>участ</w:t>
                  </w:r>
                  <w:r>
                    <w:rPr>
                      <w:rFonts w:ascii="Times New Roman" w:hAnsi="Times New Roman"/>
                      <w:sz w:val="24"/>
                      <w:szCs w:val="24"/>
                    </w:rPr>
                    <w:t>ок</w:t>
                  </w:r>
                </w:p>
                <w:p w:rsidR="00C067F8" w:rsidRPr="006040B1" w:rsidRDefault="00C067F8" w:rsidP="00D71B6D">
                  <w:pPr>
                    <w:rPr>
                      <w:rFonts w:ascii="Times New Roman" w:hAnsi="Times New Roman"/>
                      <w:sz w:val="24"/>
                      <w:szCs w:val="24"/>
                    </w:rPr>
                  </w:pPr>
                </w:p>
                <w:p w:rsidR="00C067F8" w:rsidRDefault="00C067F8" w:rsidP="00D71B6D">
                  <w:pPr>
                    <w:rPr>
                      <w:rFonts w:ascii="Times New Roman" w:hAnsi="Times New Roman"/>
                      <w:sz w:val="24"/>
                      <w:szCs w:val="24"/>
                    </w:rPr>
                  </w:pPr>
                </w:p>
                <w:p w:rsidR="00C067F8" w:rsidRPr="006E2213" w:rsidRDefault="00C067F8" w:rsidP="00D71B6D">
                  <w:pPr>
                    <w:rPr>
                      <w:rFonts w:ascii="Times New Roman" w:hAnsi="Times New Roman"/>
                      <w:sz w:val="24"/>
                      <w:szCs w:val="24"/>
                    </w:rPr>
                  </w:pPr>
                </w:p>
              </w:txbxContent>
            </v:textbox>
          </v:shape>
        </w:pict>
      </w:r>
    </w:p>
    <w:p w:rsidR="00C067F8" w:rsidRPr="00595C30" w:rsidRDefault="00C067F8" w:rsidP="00EE32B9">
      <w:pPr>
        <w:widowControl w:val="0"/>
        <w:autoSpaceDE w:val="0"/>
        <w:autoSpaceDN w:val="0"/>
        <w:adjustRightInd w:val="0"/>
        <w:spacing w:after="0" w:line="240" w:lineRule="auto"/>
        <w:rPr>
          <w:rFonts w:ascii="Times New Roman" w:hAnsi="Times New Roman"/>
          <w:sz w:val="24"/>
          <w:szCs w:val="24"/>
        </w:rPr>
      </w:pPr>
    </w:p>
    <w:p w:rsidR="00C067F8" w:rsidRPr="00595C30" w:rsidRDefault="00C067F8" w:rsidP="00EE32B9">
      <w:pPr>
        <w:rPr>
          <w:rFonts w:ascii="Times New Roman" w:hAnsi="Times New Roman"/>
          <w:sz w:val="24"/>
          <w:szCs w:val="24"/>
        </w:rPr>
      </w:pPr>
      <w:r w:rsidRPr="00595C30">
        <w:rPr>
          <w:rFonts w:ascii="Times New Roman" w:hAnsi="Times New Roman"/>
          <w:sz w:val="24"/>
          <w:szCs w:val="24"/>
        </w:rPr>
        <w:br w:type="page"/>
      </w:r>
    </w:p>
    <w:p w:rsidR="00C067F8" w:rsidRPr="00595C30" w:rsidRDefault="00C067F8" w:rsidP="009229B3">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Приложение 4</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к административному регламенту</w:t>
      </w:r>
    </w:p>
    <w:p w:rsidR="00C067F8"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предоставления</w:t>
      </w:r>
      <w:r>
        <w:rPr>
          <w:rFonts w:ascii="Times New Roman" w:hAnsi="Times New Roman"/>
          <w:sz w:val="24"/>
          <w:szCs w:val="24"/>
        </w:rPr>
        <w:t xml:space="preserve"> администрацией Межевского</w:t>
      </w:r>
      <w:r w:rsidRPr="00595C30">
        <w:rPr>
          <w:rFonts w:ascii="Times New Roman" w:hAnsi="Times New Roman"/>
          <w:sz w:val="24"/>
          <w:szCs w:val="24"/>
        </w:rPr>
        <w:t xml:space="preserve">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муниципального района м</w:t>
      </w:r>
      <w:r w:rsidRPr="00595C30">
        <w:rPr>
          <w:rFonts w:ascii="Times New Roman" w:hAnsi="Times New Roman"/>
          <w:sz w:val="24"/>
          <w:szCs w:val="24"/>
        </w:rPr>
        <w:t>униципальной</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услуги по прекращению права постоянного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(бессрочного) пользования земельным участком,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права пожизненного наследуемого владения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земельным участком при отказе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землепользователя, землевладельца от</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 принадлежащего им права на земельный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участок, в том числе в электронном виде</w:t>
      </w:r>
    </w:p>
    <w:p w:rsidR="00C067F8" w:rsidRPr="00595C30" w:rsidRDefault="00C067F8" w:rsidP="004F30DF">
      <w:pPr>
        <w:widowControl w:val="0"/>
        <w:autoSpaceDE w:val="0"/>
        <w:autoSpaceDN w:val="0"/>
        <w:adjustRightInd w:val="0"/>
        <w:spacing w:after="0" w:line="240" w:lineRule="auto"/>
        <w:ind w:firstLine="540"/>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outlineLvl w:val="1"/>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center"/>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center"/>
        <w:rPr>
          <w:rFonts w:ascii="Times New Roman" w:hAnsi="Times New Roman"/>
          <w:sz w:val="24"/>
          <w:szCs w:val="24"/>
        </w:rPr>
      </w:pPr>
      <w:bookmarkStart w:id="10" w:name="Par704"/>
      <w:bookmarkEnd w:id="10"/>
      <w:r w:rsidRPr="00595C30">
        <w:rPr>
          <w:rFonts w:ascii="Times New Roman" w:hAnsi="Times New Roman"/>
          <w:sz w:val="24"/>
          <w:szCs w:val="24"/>
        </w:rPr>
        <w:t>Форма расписки о приеме документов</w:t>
      </w:r>
    </w:p>
    <w:p w:rsidR="00C067F8" w:rsidRPr="00595C30" w:rsidRDefault="00C067F8" w:rsidP="004F30DF">
      <w:pPr>
        <w:widowControl w:val="0"/>
        <w:autoSpaceDE w:val="0"/>
        <w:autoSpaceDN w:val="0"/>
        <w:adjustRightInd w:val="0"/>
        <w:spacing w:after="0" w:line="240" w:lineRule="auto"/>
        <w:jc w:val="center"/>
        <w:rPr>
          <w:rFonts w:ascii="Times New Roman" w:hAnsi="Times New Roman"/>
          <w:sz w:val="24"/>
          <w:szCs w:val="24"/>
        </w:rPr>
      </w:pPr>
    </w:p>
    <w:p w:rsidR="00C067F8" w:rsidRPr="00595C30" w:rsidRDefault="00C067F8" w:rsidP="004F30DF">
      <w:pPr>
        <w:pStyle w:val="ConsPlusNonformat"/>
        <w:rPr>
          <w:rFonts w:ascii="Times New Roman" w:hAnsi="Times New Roman" w:cs="Times New Roman"/>
          <w:sz w:val="24"/>
          <w:szCs w:val="24"/>
        </w:rPr>
      </w:pPr>
      <w:r w:rsidRPr="00595C30">
        <w:rPr>
          <w:rFonts w:ascii="Times New Roman" w:hAnsi="Times New Roman" w:cs="Times New Roman"/>
          <w:sz w:val="24"/>
          <w:szCs w:val="24"/>
        </w:rPr>
        <w:t>Заявление и документы ____________________________________________________</w:t>
      </w:r>
    </w:p>
    <w:p w:rsidR="00C067F8" w:rsidRPr="00595C30" w:rsidRDefault="00C067F8" w:rsidP="004F30DF">
      <w:pPr>
        <w:pStyle w:val="ConsPlusNonformat"/>
        <w:rPr>
          <w:rFonts w:ascii="Times New Roman" w:hAnsi="Times New Roman" w:cs="Times New Roman"/>
          <w:sz w:val="24"/>
          <w:szCs w:val="24"/>
        </w:rPr>
      </w:pPr>
      <w:r w:rsidRPr="00595C30">
        <w:rPr>
          <w:rFonts w:ascii="Times New Roman" w:hAnsi="Times New Roman" w:cs="Times New Roman"/>
          <w:sz w:val="24"/>
          <w:szCs w:val="24"/>
        </w:rPr>
        <w:t xml:space="preserve">                                        (Ф.И.О. заявителя)</w:t>
      </w:r>
    </w:p>
    <w:p w:rsidR="00C067F8" w:rsidRPr="00595C30" w:rsidRDefault="00C067F8" w:rsidP="004F30DF">
      <w:pPr>
        <w:pStyle w:val="ConsPlusNonformat"/>
        <w:rPr>
          <w:rFonts w:ascii="Times New Roman" w:hAnsi="Times New Roman" w:cs="Times New Roman"/>
          <w:sz w:val="24"/>
          <w:szCs w:val="24"/>
        </w:rPr>
      </w:pPr>
      <w:r w:rsidRPr="00595C30">
        <w:rPr>
          <w:rFonts w:ascii="Times New Roman" w:hAnsi="Times New Roman" w:cs="Times New Roman"/>
          <w:sz w:val="24"/>
          <w:szCs w:val="24"/>
        </w:rPr>
        <w:t>приняты в соответствии с описью.</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rPr>
        <w:t>Перечень документов:</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rPr>
        <w:t>1.__________________________________________________________________</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rPr>
        <w:t>2.__________________________________________________________________</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lang w:val="en-US"/>
        </w:rPr>
        <w:t>n</w:t>
      </w:r>
      <w:r w:rsidRPr="00595C30">
        <w:rPr>
          <w:rFonts w:ascii="Times New Roman" w:hAnsi="Times New Roman"/>
          <w:sz w:val="24"/>
          <w:szCs w:val="24"/>
        </w:rPr>
        <w:t>__________________________________________________________________</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rPr>
        <w:t>Перечень документов (сведений), которые будут получены по межведомственным запросам:</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rPr>
        <w:t>1._________________________________________________________________</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rPr>
        <w:t>2._________________________________________________________________</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r w:rsidRPr="00595C30">
        <w:rPr>
          <w:rFonts w:ascii="Times New Roman" w:hAnsi="Times New Roman"/>
          <w:sz w:val="24"/>
          <w:szCs w:val="24"/>
          <w:lang w:val="en-US"/>
        </w:rPr>
        <w:t>n</w:t>
      </w:r>
      <w:r w:rsidRPr="00595C30">
        <w:rPr>
          <w:rFonts w:ascii="Times New Roman" w:hAnsi="Times New Roman"/>
          <w:sz w:val="24"/>
          <w:szCs w:val="24"/>
        </w:rPr>
        <w:t>._________________________________________________________________</w:t>
      </w: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ind w:firstLine="540"/>
        <w:jc w:val="both"/>
        <w:rPr>
          <w:rFonts w:ascii="Times New Roman" w:hAnsi="Times New Roman"/>
          <w:sz w:val="24"/>
          <w:szCs w:val="24"/>
        </w:rPr>
      </w:pPr>
    </w:p>
    <w:p w:rsidR="00C067F8" w:rsidRPr="00595C30" w:rsidRDefault="00C067F8" w:rsidP="004F30DF">
      <w:pPr>
        <w:pStyle w:val="ConsPlusNonformat"/>
        <w:rPr>
          <w:rFonts w:ascii="Times New Roman" w:hAnsi="Times New Roman" w:cs="Times New Roman"/>
          <w:sz w:val="24"/>
          <w:szCs w:val="24"/>
        </w:rPr>
      </w:pPr>
      <w:r w:rsidRPr="00595C30">
        <w:rPr>
          <w:rFonts w:ascii="Times New Roman" w:hAnsi="Times New Roman" w:cs="Times New Roman"/>
          <w:sz w:val="24"/>
          <w:szCs w:val="24"/>
        </w:rPr>
        <w:t>Регистрационный номер __________________ дата ____________________</w:t>
      </w:r>
    </w:p>
    <w:p w:rsidR="00C067F8" w:rsidRPr="00595C30" w:rsidRDefault="00C067F8" w:rsidP="004F30DF">
      <w:pPr>
        <w:pStyle w:val="ConsPlusNonformat"/>
        <w:rPr>
          <w:rFonts w:ascii="Times New Roman" w:hAnsi="Times New Roman" w:cs="Times New Roman"/>
          <w:sz w:val="24"/>
          <w:szCs w:val="24"/>
        </w:rPr>
      </w:pPr>
    </w:p>
    <w:p w:rsidR="00C067F8" w:rsidRPr="00595C30" w:rsidRDefault="00C067F8" w:rsidP="004F30DF">
      <w:pPr>
        <w:pStyle w:val="ConsPlusNonformat"/>
        <w:rPr>
          <w:rFonts w:ascii="Times New Roman" w:hAnsi="Times New Roman" w:cs="Times New Roman"/>
          <w:sz w:val="24"/>
          <w:szCs w:val="24"/>
        </w:rPr>
      </w:pPr>
      <w:r w:rsidRPr="00595C30">
        <w:rPr>
          <w:rFonts w:ascii="Times New Roman" w:hAnsi="Times New Roman" w:cs="Times New Roman"/>
          <w:sz w:val="24"/>
          <w:szCs w:val="24"/>
        </w:rPr>
        <w:t>Подпись должностного лица,</w:t>
      </w:r>
    </w:p>
    <w:p w:rsidR="00C067F8" w:rsidRPr="00595C30" w:rsidRDefault="00C067F8" w:rsidP="004F30DF">
      <w:pPr>
        <w:pStyle w:val="ConsPlusNonformat"/>
        <w:rPr>
          <w:rFonts w:ascii="Times New Roman" w:hAnsi="Times New Roman" w:cs="Times New Roman"/>
          <w:sz w:val="24"/>
          <w:szCs w:val="24"/>
        </w:rPr>
      </w:pPr>
      <w:r w:rsidRPr="00595C30">
        <w:rPr>
          <w:rFonts w:ascii="Times New Roman" w:hAnsi="Times New Roman" w:cs="Times New Roman"/>
          <w:sz w:val="24"/>
          <w:szCs w:val="24"/>
        </w:rPr>
        <w:t>принявшего документы       __________________ /Фамилия И.О./</w:t>
      </w: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4F30DF">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9229B3">
      <w:pPr>
        <w:widowControl w:val="0"/>
        <w:autoSpaceDE w:val="0"/>
        <w:autoSpaceDN w:val="0"/>
        <w:adjustRightInd w:val="0"/>
        <w:spacing w:after="0" w:line="240" w:lineRule="auto"/>
        <w:jc w:val="right"/>
        <w:rPr>
          <w:rFonts w:ascii="Times New Roman" w:hAnsi="Times New Roman"/>
          <w:sz w:val="24"/>
          <w:szCs w:val="24"/>
        </w:rPr>
      </w:pPr>
    </w:p>
    <w:p w:rsidR="00C067F8" w:rsidRPr="00595C30" w:rsidRDefault="00C067F8" w:rsidP="00646590">
      <w:pPr>
        <w:widowControl w:val="0"/>
        <w:autoSpaceDE w:val="0"/>
        <w:autoSpaceDN w:val="0"/>
        <w:adjustRightInd w:val="0"/>
        <w:spacing w:after="0" w:line="240" w:lineRule="auto"/>
        <w:jc w:val="right"/>
        <w:rPr>
          <w:rFonts w:ascii="Times New Roman" w:hAnsi="Times New Roman"/>
          <w:sz w:val="24"/>
          <w:szCs w:val="24"/>
        </w:rPr>
      </w:pPr>
      <w:bookmarkStart w:id="11" w:name="Par743"/>
      <w:bookmarkEnd w:id="11"/>
      <w:r w:rsidRPr="00595C30">
        <w:rPr>
          <w:rFonts w:ascii="Times New Roman" w:hAnsi="Times New Roman"/>
          <w:sz w:val="24"/>
          <w:szCs w:val="24"/>
        </w:rPr>
        <w:t>Приложение №5</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к административному регламенту</w:t>
      </w:r>
    </w:p>
    <w:p w:rsidR="00C067F8"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предоставления</w:t>
      </w:r>
      <w:r>
        <w:rPr>
          <w:rFonts w:ascii="Times New Roman" w:hAnsi="Times New Roman"/>
          <w:sz w:val="24"/>
          <w:szCs w:val="24"/>
        </w:rPr>
        <w:t xml:space="preserve"> администрацией Межевского</w:t>
      </w:r>
      <w:r w:rsidRPr="00595C30">
        <w:rPr>
          <w:rFonts w:ascii="Times New Roman" w:hAnsi="Times New Roman"/>
          <w:sz w:val="24"/>
          <w:szCs w:val="24"/>
        </w:rPr>
        <w:t xml:space="preserve">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муниципального района м</w:t>
      </w:r>
      <w:r w:rsidRPr="00595C30">
        <w:rPr>
          <w:rFonts w:ascii="Times New Roman" w:hAnsi="Times New Roman"/>
          <w:sz w:val="24"/>
          <w:szCs w:val="24"/>
        </w:rPr>
        <w:t>униципальной</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услуги по прекращению права постоянного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(бессрочного) пользования земельным участком,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права пожизненного наследуемого владения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земельным участком при отказе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землепользователя, землевладельца от</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 принадлежащего им права на земельный </w:t>
      </w:r>
    </w:p>
    <w:p w:rsidR="00C067F8" w:rsidRPr="00595C30" w:rsidRDefault="00C067F8" w:rsidP="00EE32B9">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участок, в том числе в электронном виде</w:t>
      </w:r>
    </w:p>
    <w:p w:rsidR="00C067F8" w:rsidRPr="00595C30" w:rsidRDefault="00C067F8" w:rsidP="00DD7C71">
      <w:pPr>
        <w:spacing w:after="0" w:line="240" w:lineRule="auto"/>
        <w:ind w:left="5245"/>
        <w:rPr>
          <w:rFonts w:ascii="Times New Roman" w:hAnsi="Times New Roman"/>
          <w:sz w:val="24"/>
          <w:szCs w:val="24"/>
        </w:rPr>
      </w:pPr>
    </w:p>
    <w:p w:rsidR="00C067F8" w:rsidRPr="00595C30" w:rsidRDefault="00C067F8" w:rsidP="00DD7C71">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_______</w:t>
      </w:r>
      <w:r w:rsidRPr="00595C30">
        <w:rPr>
          <w:rFonts w:ascii="Times New Roman" w:hAnsi="Times New Roman"/>
          <w:sz w:val="24"/>
          <w:szCs w:val="24"/>
        </w:rPr>
        <w:t>______________________________</w:t>
      </w:r>
    </w:p>
    <w:p w:rsidR="00C067F8" w:rsidRPr="00595C30" w:rsidRDefault="00C067F8" w:rsidP="005833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595C30">
        <w:rPr>
          <w:rFonts w:ascii="Times New Roman" w:hAnsi="Times New Roman"/>
          <w:sz w:val="24"/>
          <w:szCs w:val="24"/>
        </w:rPr>
        <w:t>(Ф.И.О заявителя физического</w:t>
      </w:r>
      <w:r>
        <w:rPr>
          <w:rFonts w:ascii="Times New Roman" w:hAnsi="Times New Roman"/>
          <w:sz w:val="24"/>
          <w:szCs w:val="24"/>
        </w:rPr>
        <w:t xml:space="preserve"> </w:t>
      </w:r>
      <w:r w:rsidRPr="00595C30">
        <w:rPr>
          <w:rFonts w:ascii="Times New Roman" w:hAnsi="Times New Roman"/>
          <w:sz w:val="24"/>
          <w:szCs w:val="24"/>
        </w:rPr>
        <w:t xml:space="preserve">лица либо </w:t>
      </w:r>
    </w:p>
    <w:p w:rsidR="00C067F8" w:rsidRPr="00595C30" w:rsidRDefault="00C067F8" w:rsidP="00DD7C71">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_______</w:t>
      </w:r>
      <w:r w:rsidRPr="00595C30">
        <w:rPr>
          <w:rFonts w:ascii="Times New Roman" w:hAnsi="Times New Roman"/>
          <w:sz w:val="24"/>
          <w:szCs w:val="24"/>
        </w:rPr>
        <w:t>______________________________</w:t>
      </w:r>
    </w:p>
    <w:p w:rsidR="00C067F8" w:rsidRPr="00595C30" w:rsidRDefault="00C067F8" w:rsidP="00DD7C71">
      <w:pPr>
        <w:widowControl w:val="0"/>
        <w:autoSpaceDE w:val="0"/>
        <w:autoSpaceDN w:val="0"/>
        <w:adjustRightInd w:val="0"/>
        <w:spacing w:after="0" w:line="240" w:lineRule="auto"/>
        <w:jc w:val="right"/>
        <w:rPr>
          <w:rFonts w:ascii="Times New Roman" w:hAnsi="Times New Roman"/>
          <w:sz w:val="24"/>
          <w:szCs w:val="24"/>
        </w:rPr>
      </w:pPr>
      <w:r w:rsidRPr="00595C30">
        <w:rPr>
          <w:rFonts w:ascii="Times New Roman" w:hAnsi="Times New Roman"/>
          <w:sz w:val="24"/>
          <w:szCs w:val="24"/>
        </w:rPr>
        <w:t>наименование заявителя юридического лица)</w:t>
      </w:r>
    </w:p>
    <w:p w:rsidR="00C067F8" w:rsidRPr="00595C30" w:rsidRDefault="00C067F8" w:rsidP="005833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595C30">
        <w:rPr>
          <w:rFonts w:ascii="Times New Roman" w:hAnsi="Times New Roman"/>
          <w:sz w:val="24"/>
          <w:szCs w:val="24"/>
        </w:rPr>
        <w:t>Адрес</w:t>
      </w:r>
      <w:r>
        <w:rPr>
          <w:rFonts w:ascii="Times New Roman" w:hAnsi="Times New Roman"/>
          <w:sz w:val="24"/>
          <w:szCs w:val="24"/>
        </w:rPr>
        <w:t>__________</w:t>
      </w:r>
      <w:r w:rsidRPr="00595C30">
        <w:rPr>
          <w:rFonts w:ascii="Times New Roman" w:hAnsi="Times New Roman"/>
          <w:sz w:val="24"/>
          <w:szCs w:val="24"/>
        </w:rPr>
        <w:t>________________________</w:t>
      </w:r>
    </w:p>
    <w:p w:rsidR="00C067F8" w:rsidRPr="00595C30" w:rsidRDefault="00C067F8" w:rsidP="00EE32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595C30">
        <w:rPr>
          <w:rFonts w:ascii="Times New Roman" w:hAnsi="Times New Roman"/>
          <w:sz w:val="24"/>
          <w:szCs w:val="24"/>
        </w:rPr>
        <w:t>(адрес проживания для</w:t>
      </w:r>
      <w:r>
        <w:rPr>
          <w:rFonts w:ascii="Times New Roman" w:hAnsi="Times New Roman"/>
          <w:sz w:val="24"/>
          <w:szCs w:val="24"/>
        </w:rPr>
        <w:t xml:space="preserve"> </w:t>
      </w:r>
      <w:r w:rsidRPr="00595C30">
        <w:rPr>
          <w:rFonts w:ascii="Times New Roman" w:hAnsi="Times New Roman"/>
          <w:sz w:val="24"/>
          <w:szCs w:val="24"/>
        </w:rPr>
        <w:t>физического лица либо</w:t>
      </w:r>
    </w:p>
    <w:p w:rsidR="00C067F8" w:rsidRPr="00595C30" w:rsidRDefault="00C067F8" w:rsidP="00DD7C71">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____________</w:t>
      </w:r>
      <w:r w:rsidRPr="00595C30">
        <w:rPr>
          <w:rFonts w:ascii="Times New Roman" w:hAnsi="Times New Roman"/>
          <w:sz w:val="24"/>
          <w:szCs w:val="24"/>
        </w:rPr>
        <w:t>______________________________</w:t>
      </w:r>
    </w:p>
    <w:p w:rsidR="00C067F8" w:rsidRPr="00595C30" w:rsidRDefault="00C067F8" w:rsidP="00EE32B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595C30">
        <w:rPr>
          <w:rFonts w:ascii="Times New Roman" w:hAnsi="Times New Roman"/>
          <w:sz w:val="24"/>
          <w:szCs w:val="24"/>
        </w:rPr>
        <w:t>адрес местонахождения</w:t>
      </w:r>
      <w:r>
        <w:rPr>
          <w:rFonts w:ascii="Times New Roman" w:hAnsi="Times New Roman"/>
          <w:sz w:val="24"/>
          <w:szCs w:val="24"/>
        </w:rPr>
        <w:t xml:space="preserve"> </w:t>
      </w:r>
      <w:r w:rsidRPr="00595C30">
        <w:rPr>
          <w:rFonts w:ascii="Times New Roman" w:hAnsi="Times New Roman"/>
          <w:sz w:val="24"/>
          <w:szCs w:val="24"/>
        </w:rPr>
        <w:t>для юридического лица)</w:t>
      </w:r>
    </w:p>
    <w:p w:rsidR="00C067F8" w:rsidRPr="00595C30" w:rsidRDefault="00C067F8" w:rsidP="00DD7C71">
      <w:pPr>
        <w:spacing w:after="0" w:line="240" w:lineRule="auto"/>
        <w:ind w:left="3686"/>
        <w:jc w:val="right"/>
        <w:rPr>
          <w:rFonts w:ascii="Times New Roman" w:hAnsi="Times New Roman"/>
          <w:sz w:val="24"/>
          <w:szCs w:val="24"/>
        </w:rPr>
      </w:pPr>
    </w:p>
    <w:p w:rsidR="00C067F8" w:rsidRPr="00595C30" w:rsidRDefault="00C067F8" w:rsidP="00DD7C71">
      <w:pPr>
        <w:pStyle w:val="ConsPlusNonformat"/>
        <w:jc w:val="center"/>
        <w:rPr>
          <w:rFonts w:ascii="Times New Roman" w:hAnsi="Times New Roman" w:cs="Times New Roman"/>
          <w:b/>
          <w:sz w:val="24"/>
          <w:szCs w:val="24"/>
        </w:rPr>
      </w:pPr>
      <w:r w:rsidRPr="00595C30">
        <w:rPr>
          <w:rFonts w:ascii="Times New Roman" w:hAnsi="Times New Roman" w:cs="Times New Roman"/>
          <w:b/>
          <w:sz w:val="24"/>
          <w:szCs w:val="24"/>
        </w:rPr>
        <w:t>УВЕДОМЛЕНИЕ</w:t>
      </w:r>
    </w:p>
    <w:p w:rsidR="00C067F8" w:rsidRPr="00595C30" w:rsidRDefault="00C067F8" w:rsidP="00DD7C71">
      <w:pPr>
        <w:spacing w:after="0" w:line="240" w:lineRule="auto"/>
        <w:rPr>
          <w:rFonts w:ascii="Times New Roman" w:hAnsi="Times New Roman"/>
          <w:sz w:val="24"/>
          <w:szCs w:val="24"/>
        </w:rPr>
      </w:pPr>
    </w:p>
    <w:p w:rsidR="00C067F8" w:rsidRPr="00595C30" w:rsidRDefault="00C067F8" w:rsidP="00DD7C71">
      <w:pPr>
        <w:pBdr>
          <w:top w:val="single" w:sz="4" w:space="1" w:color="auto"/>
        </w:pBdr>
        <w:spacing w:after="0" w:line="240" w:lineRule="auto"/>
        <w:jc w:val="center"/>
        <w:rPr>
          <w:rFonts w:ascii="Times New Roman" w:hAnsi="Times New Roman"/>
          <w:sz w:val="24"/>
          <w:szCs w:val="24"/>
        </w:rPr>
      </w:pPr>
      <w:r w:rsidRPr="00595C30">
        <w:rPr>
          <w:rFonts w:ascii="Times New Roman" w:hAnsi="Times New Roman"/>
          <w:sz w:val="24"/>
          <w:szCs w:val="24"/>
        </w:rPr>
        <w:t>(полное наименование органа местного самоуправления),</w:t>
      </w:r>
    </w:p>
    <w:p w:rsidR="00C067F8" w:rsidRPr="00595C30" w:rsidRDefault="00C067F8" w:rsidP="00DD7C71">
      <w:pPr>
        <w:pStyle w:val="ConsPlusNonformat"/>
        <w:rPr>
          <w:rStyle w:val="TimesNewRoman14"/>
          <w:sz w:val="24"/>
          <w:szCs w:val="24"/>
        </w:rPr>
      </w:pPr>
      <w:r w:rsidRPr="00595C30">
        <w:rPr>
          <w:rStyle w:val="TimesNewRoman14"/>
          <w:sz w:val="24"/>
          <w:szCs w:val="24"/>
        </w:rPr>
        <w:t xml:space="preserve"> </w:t>
      </w:r>
      <w:r w:rsidRPr="00595C30">
        <w:rPr>
          <w:rFonts w:ascii="Times New Roman" w:hAnsi="Times New Roman" w:cs="Times New Roman"/>
          <w:sz w:val="24"/>
          <w:szCs w:val="24"/>
        </w:rPr>
        <w:t xml:space="preserve">рассмотрено Ваше  заявление от «___» ________ 20___ года № ______ </w:t>
      </w:r>
      <w:r w:rsidRPr="00595C30">
        <w:rPr>
          <w:rStyle w:val="TimesNewRoman14"/>
          <w:sz w:val="24"/>
          <w:szCs w:val="24"/>
        </w:rPr>
        <w:t xml:space="preserve">о предоставлении _____________________________________________________________________________. </w:t>
      </w:r>
    </w:p>
    <w:p w:rsidR="00C067F8" w:rsidRPr="00595C30" w:rsidRDefault="00C067F8" w:rsidP="00DD7C71">
      <w:pPr>
        <w:pStyle w:val="ConsPlusNonformat"/>
        <w:rPr>
          <w:rStyle w:val="TimesNewRoman14"/>
          <w:sz w:val="24"/>
          <w:szCs w:val="24"/>
        </w:rPr>
      </w:pPr>
      <w:r w:rsidRPr="00595C30">
        <w:rPr>
          <w:rFonts w:ascii="Times New Roman" w:hAnsi="Times New Roman" w:cs="Times New Roman"/>
          <w:sz w:val="24"/>
          <w:szCs w:val="24"/>
        </w:rPr>
        <w:t xml:space="preserve">В рамках межведомственного информационного взаимодействия_____________________ </w:t>
      </w:r>
      <w:r w:rsidRPr="00595C30">
        <w:rPr>
          <w:rStyle w:val="TimesNewRoman14"/>
          <w:sz w:val="24"/>
          <w:szCs w:val="24"/>
        </w:rPr>
        <w:t>_____________________________________________________________________________</w:t>
      </w:r>
    </w:p>
    <w:p w:rsidR="00C067F8" w:rsidRPr="00595C30" w:rsidRDefault="00C067F8" w:rsidP="00DD7C71">
      <w:pPr>
        <w:pStyle w:val="ConsPlusNonformat"/>
        <w:jc w:val="center"/>
        <w:rPr>
          <w:rStyle w:val="TimesNewRoman14"/>
          <w:sz w:val="24"/>
          <w:szCs w:val="24"/>
        </w:rPr>
      </w:pPr>
      <w:r w:rsidRPr="00595C30">
        <w:rPr>
          <w:rStyle w:val="TimesNewRoman14"/>
          <w:sz w:val="24"/>
          <w:szCs w:val="24"/>
        </w:rPr>
        <w:t>(</w:t>
      </w:r>
      <w:r w:rsidRPr="00595C30">
        <w:rPr>
          <w:rFonts w:ascii="Times New Roman" w:hAnsi="Times New Roman"/>
          <w:sz w:val="24"/>
          <w:szCs w:val="24"/>
        </w:rPr>
        <w:t>наименование органа местного самоуправления</w:t>
      </w:r>
      <w:r w:rsidRPr="00595C30">
        <w:rPr>
          <w:rStyle w:val="TimesNewRoman14"/>
          <w:sz w:val="24"/>
          <w:szCs w:val="24"/>
        </w:rPr>
        <w:t>)</w:t>
      </w:r>
    </w:p>
    <w:p w:rsidR="00C067F8" w:rsidRPr="00595C30" w:rsidRDefault="00C067F8" w:rsidP="00DD7C71">
      <w:pPr>
        <w:pStyle w:val="ConsPlusNonformat"/>
        <w:jc w:val="both"/>
        <w:rPr>
          <w:rFonts w:ascii="Times New Roman" w:hAnsi="Times New Roman" w:cs="Times New Roman"/>
          <w:sz w:val="24"/>
          <w:szCs w:val="24"/>
        </w:rPr>
      </w:pPr>
      <w:r w:rsidRPr="00595C30">
        <w:rPr>
          <w:rFonts w:ascii="Times New Roman" w:hAnsi="Times New Roman" w:cs="Times New Roman"/>
          <w:sz w:val="24"/>
          <w:szCs w:val="24"/>
        </w:rPr>
        <w:t>были  запрошены  следующие  документы (сведения) ______________________________</w:t>
      </w:r>
    </w:p>
    <w:p w:rsidR="00C067F8" w:rsidRPr="00595C30" w:rsidRDefault="00C067F8" w:rsidP="00DD7C71">
      <w:pPr>
        <w:pStyle w:val="ConsPlusNonformat"/>
        <w:jc w:val="both"/>
        <w:rPr>
          <w:rFonts w:ascii="Times New Roman" w:hAnsi="Times New Roman" w:cs="Times New Roman"/>
          <w:sz w:val="24"/>
          <w:szCs w:val="24"/>
        </w:rPr>
      </w:pPr>
      <w:r w:rsidRPr="00595C30">
        <w:rPr>
          <w:rFonts w:ascii="Times New Roman" w:hAnsi="Times New Roman" w:cs="Times New Roman"/>
          <w:sz w:val="24"/>
          <w:szCs w:val="24"/>
        </w:rPr>
        <w:t>________________________________________________________________________________________________________________________________________________________</w:t>
      </w:r>
    </w:p>
    <w:p w:rsidR="00C067F8" w:rsidRPr="00595C30" w:rsidRDefault="00C067F8" w:rsidP="00DD7C71">
      <w:pPr>
        <w:pStyle w:val="ConsPlusNonformat"/>
        <w:jc w:val="center"/>
        <w:rPr>
          <w:rFonts w:ascii="Times New Roman" w:hAnsi="Times New Roman" w:cs="Times New Roman"/>
          <w:sz w:val="24"/>
          <w:szCs w:val="24"/>
        </w:rPr>
      </w:pPr>
      <w:r w:rsidRPr="00595C30">
        <w:rPr>
          <w:rFonts w:ascii="Times New Roman" w:hAnsi="Times New Roman" w:cs="Times New Roman"/>
          <w:sz w:val="24"/>
          <w:szCs w:val="24"/>
        </w:rPr>
        <w:t>(указываются документы (информация), запрошенные по межведомственным запросам)</w:t>
      </w:r>
    </w:p>
    <w:p w:rsidR="00C067F8" w:rsidRPr="00595C30" w:rsidRDefault="00C067F8" w:rsidP="00DD7C71">
      <w:pPr>
        <w:pStyle w:val="ConsPlusNonformat"/>
        <w:jc w:val="both"/>
        <w:rPr>
          <w:rFonts w:ascii="Times New Roman" w:hAnsi="Times New Roman" w:cs="Times New Roman"/>
          <w:sz w:val="24"/>
          <w:szCs w:val="24"/>
        </w:rPr>
      </w:pPr>
      <w:r w:rsidRPr="00595C30">
        <w:rPr>
          <w:rFonts w:ascii="Times New Roman" w:hAnsi="Times New Roman" w:cs="Times New Roman"/>
          <w:sz w:val="24"/>
          <w:szCs w:val="24"/>
        </w:rPr>
        <w:t>От ________________________________________________________________________</w:t>
      </w:r>
    </w:p>
    <w:p w:rsidR="00C067F8" w:rsidRPr="00595C30" w:rsidRDefault="00C067F8" w:rsidP="00DD7C71">
      <w:pPr>
        <w:pStyle w:val="ConsPlusNonformat"/>
        <w:jc w:val="both"/>
        <w:rPr>
          <w:rFonts w:ascii="Times New Roman" w:hAnsi="Times New Roman" w:cs="Times New Roman"/>
          <w:sz w:val="24"/>
          <w:szCs w:val="24"/>
        </w:rPr>
      </w:pPr>
      <w:r w:rsidRPr="00595C30">
        <w:rPr>
          <w:rFonts w:ascii="Times New Roman" w:hAnsi="Times New Roman" w:cs="Times New Roman"/>
          <w:sz w:val="24"/>
          <w:szCs w:val="24"/>
        </w:rPr>
        <w:t>___________________________________________________________________________</w:t>
      </w:r>
    </w:p>
    <w:p w:rsidR="00C067F8" w:rsidRPr="00595C30" w:rsidRDefault="00C067F8" w:rsidP="00DD7C71">
      <w:pPr>
        <w:pStyle w:val="ConsPlusNonformat"/>
        <w:jc w:val="center"/>
        <w:rPr>
          <w:rFonts w:ascii="Times New Roman" w:hAnsi="Times New Roman" w:cs="Times New Roman"/>
          <w:sz w:val="24"/>
          <w:szCs w:val="24"/>
        </w:rPr>
      </w:pPr>
      <w:r w:rsidRPr="00595C30">
        <w:rPr>
          <w:rFonts w:ascii="Times New Roman" w:hAnsi="Times New Roman" w:cs="Times New Roman"/>
          <w:sz w:val="24"/>
          <w:szCs w:val="24"/>
        </w:rPr>
        <w:t>(указывается орган подготовивший ответ на межведомственный запрос)</w:t>
      </w:r>
    </w:p>
    <w:p w:rsidR="00C067F8" w:rsidRPr="00595C30" w:rsidRDefault="00C067F8" w:rsidP="00DD7C71">
      <w:pPr>
        <w:pStyle w:val="ConsPlusNonformat"/>
        <w:ind w:firstLine="709"/>
        <w:jc w:val="both"/>
        <w:rPr>
          <w:rFonts w:ascii="Times New Roman" w:hAnsi="Times New Roman" w:cs="Times New Roman"/>
          <w:sz w:val="24"/>
          <w:szCs w:val="24"/>
        </w:rPr>
      </w:pPr>
      <w:r w:rsidRPr="00595C30">
        <w:rPr>
          <w:rFonts w:ascii="Times New Roman" w:hAnsi="Times New Roman" w:cs="Times New Roman"/>
          <w:sz w:val="24"/>
          <w:szCs w:val="24"/>
        </w:rPr>
        <w:t>поступил ответ на межведомственный запрос, свидетельствующий об отсутствии запрашиваемого документа (сведений).</w:t>
      </w:r>
    </w:p>
    <w:p w:rsidR="00C067F8" w:rsidRPr="00595C30" w:rsidRDefault="00C067F8" w:rsidP="00DD7C71">
      <w:pPr>
        <w:widowControl w:val="0"/>
        <w:autoSpaceDE w:val="0"/>
        <w:autoSpaceDN w:val="0"/>
        <w:adjustRightInd w:val="0"/>
        <w:spacing w:after="0" w:line="240" w:lineRule="auto"/>
        <w:ind w:firstLine="709"/>
        <w:jc w:val="both"/>
        <w:rPr>
          <w:rFonts w:ascii="Times New Roman" w:hAnsi="Times New Roman"/>
          <w:bCs/>
          <w:sz w:val="24"/>
          <w:szCs w:val="24"/>
        </w:rPr>
      </w:pPr>
      <w:r w:rsidRPr="00595C30">
        <w:rPr>
          <w:rFonts w:ascii="Times New Roman" w:hAnsi="Times New Roman"/>
          <w:sz w:val="24"/>
          <w:szCs w:val="24"/>
        </w:rPr>
        <w:t>В  связи с тем, что указанные документы (сведения) необходимы для предоставления муниципальной услуги, предлагаем Вам в соответствии с пунктом 42 административного регламента предоставления муниципальной услуги по прекращению 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земельный участок</w:t>
      </w:r>
      <w:r w:rsidRPr="00595C30">
        <w:rPr>
          <w:rFonts w:ascii="Times New Roman" w:hAnsi="Times New Roman"/>
          <w:bCs/>
          <w:sz w:val="24"/>
          <w:szCs w:val="24"/>
        </w:rPr>
        <w:t xml:space="preserve">, </w:t>
      </w:r>
      <w:r w:rsidRPr="00595C30">
        <w:rPr>
          <w:rFonts w:ascii="Times New Roman" w:hAnsi="Times New Roman"/>
          <w:sz w:val="24"/>
          <w:szCs w:val="24"/>
        </w:rPr>
        <w:t>утвержденного</w:t>
      </w:r>
      <w:r>
        <w:rPr>
          <w:rFonts w:ascii="Times New Roman" w:hAnsi="Times New Roman"/>
          <w:sz w:val="24"/>
          <w:szCs w:val="24"/>
        </w:rPr>
        <w:t xml:space="preserve"> постановлением администрации муниципального района ____________________________</w:t>
      </w:r>
      <w:r w:rsidRPr="00595C30">
        <w:rPr>
          <w:rFonts w:ascii="Times New Roman" w:hAnsi="Times New Roman"/>
          <w:sz w:val="24"/>
          <w:szCs w:val="24"/>
        </w:rPr>
        <w:t xml:space="preserve">, </w:t>
      </w:r>
      <w:r w:rsidRPr="00595C30">
        <w:rPr>
          <w:rFonts w:ascii="Times New Roman" w:hAnsi="Times New Roman"/>
          <w:bCs/>
          <w:sz w:val="24"/>
          <w:szCs w:val="24"/>
        </w:rPr>
        <w:t xml:space="preserve"> </w:t>
      </w:r>
      <w:r w:rsidRPr="00595C30">
        <w:rPr>
          <w:rFonts w:ascii="Times New Roman" w:hAnsi="Times New Roman"/>
          <w:sz w:val="24"/>
          <w:szCs w:val="24"/>
        </w:rPr>
        <w:t xml:space="preserve">представить их самостоятельно в трехдневный срок. </w:t>
      </w:r>
    </w:p>
    <w:tbl>
      <w:tblPr>
        <w:tblW w:w="9320" w:type="dxa"/>
        <w:tblInd w:w="28" w:type="dxa"/>
        <w:tblLayout w:type="fixed"/>
        <w:tblCellMar>
          <w:left w:w="28" w:type="dxa"/>
          <w:right w:w="28" w:type="dxa"/>
        </w:tblCellMar>
        <w:tblLook w:val="0000"/>
      </w:tblPr>
      <w:tblGrid>
        <w:gridCol w:w="3753"/>
        <w:gridCol w:w="259"/>
        <w:gridCol w:w="1812"/>
        <w:gridCol w:w="259"/>
        <w:gridCol w:w="3237"/>
      </w:tblGrid>
      <w:tr w:rsidR="00C067F8" w:rsidRPr="00595C30" w:rsidTr="00C93409">
        <w:trPr>
          <w:trHeight w:val="681"/>
        </w:trPr>
        <w:tc>
          <w:tcPr>
            <w:tcW w:w="3753" w:type="dxa"/>
            <w:tcBorders>
              <w:top w:val="nil"/>
              <w:left w:val="nil"/>
              <w:bottom w:val="single" w:sz="4" w:space="0" w:color="auto"/>
              <w:right w:val="nil"/>
            </w:tcBorders>
            <w:vAlign w:val="bottom"/>
          </w:tcPr>
          <w:p w:rsidR="00C067F8" w:rsidRPr="00595C30" w:rsidRDefault="00C067F8" w:rsidP="00C93409">
            <w:pPr>
              <w:spacing w:after="0" w:line="240" w:lineRule="auto"/>
              <w:jc w:val="center"/>
              <w:rPr>
                <w:rFonts w:ascii="Times New Roman" w:hAnsi="Times New Roman"/>
                <w:sz w:val="24"/>
                <w:szCs w:val="24"/>
              </w:rPr>
            </w:pPr>
          </w:p>
        </w:tc>
        <w:tc>
          <w:tcPr>
            <w:tcW w:w="259" w:type="dxa"/>
            <w:tcBorders>
              <w:top w:val="nil"/>
              <w:left w:val="nil"/>
              <w:bottom w:val="nil"/>
              <w:right w:val="nil"/>
            </w:tcBorders>
            <w:vAlign w:val="bottom"/>
          </w:tcPr>
          <w:p w:rsidR="00C067F8" w:rsidRPr="00595C30" w:rsidRDefault="00C067F8" w:rsidP="00C93409">
            <w:pPr>
              <w:spacing w:after="0" w:line="240" w:lineRule="auto"/>
              <w:jc w:val="center"/>
              <w:rPr>
                <w:rFonts w:ascii="Times New Roman" w:hAnsi="Times New Roman"/>
                <w:sz w:val="24"/>
                <w:szCs w:val="24"/>
              </w:rPr>
            </w:pPr>
          </w:p>
        </w:tc>
        <w:tc>
          <w:tcPr>
            <w:tcW w:w="1812" w:type="dxa"/>
            <w:tcBorders>
              <w:top w:val="nil"/>
              <w:left w:val="nil"/>
              <w:bottom w:val="single" w:sz="4" w:space="0" w:color="auto"/>
              <w:right w:val="nil"/>
            </w:tcBorders>
            <w:vAlign w:val="bottom"/>
          </w:tcPr>
          <w:p w:rsidR="00C067F8" w:rsidRPr="00595C30" w:rsidRDefault="00C067F8" w:rsidP="00C93409">
            <w:pPr>
              <w:spacing w:after="0" w:line="240" w:lineRule="auto"/>
              <w:jc w:val="center"/>
              <w:rPr>
                <w:rFonts w:ascii="Times New Roman" w:hAnsi="Times New Roman"/>
                <w:sz w:val="24"/>
                <w:szCs w:val="24"/>
              </w:rPr>
            </w:pPr>
          </w:p>
        </w:tc>
        <w:tc>
          <w:tcPr>
            <w:tcW w:w="259" w:type="dxa"/>
            <w:tcBorders>
              <w:top w:val="nil"/>
              <w:left w:val="nil"/>
              <w:bottom w:val="nil"/>
              <w:right w:val="nil"/>
            </w:tcBorders>
            <w:vAlign w:val="bottom"/>
          </w:tcPr>
          <w:p w:rsidR="00C067F8" w:rsidRPr="00595C30" w:rsidRDefault="00C067F8" w:rsidP="00C93409">
            <w:pPr>
              <w:spacing w:after="0" w:line="240" w:lineRule="auto"/>
              <w:jc w:val="center"/>
              <w:rPr>
                <w:rFonts w:ascii="Times New Roman" w:hAnsi="Times New Roman"/>
                <w:sz w:val="24"/>
                <w:szCs w:val="24"/>
              </w:rPr>
            </w:pPr>
          </w:p>
        </w:tc>
        <w:tc>
          <w:tcPr>
            <w:tcW w:w="3237" w:type="dxa"/>
            <w:tcBorders>
              <w:top w:val="nil"/>
              <w:left w:val="nil"/>
              <w:bottom w:val="single" w:sz="4" w:space="0" w:color="auto"/>
              <w:right w:val="nil"/>
            </w:tcBorders>
            <w:vAlign w:val="bottom"/>
          </w:tcPr>
          <w:p w:rsidR="00C067F8" w:rsidRPr="00595C30" w:rsidRDefault="00C067F8" w:rsidP="00C93409">
            <w:pPr>
              <w:spacing w:after="0" w:line="240" w:lineRule="auto"/>
              <w:jc w:val="center"/>
              <w:rPr>
                <w:rFonts w:ascii="Times New Roman" w:hAnsi="Times New Roman"/>
                <w:sz w:val="24"/>
                <w:szCs w:val="24"/>
              </w:rPr>
            </w:pPr>
          </w:p>
        </w:tc>
      </w:tr>
      <w:tr w:rsidR="00C067F8" w:rsidRPr="00595C30" w:rsidTr="00C93409">
        <w:trPr>
          <w:trHeight w:val="892"/>
        </w:trPr>
        <w:tc>
          <w:tcPr>
            <w:tcW w:w="3753" w:type="dxa"/>
            <w:tcBorders>
              <w:top w:val="nil"/>
              <w:left w:val="nil"/>
              <w:bottom w:val="nil"/>
              <w:right w:val="nil"/>
            </w:tcBorders>
          </w:tcPr>
          <w:p w:rsidR="00C067F8" w:rsidRPr="00595C30" w:rsidRDefault="00C067F8" w:rsidP="00C93409">
            <w:pPr>
              <w:spacing w:after="0" w:line="240" w:lineRule="auto"/>
              <w:jc w:val="center"/>
              <w:rPr>
                <w:rFonts w:ascii="Times New Roman" w:hAnsi="Times New Roman"/>
                <w:sz w:val="24"/>
                <w:szCs w:val="24"/>
              </w:rPr>
            </w:pPr>
            <w:r w:rsidRPr="00595C30">
              <w:rPr>
                <w:rFonts w:ascii="Times New Roman" w:hAnsi="Times New Roman"/>
                <w:sz w:val="24"/>
                <w:szCs w:val="24"/>
              </w:rPr>
              <w:t>(должность лица, подписавшего уведомление)</w:t>
            </w:r>
          </w:p>
        </w:tc>
        <w:tc>
          <w:tcPr>
            <w:tcW w:w="259" w:type="dxa"/>
            <w:tcBorders>
              <w:top w:val="nil"/>
              <w:left w:val="nil"/>
              <w:bottom w:val="nil"/>
              <w:right w:val="nil"/>
            </w:tcBorders>
          </w:tcPr>
          <w:p w:rsidR="00C067F8" w:rsidRPr="00595C30" w:rsidRDefault="00C067F8" w:rsidP="00C93409">
            <w:pPr>
              <w:spacing w:after="0" w:line="240" w:lineRule="auto"/>
              <w:jc w:val="center"/>
              <w:rPr>
                <w:rFonts w:ascii="Times New Roman" w:hAnsi="Times New Roman"/>
                <w:sz w:val="24"/>
                <w:szCs w:val="24"/>
              </w:rPr>
            </w:pPr>
          </w:p>
        </w:tc>
        <w:tc>
          <w:tcPr>
            <w:tcW w:w="1812" w:type="dxa"/>
            <w:tcBorders>
              <w:top w:val="nil"/>
              <w:left w:val="nil"/>
              <w:bottom w:val="nil"/>
              <w:right w:val="nil"/>
            </w:tcBorders>
          </w:tcPr>
          <w:p w:rsidR="00C067F8" w:rsidRPr="00595C30" w:rsidRDefault="00C067F8" w:rsidP="00C93409">
            <w:pPr>
              <w:spacing w:after="0" w:line="240" w:lineRule="auto"/>
              <w:jc w:val="center"/>
              <w:rPr>
                <w:rFonts w:ascii="Times New Roman" w:hAnsi="Times New Roman"/>
                <w:sz w:val="24"/>
                <w:szCs w:val="24"/>
              </w:rPr>
            </w:pPr>
            <w:r w:rsidRPr="00595C30">
              <w:rPr>
                <w:rFonts w:ascii="Times New Roman" w:hAnsi="Times New Roman"/>
                <w:sz w:val="24"/>
                <w:szCs w:val="24"/>
              </w:rPr>
              <w:t>(подпись)</w:t>
            </w:r>
          </w:p>
        </w:tc>
        <w:tc>
          <w:tcPr>
            <w:tcW w:w="259" w:type="dxa"/>
            <w:tcBorders>
              <w:top w:val="nil"/>
              <w:left w:val="nil"/>
              <w:bottom w:val="nil"/>
              <w:right w:val="nil"/>
            </w:tcBorders>
          </w:tcPr>
          <w:p w:rsidR="00C067F8" w:rsidRPr="00595C30" w:rsidRDefault="00C067F8" w:rsidP="00C93409">
            <w:pPr>
              <w:spacing w:after="0" w:line="240" w:lineRule="auto"/>
              <w:jc w:val="center"/>
              <w:rPr>
                <w:rFonts w:ascii="Times New Roman" w:hAnsi="Times New Roman"/>
                <w:sz w:val="24"/>
                <w:szCs w:val="24"/>
              </w:rPr>
            </w:pPr>
          </w:p>
        </w:tc>
        <w:tc>
          <w:tcPr>
            <w:tcW w:w="3237" w:type="dxa"/>
            <w:tcBorders>
              <w:top w:val="nil"/>
              <w:left w:val="nil"/>
              <w:bottom w:val="nil"/>
              <w:right w:val="nil"/>
            </w:tcBorders>
          </w:tcPr>
          <w:p w:rsidR="00C067F8" w:rsidRPr="00595C30" w:rsidRDefault="00C067F8" w:rsidP="00C93409">
            <w:pPr>
              <w:spacing w:after="0" w:line="240" w:lineRule="auto"/>
              <w:jc w:val="center"/>
              <w:rPr>
                <w:rFonts w:ascii="Times New Roman" w:hAnsi="Times New Roman"/>
                <w:sz w:val="24"/>
                <w:szCs w:val="24"/>
              </w:rPr>
            </w:pPr>
            <w:r w:rsidRPr="00595C30">
              <w:rPr>
                <w:rFonts w:ascii="Times New Roman" w:hAnsi="Times New Roman"/>
                <w:sz w:val="24"/>
                <w:szCs w:val="24"/>
              </w:rPr>
              <w:t>(расшифровка подписи)</w:t>
            </w:r>
          </w:p>
        </w:tc>
      </w:tr>
    </w:tbl>
    <w:p w:rsidR="00C067F8" w:rsidRPr="00595C30" w:rsidRDefault="00C067F8" w:rsidP="00DD7C71">
      <w:pPr>
        <w:spacing w:after="0" w:line="240" w:lineRule="auto"/>
        <w:rPr>
          <w:rFonts w:ascii="Times New Roman" w:hAnsi="Times New Roman"/>
          <w:sz w:val="24"/>
          <w:szCs w:val="24"/>
        </w:rPr>
      </w:pPr>
      <w:r w:rsidRPr="00595C30">
        <w:rPr>
          <w:rFonts w:ascii="Times New Roman" w:hAnsi="Times New Roman"/>
          <w:sz w:val="24"/>
          <w:szCs w:val="24"/>
        </w:rPr>
        <w:t>«____» _____________ 20___ г.</w:t>
      </w:r>
    </w:p>
    <w:p w:rsidR="00C067F8" w:rsidRPr="00595C30" w:rsidRDefault="00C067F8" w:rsidP="00646590">
      <w:pPr>
        <w:jc w:val="right"/>
        <w:rPr>
          <w:rFonts w:ascii="Times New Roman" w:hAnsi="Times New Roman"/>
          <w:sz w:val="24"/>
          <w:szCs w:val="24"/>
        </w:rPr>
      </w:pPr>
      <w:r w:rsidRPr="00595C30">
        <w:rPr>
          <w:rFonts w:ascii="Times New Roman" w:hAnsi="Times New Roman"/>
          <w:sz w:val="24"/>
          <w:szCs w:val="24"/>
        </w:rPr>
        <w:br w:type="page"/>
        <w:t>Приложение 6</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к административному регламенту</w:t>
      </w:r>
    </w:p>
    <w:p w:rsidR="00C067F8"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предоставления</w:t>
      </w:r>
      <w:r>
        <w:rPr>
          <w:rFonts w:ascii="Times New Roman" w:hAnsi="Times New Roman"/>
          <w:sz w:val="24"/>
          <w:szCs w:val="24"/>
        </w:rPr>
        <w:t xml:space="preserve"> администрацией Межевского</w:t>
      </w:r>
      <w:r w:rsidRPr="00595C30">
        <w:rPr>
          <w:rFonts w:ascii="Times New Roman" w:hAnsi="Times New Roman"/>
          <w:sz w:val="24"/>
          <w:szCs w:val="24"/>
        </w:rPr>
        <w:t xml:space="preserve"> </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муниципального района м</w:t>
      </w:r>
      <w:r w:rsidRPr="00595C30">
        <w:rPr>
          <w:rFonts w:ascii="Times New Roman" w:hAnsi="Times New Roman"/>
          <w:sz w:val="24"/>
          <w:szCs w:val="24"/>
        </w:rPr>
        <w:t>униципальной</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услуги по прекращению права постоянного </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(бессрочного) пользования земельным участком, </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права пожизненного наследуемого владения </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земельным участком при отказе </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землепользователя, землевладельца от</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 xml:space="preserve"> принадлежащего им права на земельный </w:t>
      </w:r>
    </w:p>
    <w:p w:rsidR="00C067F8" w:rsidRPr="00595C30" w:rsidRDefault="00C067F8" w:rsidP="005833B4">
      <w:pPr>
        <w:widowControl w:val="0"/>
        <w:autoSpaceDE w:val="0"/>
        <w:autoSpaceDN w:val="0"/>
        <w:adjustRightInd w:val="0"/>
        <w:spacing w:after="0" w:line="240" w:lineRule="auto"/>
        <w:jc w:val="right"/>
        <w:outlineLvl w:val="1"/>
        <w:rPr>
          <w:rFonts w:ascii="Times New Roman" w:hAnsi="Times New Roman"/>
          <w:sz w:val="24"/>
          <w:szCs w:val="24"/>
        </w:rPr>
      </w:pPr>
      <w:r w:rsidRPr="00595C30">
        <w:rPr>
          <w:rFonts w:ascii="Times New Roman" w:hAnsi="Times New Roman"/>
          <w:sz w:val="24"/>
          <w:szCs w:val="24"/>
        </w:rPr>
        <w:t>участок, в том числе в электронном виде</w:t>
      </w:r>
    </w:p>
    <w:p w:rsidR="00C067F8" w:rsidRPr="00595C30" w:rsidRDefault="00C067F8" w:rsidP="005833B4">
      <w:pPr>
        <w:widowControl w:val="0"/>
        <w:autoSpaceDE w:val="0"/>
        <w:autoSpaceDN w:val="0"/>
        <w:adjustRightInd w:val="0"/>
        <w:spacing w:after="0" w:line="240" w:lineRule="auto"/>
        <w:rPr>
          <w:rFonts w:ascii="Times New Roman" w:hAnsi="Times New Roman"/>
          <w:sz w:val="24"/>
          <w:szCs w:val="24"/>
        </w:rPr>
      </w:pPr>
    </w:p>
    <w:p w:rsidR="00C067F8" w:rsidRPr="00595C30" w:rsidRDefault="00C067F8" w:rsidP="009F4245">
      <w:pPr>
        <w:spacing w:after="0" w:line="240" w:lineRule="auto"/>
        <w:ind w:left="5245"/>
        <w:rPr>
          <w:rFonts w:ascii="Times New Roman" w:hAnsi="Times New Roman"/>
          <w:sz w:val="24"/>
          <w:szCs w:val="24"/>
        </w:rPr>
      </w:pPr>
      <w:bookmarkStart w:id="12" w:name="Par568"/>
      <w:bookmarkEnd w:id="12"/>
      <w:r w:rsidRPr="00595C30">
        <w:rPr>
          <w:rFonts w:ascii="Times New Roman" w:hAnsi="Times New Roman"/>
          <w:sz w:val="24"/>
          <w:szCs w:val="24"/>
        </w:rPr>
        <w:t xml:space="preserve">Кому  </w:t>
      </w:r>
    </w:p>
    <w:p w:rsidR="00C067F8" w:rsidRPr="00595C30" w:rsidRDefault="00C067F8" w:rsidP="009F4245">
      <w:pPr>
        <w:pBdr>
          <w:top w:val="single" w:sz="4" w:space="1" w:color="auto"/>
        </w:pBdr>
        <w:spacing w:after="0" w:line="240" w:lineRule="auto"/>
        <w:ind w:left="5245"/>
        <w:jc w:val="center"/>
        <w:rPr>
          <w:rFonts w:ascii="Times New Roman" w:hAnsi="Times New Roman"/>
          <w:sz w:val="24"/>
          <w:szCs w:val="24"/>
        </w:rPr>
      </w:pPr>
      <w:r w:rsidRPr="00595C30">
        <w:rPr>
          <w:rFonts w:ascii="Times New Roman" w:hAnsi="Times New Roman"/>
          <w:sz w:val="24"/>
          <w:szCs w:val="24"/>
        </w:rPr>
        <w:t>(ФИО – для граждан и</w:t>
      </w:r>
    </w:p>
    <w:p w:rsidR="00C067F8" w:rsidRPr="00595C30" w:rsidRDefault="00C067F8" w:rsidP="009F4245">
      <w:pPr>
        <w:pBdr>
          <w:top w:val="single" w:sz="4" w:space="1" w:color="auto"/>
        </w:pBdr>
        <w:spacing w:after="0" w:line="240" w:lineRule="auto"/>
        <w:ind w:left="5245"/>
        <w:jc w:val="center"/>
        <w:rPr>
          <w:rFonts w:ascii="Times New Roman" w:hAnsi="Times New Roman"/>
          <w:sz w:val="24"/>
          <w:szCs w:val="24"/>
        </w:rPr>
      </w:pPr>
      <w:r w:rsidRPr="00595C30">
        <w:rPr>
          <w:rFonts w:ascii="Times New Roman" w:hAnsi="Times New Roman"/>
          <w:sz w:val="24"/>
          <w:szCs w:val="24"/>
        </w:rPr>
        <w:t>индивидуальных предпринимателей)</w:t>
      </w:r>
    </w:p>
    <w:p w:rsidR="00C067F8" w:rsidRPr="00595C30" w:rsidRDefault="00C067F8" w:rsidP="009F4245">
      <w:pPr>
        <w:spacing w:after="0" w:line="240" w:lineRule="auto"/>
        <w:ind w:left="5245"/>
        <w:rPr>
          <w:rFonts w:ascii="Times New Roman" w:hAnsi="Times New Roman"/>
          <w:sz w:val="24"/>
          <w:szCs w:val="24"/>
        </w:rPr>
      </w:pPr>
    </w:p>
    <w:p w:rsidR="00C067F8" w:rsidRPr="00595C30" w:rsidRDefault="00C067F8" w:rsidP="009F4245">
      <w:pPr>
        <w:pBdr>
          <w:top w:val="single" w:sz="4" w:space="1" w:color="auto"/>
        </w:pBdr>
        <w:spacing w:after="0" w:line="240" w:lineRule="auto"/>
        <w:ind w:left="5103"/>
        <w:jc w:val="center"/>
        <w:rPr>
          <w:rFonts w:ascii="Times New Roman" w:hAnsi="Times New Roman"/>
          <w:sz w:val="24"/>
          <w:szCs w:val="24"/>
        </w:rPr>
      </w:pPr>
      <w:r w:rsidRPr="00595C30">
        <w:rPr>
          <w:rFonts w:ascii="Times New Roman" w:hAnsi="Times New Roman"/>
          <w:sz w:val="24"/>
          <w:szCs w:val="24"/>
        </w:rPr>
        <w:t>(наименование юридического лица)</w:t>
      </w:r>
    </w:p>
    <w:p w:rsidR="00C067F8" w:rsidRPr="00595C30" w:rsidRDefault="00C067F8" w:rsidP="009F4245">
      <w:pPr>
        <w:spacing w:before="240" w:after="0" w:line="240" w:lineRule="auto"/>
        <w:ind w:left="5245"/>
        <w:rPr>
          <w:rFonts w:ascii="Times New Roman" w:hAnsi="Times New Roman"/>
          <w:sz w:val="24"/>
          <w:szCs w:val="24"/>
        </w:rPr>
      </w:pPr>
      <w:r w:rsidRPr="00595C30">
        <w:rPr>
          <w:rFonts w:ascii="Times New Roman" w:hAnsi="Times New Roman"/>
          <w:sz w:val="24"/>
          <w:szCs w:val="24"/>
        </w:rPr>
        <w:t xml:space="preserve">Куда  </w:t>
      </w:r>
    </w:p>
    <w:p w:rsidR="00C067F8" w:rsidRPr="00595C30" w:rsidRDefault="00C067F8" w:rsidP="009F4245">
      <w:pPr>
        <w:pBdr>
          <w:top w:val="single" w:sz="4" w:space="1" w:color="auto"/>
        </w:pBdr>
        <w:spacing w:after="0" w:line="240" w:lineRule="auto"/>
        <w:ind w:left="5245"/>
        <w:jc w:val="center"/>
        <w:rPr>
          <w:rFonts w:ascii="Times New Roman" w:hAnsi="Times New Roman"/>
          <w:sz w:val="24"/>
          <w:szCs w:val="24"/>
        </w:rPr>
      </w:pPr>
      <w:r w:rsidRPr="00595C30">
        <w:rPr>
          <w:rFonts w:ascii="Times New Roman" w:hAnsi="Times New Roman"/>
          <w:sz w:val="24"/>
          <w:szCs w:val="24"/>
        </w:rPr>
        <w:t>(почтовый индекс и адрес</w:t>
      </w:r>
    </w:p>
    <w:p w:rsidR="00C067F8" w:rsidRPr="00595C30" w:rsidRDefault="00C067F8" w:rsidP="009F4245">
      <w:pPr>
        <w:spacing w:after="0" w:line="240" w:lineRule="auto"/>
        <w:ind w:left="5245"/>
        <w:rPr>
          <w:rFonts w:ascii="Times New Roman" w:hAnsi="Times New Roman"/>
          <w:sz w:val="24"/>
          <w:szCs w:val="24"/>
        </w:rPr>
      </w:pPr>
    </w:p>
    <w:p w:rsidR="00C067F8" w:rsidRPr="00595C30" w:rsidRDefault="00C067F8" w:rsidP="009F4245">
      <w:pPr>
        <w:pBdr>
          <w:top w:val="single" w:sz="4" w:space="1" w:color="auto"/>
        </w:pBdr>
        <w:spacing w:after="0" w:line="240" w:lineRule="auto"/>
        <w:ind w:left="5245"/>
        <w:jc w:val="center"/>
        <w:rPr>
          <w:rFonts w:ascii="Times New Roman" w:hAnsi="Times New Roman"/>
          <w:sz w:val="24"/>
          <w:szCs w:val="24"/>
        </w:rPr>
      </w:pPr>
      <w:r w:rsidRPr="00595C30">
        <w:rPr>
          <w:rFonts w:ascii="Times New Roman" w:hAnsi="Times New Roman"/>
          <w:sz w:val="24"/>
          <w:szCs w:val="24"/>
        </w:rPr>
        <w:t>заявителя согласно заявлению)</w:t>
      </w:r>
    </w:p>
    <w:p w:rsidR="00C067F8" w:rsidRPr="00595C30" w:rsidRDefault="00C067F8" w:rsidP="00D32323">
      <w:pPr>
        <w:spacing w:before="240" w:after="0" w:line="240" w:lineRule="auto"/>
        <w:jc w:val="center"/>
        <w:rPr>
          <w:rFonts w:ascii="Times New Roman" w:hAnsi="Times New Roman"/>
          <w:b/>
          <w:bCs/>
          <w:sz w:val="24"/>
          <w:szCs w:val="24"/>
        </w:rPr>
      </w:pPr>
      <w:r w:rsidRPr="00595C30">
        <w:rPr>
          <w:rFonts w:ascii="Times New Roman" w:hAnsi="Times New Roman"/>
          <w:b/>
          <w:bCs/>
          <w:sz w:val="24"/>
          <w:szCs w:val="24"/>
        </w:rPr>
        <w:t>УВЕДОМЛЕНИЕ</w:t>
      </w:r>
      <w:r w:rsidRPr="00595C30">
        <w:rPr>
          <w:rFonts w:ascii="Times New Roman" w:hAnsi="Times New Roman"/>
          <w:b/>
          <w:bCs/>
          <w:sz w:val="24"/>
          <w:szCs w:val="24"/>
        </w:rPr>
        <w:br/>
        <w:t xml:space="preserve"> об отказе в предоставлении муниципальной услуги</w:t>
      </w:r>
    </w:p>
    <w:p w:rsidR="00C067F8" w:rsidRPr="00595C30" w:rsidRDefault="00C067F8" w:rsidP="00D32323">
      <w:pPr>
        <w:spacing w:after="0" w:line="240" w:lineRule="auto"/>
        <w:rPr>
          <w:rFonts w:ascii="Times New Roman" w:hAnsi="Times New Roman"/>
          <w:sz w:val="24"/>
          <w:szCs w:val="24"/>
        </w:rPr>
      </w:pPr>
    </w:p>
    <w:p w:rsidR="00C067F8" w:rsidRPr="00595C30" w:rsidRDefault="00C067F8" w:rsidP="00D32323">
      <w:pPr>
        <w:pBdr>
          <w:top w:val="single" w:sz="4" w:space="1" w:color="auto"/>
        </w:pBdr>
        <w:spacing w:after="0" w:line="240" w:lineRule="auto"/>
        <w:jc w:val="center"/>
        <w:rPr>
          <w:rFonts w:ascii="Times New Roman" w:hAnsi="Times New Roman"/>
          <w:sz w:val="24"/>
          <w:szCs w:val="24"/>
        </w:rPr>
      </w:pPr>
      <w:r w:rsidRPr="00595C30">
        <w:rPr>
          <w:rFonts w:ascii="Times New Roman" w:hAnsi="Times New Roman"/>
          <w:sz w:val="24"/>
          <w:szCs w:val="24"/>
        </w:rPr>
        <w:t>(полное наименование органа местного самоуправления),</w:t>
      </w:r>
    </w:p>
    <w:p w:rsidR="00C067F8" w:rsidRPr="00595C30" w:rsidRDefault="00C067F8" w:rsidP="00D32323">
      <w:pPr>
        <w:tabs>
          <w:tab w:val="right" w:pos="9356"/>
        </w:tabs>
        <w:spacing w:after="0" w:line="240" w:lineRule="auto"/>
        <w:rPr>
          <w:rFonts w:ascii="Times New Roman" w:hAnsi="Times New Roman"/>
          <w:sz w:val="24"/>
          <w:szCs w:val="24"/>
        </w:rPr>
      </w:pPr>
      <w:r w:rsidRPr="00595C30">
        <w:rPr>
          <w:rFonts w:ascii="Times New Roman" w:hAnsi="Times New Roman"/>
          <w:sz w:val="24"/>
          <w:szCs w:val="24"/>
        </w:rPr>
        <w:tab/>
      </w:r>
    </w:p>
    <w:p w:rsidR="00C067F8" w:rsidRPr="00595C30" w:rsidRDefault="00C067F8" w:rsidP="003C00CF">
      <w:pPr>
        <w:spacing w:after="0" w:line="240" w:lineRule="auto"/>
        <w:jc w:val="both"/>
        <w:rPr>
          <w:rFonts w:ascii="Times New Roman" w:hAnsi="Times New Roman"/>
          <w:sz w:val="24"/>
          <w:szCs w:val="24"/>
        </w:rPr>
      </w:pPr>
      <w:r w:rsidRPr="00595C30">
        <w:rPr>
          <w:rFonts w:ascii="Times New Roman" w:hAnsi="Times New Roman"/>
          <w:sz w:val="24"/>
          <w:szCs w:val="24"/>
        </w:rPr>
        <w:t>рассмотрев документы, представленные в  соответствии со статьей 53 Земельного кодекса РФ и пунктом 16 административного регламента предоставления муниципальной услуги по прекращению 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земельный участок, утвержденного _____________________________________________________________________________</w:t>
      </w:r>
    </w:p>
    <w:p w:rsidR="00C067F8" w:rsidRPr="00595C30" w:rsidRDefault="00C067F8" w:rsidP="00E40122">
      <w:pPr>
        <w:pStyle w:val="ConsPlusNormal"/>
        <w:ind w:firstLine="709"/>
        <w:jc w:val="center"/>
        <w:rPr>
          <w:rFonts w:ascii="Times New Roman" w:hAnsi="Times New Roman"/>
          <w:sz w:val="24"/>
          <w:szCs w:val="24"/>
        </w:rPr>
      </w:pPr>
      <w:r w:rsidRPr="00595C30">
        <w:rPr>
          <w:rFonts w:ascii="Times New Roman" w:hAnsi="Times New Roman"/>
          <w:sz w:val="24"/>
          <w:szCs w:val="24"/>
        </w:rPr>
        <w:t>(реквизиты нормативного правового акта)</w:t>
      </w:r>
    </w:p>
    <w:p w:rsidR="00C067F8" w:rsidRPr="00595C30" w:rsidRDefault="00C067F8" w:rsidP="00D32323">
      <w:pPr>
        <w:widowControl w:val="0"/>
        <w:autoSpaceDE w:val="0"/>
        <w:autoSpaceDN w:val="0"/>
        <w:adjustRightInd w:val="0"/>
        <w:spacing w:after="0" w:line="240" w:lineRule="auto"/>
        <w:jc w:val="both"/>
        <w:rPr>
          <w:rFonts w:ascii="Times New Roman" w:hAnsi="Times New Roman"/>
          <w:sz w:val="24"/>
          <w:szCs w:val="24"/>
        </w:rPr>
      </w:pPr>
    </w:p>
    <w:p w:rsidR="00C067F8" w:rsidRPr="00595C30" w:rsidRDefault="00C067F8" w:rsidP="003C00CF">
      <w:pPr>
        <w:widowControl w:val="0"/>
        <w:autoSpaceDE w:val="0"/>
        <w:autoSpaceDN w:val="0"/>
        <w:adjustRightInd w:val="0"/>
        <w:spacing w:after="0" w:line="240" w:lineRule="auto"/>
        <w:jc w:val="both"/>
        <w:rPr>
          <w:rFonts w:ascii="Times New Roman" w:hAnsi="Times New Roman"/>
          <w:sz w:val="24"/>
          <w:szCs w:val="24"/>
        </w:rPr>
      </w:pPr>
      <w:r w:rsidRPr="00595C30">
        <w:rPr>
          <w:rFonts w:ascii="Times New Roman" w:hAnsi="Times New Roman"/>
          <w:sz w:val="24"/>
          <w:szCs w:val="24"/>
        </w:rPr>
        <w:t>уведомляет Вас об отказе в  предоставлении муниципальной услуги «Прекращение 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земельный участок», в связи с ___________________________________________</w:t>
      </w:r>
      <w:r>
        <w:rPr>
          <w:rFonts w:ascii="Times New Roman" w:hAnsi="Times New Roman"/>
          <w:sz w:val="24"/>
          <w:szCs w:val="24"/>
        </w:rPr>
        <w:t>__________________________________</w:t>
      </w:r>
    </w:p>
    <w:p w:rsidR="00C067F8" w:rsidRPr="00595C30" w:rsidRDefault="00C067F8" w:rsidP="00D32323">
      <w:pPr>
        <w:pStyle w:val="ConsPlusNonformat"/>
        <w:jc w:val="both"/>
        <w:rPr>
          <w:rFonts w:ascii="Times New Roman" w:hAnsi="Times New Roman" w:cs="Times New Roman"/>
          <w:sz w:val="24"/>
          <w:szCs w:val="24"/>
        </w:rPr>
      </w:pPr>
      <w:r w:rsidRPr="00595C30">
        <w:rPr>
          <w:rFonts w:ascii="Times New Roman" w:hAnsi="Times New Roman" w:cs="Times New Roman"/>
          <w:sz w:val="24"/>
          <w:szCs w:val="24"/>
        </w:rPr>
        <w:t>_____________________________________________________________________</w:t>
      </w:r>
      <w:r>
        <w:rPr>
          <w:rFonts w:ascii="Times New Roman" w:hAnsi="Times New Roman" w:cs="Times New Roman"/>
          <w:sz w:val="24"/>
          <w:szCs w:val="24"/>
        </w:rPr>
        <w:t>________</w:t>
      </w:r>
    </w:p>
    <w:p w:rsidR="00C067F8" w:rsidRPr="00595C30" w:rsidRDefault="00C067F8" w:rsidP="00D32323">
      <w:pPr>
        <w:pStyle w:val="ConsPlusNonformat"/>
        <w:jc w:val="center"/>
        <w:rPr>
          <w:rFonts w:ascii="Times New Roman" w:hAnsi="Times New Roman" w:cs="Times New Roman"/>
          <w:sz w:val="24"/>
          <w:szCs w:val="24"/>
        </w:rPr>
      </w:pPr>
      <w:r w:rsidRPr="00595C30">
        <w:rPr>
          <w:rFonts w:ascii="Times New Roman" w:hAnsi="Times New Roman" w:cs="Times New Roman"/>
          <w:sz w:val="24"/>
          <w:szCs w:val="24"/>
        </w:rPr>
        <w:t>(указать ссылку на норму нормативного правового акта)</w:t>
      </w:r>
    </w:p>
    <w:p w:rsidR="00C067F8" w:rsidRPr="00595C30" w:rsidRDefault="00C067F8" w:rsidP="003C00CF">
      <w:pPr>
        <w:pStyle w:val="ConsPlusNonformat"/>
        <w:ind w:firstLine="709"/>
        <w:jc w:val="both"/>
        <w:rPr>
          <w:rFonts w:ascii="Times New Roman" w:hAnsi="Times New Roman" w:cs="Times New Roman"/>
          <w:sz w:val="24"/>
          <w:szCs w:val="24"/>
        </w:rPr>
      </w:pPr>
      <w:r w:rsidRPr="00595C30">
        <w:rPr>
          <w:rFonts w:ascii="Times New Roman" w:hAnsi="Times New Roman" w:cs="Times New Roman"/>
          <w:sz w:val="24"/>
          <w:szCs w:val="24"/>
        </w:rPr>
        <w:t>Настоящий  отказ  может  быть  обжалован  в  порядке,  предусмотренном</w:t>
      </w:r>
    </w:p>
    <w:p w:rsidR="00C067F8" w:rsidRPr="00595C30" w:rsidRDefault="00C067F8" w:rsidP="00D32323">
      <w:pPr>
        <w:pStyle w:val="ConsPlusNonformat"/>
        <w:jc w:val="both"/>
        <w:rPr>
          <w:rFonts w:ascii="Times New Roman" w:hAnsi="Times New Roman" w:cs="Times New Roman"/>
          <w:sz w:val="24"/>
          <w:szCs w:val="24"/>
        </w:rPr>
      </w:pPr>
      <w:r w:rsidRPr="00595C30">
        <w:rPr>
          <w:rFonts w:ascii="Times New Roman" w:hAnsi="Times New Roman" w:cs="Times New Roman"/>
          <w:sz w:val="24"/>
          <w:szCs w:val="24"/>
        </w:rPr>
        <w:t>действующим законодательством.</w:t>
      </w:r>
    </w:p>
    <w:tbl>
      <w:tblPr>
        <w:tblW w:w="10592" w:type="dxa"/>
        <w:tblLayout w:type="fixed"/>
        <w:tblCellMar>
          <w:left w:w="28" w:type="dxa"/>
          <w:right w:w="28" w:type="dxa"/>
        </w:tblCellMar>
        <w:tblLook w:val="0000"/>
      </w:tblPr>
      <w:tblGrid>
        <w:gridCol w:w="170"/>
        <w:gridCol w:w="425"/>
        <w:gridCol w:w="284"/>
        <w:gridCol w:w="1984"/>
        <w:gridCol w:w="510"/>
        <w:gridCol w:w="227"/>
        <w:gridCol w:w="539"/>
        <w:gridCol w:w="259"/>
        <w:gridCol w:w="1812"/>
        <w:gridCol w:w="259"/>
        <w:gridCol w:w="3237"/>
        <w:gridCol w:w="886"/>
      </w:tblGrid>
      <w:tr w:rsidR="00C067F8" w:rsidRPr="00595C30" w:rsidTr="000F0CDE">
        <w:trPr>
          <w:gridAfter w:val="1"/>
          <w:wAfter w:w="886" w:type="dxa"/>
          <w:trHeight w:val="547"/>
        </w:trPr>
        <w:tc>
          <w:tcPr>
            <w:tcW w:w="4139" w:type="dxa"/>
            <w:gridSpan w:val="7"/>
            <w:tcBorders>
              <w:top w:val="nil"/>
              <w:left w:val="nil"/>
              <w:bottom w:val="single" w:sz="4" w:space="0" w:color="auto"/>
              <w:right w:val="nil"/>
            </w:tcBorders>
            <w:vAlign w:val="bottom"/>
          </w:tcPr>
          <w:p w:rsidR="00C067F8" w:rsidRPr="00595C30" w:rsidRDefault="00C067F8" w:rsidP="000F0CDE">
            <w:pPr>
              <w:jc w:val="center"/>
              <w:rPr>
                <w:rFonts w:ascii="Times New Roman" w:hAnsi="Times New Roman"/>
                <w:sz w:val="24"/>
                <w:szCs w:val="24"/>
              </w:rPr>
            </w:pPr>
          </w:p>
        </w:tc>
        <w:tc>
          <w:tcPr>
            <w:tcW w:w="259" w:type="dxa"/>
            <w:tcBorders>
              <w:top w:val="nil"/>
              <w:left w:val="nil"/>
              <w:bottom w:val="nil"/>
              <w:right w:val="nil"/>
            </w:tcBorders>
            <w:vAlign w:val="bottom"/>
          </w:tcPr>
          <w:p w:rsidR="00C067F8" w:rsidRPr="00595C30" w:rsidRDefault="00C067F8" w:rsidP="000F0CDE">
            <w:pPr>
              <w:jc w:val="center"/>
              <w:rPr>
                <w:rFonts w:ascii="Times New Roman" w:hAnsi="Times New Roman"/>
                <w:sz w:val="24"/>
                <w:szCs w:val="24"/>
              </w:rPr>
            </w:pPr>
          </w:p>
        </w:tc>
        <w:tc>
          <w:tcPr>
            <w:tcW w:w="1812" w:type="dxa"/>
            <w:tcBorders>
              <w:top w:val="nil"/>
              <w:left w:val="nil"/>
              <w:bottom w:val="single" w:sz="4" w:space="0" w:color="auto"/>
              <w:right w:val="nil"/>
            </w:tcBorders>
            <w:vAlign w:val="bottom"/>
          </w:tcPr>
          <w:p w:rsidR="00C067F8" w:rsidRPr="00595C30" w:rsidRDefault="00C067F8" w:rsidP="000F0CDE">
            <w:pPr>
              <w:jc w:val="center"/>
              <w:rPr>
                <w:rFonts w:ascii="Times New Roman" w:hAnsi="Times New Roman"/>
                <w:sz w:val="24"/>
                <w:szCs w:val="24"/>
              </w:rPr>
            </w:pPr>
          </w:p>
        </w:tc>
        <w:tc>
          <w:tcPr>
            <w:tcW w:w="259" w:type="dxa"/>
            <w:tcBorders>
              <w:top w:val="nil"/>
              <w:left w:val="nil"/>
              <w:bottom w:val="nil"/>
              <w:right w:val="nil"/>
            </w:tcBorders>
            <w:vAlign w:val="bottom"/>
          </w:tcPr>
          <w:p w:rsidR="00C067F8" w:rsidRPr="00595C30" w:rsidRDefault="00C067F8" w:rsidP="000F0CDE">
            <w:pPr>
              <w:jc w:val="center"/>
              <w:rPr>
                <w:rFonts w:ascii="Times New Roman" w:hAnsi="Times New Roman"/>
                <w:sz w:val="24"/>
                <w:szCs w:val="24"/>
              </w:rPr>
            </w:pPr>
          </w:p>
        </w:tc>
        <w:tc>
          <w:tcPr>
            <w:tcW w:w="3237" w:type="dxa"/>
            <w:tcBorders>
              <w:top w:val="nil"/>
              <w:left w:val="nil"/>
              <w:bottom w:val="single" w:sz="4" w:space="0" w:color="auto"/>
              <w:right w:val="nil"/>
            </w:tcBorders>
            <w:vAlign w:val="bottom"/>
          </w:tcPr>
          <w:p w:rsidR="00C067F8" w:rsidRPr="00595C30" w:rsidRDefault="00C067F8" w:rsidP="000F0CDE">
            <w:pPr>
              <w:jc w:val="center"/>
              <w:rPr>
                <w:rFonts w:ascii="Times New Roman" w:hAnsi="Times New Roman"/>
                <w:sz w:val="24"/>
                <w:szCs w:val="24"/>
              </w:rPr>
            </w:pPr>
          </w:p>
        </w:tc>
      </w:tr>
      <w:tr w:rsidR="00C067F8" w:rsidRPr="00595C30" w:rsidTr="000F0CDE">
        <w:trPr>
          <w:gridAfter w:val="1"/>
          <w:wAfter w:w="886" w:type="dxa"/>
          <w:trHeight w:val="961"/>
        </w:trPr>
        <w:tc>
          <w:tcPr>
            <w:tcW w:w="4139" w:type="dxa"/>
            <w:gridSpan w:val="7"/>
            <w:tcBorders>
              <w:top w:val="nil"/>
              <w:left w:val="nil"/>
              <w:bottom w:val="nil"/>
              <w:right w:val="nil"/>
            </w:tcBorders>
          </w:tcPr>
          <w:p w:rsidR="00C067F8" w:rsidRPr="00595C30" w:rsidRDefault="00C067F8" w:rsidP="00E3320F">
            <w:pPr>
              <w:spacing w:after="0" w:line="240" w:lineRule="auto"/>
              <w:rPr>
                <w:rFonts w:ascii="Times New Roman" w:hAnsi="Times New Roman"/>
                <w:sz w:val="24"/>
                <w:szCs w:val="24"/>
              </w:rPr>
            </w:pPr>
            <w:r w:rsidRPr="00595C30">
              <w:rPr>
                <w:rFonts w:ascii="Times New Roman" w:hAnsi="Times New Roman"/>
                <w:sz w:val="24"/>
                <w:szCs w:val="24"/>
              </w:rPr>
              <w:t>(должность лица,</w:t>
            </w:r>
            <w:r w:rsidRPr="00595C30">
              <w:rPr>
                <w:rFonts w:ascii="Times New Roman" w:hAnsi="Times New Roman"/>
                <w:sz w:val="24"/>
                <w:szCs w:val="24"/>
                <w:lang w:val="en-US"/>
              </w:rPr>
              <w:t xml:space="preserve"> </w:t>
            </w:r>
            <w:r w:rsidRPr="00595C30">
              <w:rPr>
                <w:rFonts w:ascii="Times New Roman" w:hAnsi="Times New Roman"/>
                <w:sz w:val="24"/>
                <w:szCs w:val="24"/>
              </w:rPr>
              <w:t>подписавшего уведомление)</w:t>
            </w:r>
          </w:p>
        </w:tc>
        <w:tc>
          <w:tcPr>
            <w:tcW w:w="259" w:type="dxa"/>
            <w:tcBorders>
              <w:top w:val="nil"/>
              <w:left w:val="nil"/>
              <w:bottom w:val="nil"/>
              <w:right w:val="nil"/>
            </w:tcBorders>
          </w:tcPr>
          <w:p w:rsidR="00C067F8" w:rsidRPr="00595C30" w:rsidRDefault="00C067F8" w:rsidP="00E3320F">
            <w:pPr>
              <w:spacing w:after="0" w:line="240" w:lineRule="auto"/>
              <w:jc w:val="center"/>
              <w:rPr>
                <w:rFonts w:ascii="Times New Roman" w:hAnsi="Times New Roman"/>
                <w:sz w:val="24"/>
                <w:szCs w:val="24"/>
              </w:rPr>
            </w:pPr>
          </w:p>
        </w:tc>
        <w:tc>
          <w:tcPr>
            <w:tcW w:w="1812" w:type="dxa"/>
            <w:tcBorders>
              <w:top w:val="nil"/>
              <w:left w:val="nil"/>
              <w:bottom w:val="nil"/>
              <w:right w:val="nil"/>
            </w:tcBorders>
          </w:tcPr>
          <w:p w:rsidR="00C067F8" w:rsidRPr="00595C30" w:rsidRDefault="00C067F8" w:rsidP="00E3320F">
            <w:pPr>
              <w:spacing w:after="0" w:line="240" w:lineRule="auto"/>
              <w:jc w:val="center"/>
              <w:rPr>
                <w:rFonts w:ascii="Times New Roman" w:hAnsi="Times New Roman"/>
                <w:sz w:val="24"/>
                <w:szCs w:val="24"/>
              </w:rPr>
            </w:pPr>
            <w:r w:rsidRPr="00595C30">
              <w:rPr>
                <w:rFonts w:ascii="Times New Roman" w:hAnsi="Times New Roman"/>
                <w:sz w:val="24"/>
                <w:szCs w:val="24"/>
              </w:rPr>
              <w:t>(подпись)</w:t>
            </w:r>
          </w:p>
        </w:tc>
        <w:tc>
          <w:tcPr>
            <w:tcW w:w="259" w:type="dxa"/>
            <w:tcBorders>
              <w:top w:val="nil"/>
              <w:left w:val="nil"/>
              <w:bottom w:val="nil"/>
              <w:right w:val="nil"/>
            </w:tcBorders>
          </w:tcPr>
          <w:p w:rsidR="00C067F8" w:rsidRPr="00595C30" w:rsidRDefault="00C067F8" w:rsidP="00E3320F">
            <w:pPr>
              <w:spacing w:after="0" w:line="240" w:lineRule="auto"/>
              <w:jc w:val="center"/>
              <w:rPr>
                <w:rFonts w:ascii="Times New Roman" w:hAnsi="Times New Roman"/>
                <w:sz w:val="24"/>
                <w:szCs w:val="24"/>
              </w:rPr>
            </w:pPr>
          </w:p>
        </w:tc>
        <w:tc>
          <w:tcPr>
            <w:tcW w:w="3237" w:type="dxa"/>
            <w:tcBorders>
              <w:top w:val="nil"/>
              <w:left w:val="nil"/>
              <w:bottom w:val="nil"/>
              <w:right w:val="nil"/>
            </w:tcBorders>
          </w:tcPr>
          <w:p w:rsidR="00C067F8" w:rsidRPr="00595C30" w:rsidRDefault="00C067F8" w:rsidP="00E3320F">
            <w:pPr>
              <w:spacing w:after="0" w:line="240" w:lineRule="auto"/>
              <w:jc w:val="center"/>
              <w:rPr>
                <w:rFonts w:ascii="Times New Roman" w:hAnsi="Times New Roman"/>
                <w:sz w:val="24"/>
                <w:szCs w:val="24"/>
              </w:rPr>
            </w:pPr>
            <w:r w:rsidRPr="00595C30">
              <w:rPr>
                <w:rFonts w:ascii="Times New Roman" w:hAnsi="Times New Roman"/>
                <w:sz w:val="24"/>
                <w:szCs w:val="24"/>
              </w:rPr>
              <w:t>(расшифровка подписи)</w:t>
            </w:r>
          </w:p>
        </w:tc>
      </w:tr>
      <w:tr w:rsidR="00C067F8" w:rsidRPr="00595C30" w:rsidTr="000F0CDE">
        <w:tc>
          <w:tcPr>
            <w:tcW w:w="170" w:type="dxa"/>
            <w:tcBorders>
              <w:top w:val="nil"/>
              <w:left w:val="nil"/>
              <w:bottom w:val="nil"/>
              <w:right w:val="nil"/>
            </w:tcBorders>
            <w:vAlign w:val="bottom"/>
          </w:tcPr>
          <w:p w:rsidR="00C067F8" w:rsidRPr="00595C30" w:rsidRDefault="00C067F8" w:rsidP="00E3320F">
            <w:pPr>
              <w:spacing w:after="0" w:line="240" w:lineRule="auto"/>
              <w:rPr>
                <w:rFonts w:ascii="Times New Roman" w:hAnsi="Times New Roman"/>
                <w:sz w:val="24"/>
                <w:szCs w:val="24"/>
              </w:rPr>
            </w:pPr>
            <w:r w:rsidRPr="00595C30">
              <w:rPr>
                <w:rFonts w:ascii="Times New Roman" w:hAnsi="Times New Roman"/>
                <w:sz w:val="24"/>
                <w:szCs w:val="24"/>
              </w:rPr>
              <w:t>«</w:t>
            </w:r>
          </w:p>
        </w:tc>
        <w:tc>
          <w:tcPr>
            <w:tcW w:w="425" w:type="dxa"/>
            <w:tcBorders>
              <w:top w:val="nil"/>
              <w:left w:val="nil"/>
              <w:bottom w:val="single" w:sz="4" w:space="0" w:color="auto"/>
              <w:right w:val="nil"/>
            </w:tcBorders>
            <w:vAlign w:val="bottom"/>
          </w:tcPr>
          <w:p w:rsidR="00C067F8" w:rsidRPr="00595C30" w:rsidRDefault="00C067F8" w:rsidP="00E3320F">
            <w:pPr>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C067F8" w:rsidRPr="00595C30" w:rsidRDefault="00C067F8" w:rsidP="00E3320F">
            <w:pPr>
              <w:spacing w:after="0" w:line="240" w:lineRule="auto"/>
              <w:rPr>
                <w:rFonts w:ascii="Times New Roman" w:hAnsi="Times New Roman"/>
                <w:sz w:val="24"/>
                <w:szCs w:val="24"/>
              </w:rPr>
            </w:pPr>
            <w:r w:rsidRPr="00595C30">
              <w:rPr>
                <w:rFonts w:ascii="Times New Roman" w:hAnsi="Times New Roman"/>
                <w:sz w:val="24"/>
                <w:szCs w:val="24"/>
              </w:rPr>
              <w:t>»</w:t>
            </w:r>
          </w:p>
        </w:tc>
        <w:tc>
          <w:tcPr>
            <w:tcW w:w="1984" w:type="dxa"/>
            <w:tcBorders>
              <w:top w:val="nil"/>
              <w:left w:val="nil"/>
              <w:bottom w:val="single" w:sz="4" w:space="0" w:color="auto"/>
              <w:right w:val="nil"/>
            </w:tcBorders>
            <w:vAlign w:val="bottom"/>
          </w:tcPr>
          <w:p w:rsidR="00C067F8" w:rsidRPr="00595C30" w:rsidRDefault="00C067F8" w:rsidP="00E3320F">
            <w:pPr>
              <w:spacing w:after="0" w:line="240" w:lineRule="auto"/>
              <w:jc w:val="center"/>
              <w:rPr>
                <w:rFonts w:ascii="Times New Roman" w:hAnsi="Times New Roman"/>
                <w:sz w:val="24"/>
                <w:szCs w:val="24"/>
              </w:rPr>
            </w:pPr>
          </w:p>
        </w:tc>
        <w:tc>
          <w:tcPr>
            <w:tcW w:w="510" w:type="dxa"/>
            <w:tcBorders>
              <w:top w:val="nil"/>
              <w:left w:val="nil"/>
              <w:bottom w:val="nil"/>
              <w:right w:val="nil"/>
            </w:tcBorders>
            <w:vAlign w:val="bottom"/>
          </w:tcPr>
          <w:p w:rsidR="00C067F8" w:rsidRPr="00595C30" w:rsidRDefault="00C067F8" w:rsidP="00E3320F">
            <w:pPr>
              <w:spacing w:after="0" w:line="240" w:lineRule="auto"/>
              <w:jc w:val="right"/>
              <w:rPr>
                <w:rFonts w:ascii="Times New Roman" w:hAnsi="Times New Roman"/>
                <w:sz w:val="24"/>
                <w:szCs w:val="24"/>
              </w:rPr>
            </w:pPr>
            <w:r w:rsidRPr="00595C30">
              <w:rPr>
                <w:rFonts w:ascii="Times New Roman" w:hAnsi="Times New Roman"/>
                <w:sz w:val="24"/>
                <w:szCs w:val="24"/>
              </w:rPr>
              <w:t>20</w:t>
            </w:r>
          </w:p>
        </w:tc>
        <w:tc>
          <w:tcPr>
            <w:tcW w:w="227" w:type="dxa"/>
            <w:tcBorders>
              <w:top w:val="nil"/>
              <w:left w:val="nil"/>
              <w:bottom w:val="single" w:sz="4" w:space="0" w:color="auto"/>
              <w:right w:val="nil"/>
            </w:tcBorders>
            <w:vAlign w:val="bottom"/>
          </w:tcPr>
          <w:p w:rsidR="00C067F8" w:rsidRPr="00595C30" w:rsidRDefault="00C067F8" w:rsidP="00E3320F">
            <w:pPr>
              <w:spacing w:after="0" w:line="240" w:lineRule="auto"/>
              <w:rPr>
                <w:rFonts w:ascii="Times New Roman" w:hAnsi="Times New Roman"/>
                <w:sz w:val="24"/>
                <w:szCs w:val="24"/>
              </w:rPr>
            </w:pPr>
          </w:p>
        </w:tc>
        <w:tc>
          <w:tcPr>
            <w:tcW w:w="6992" w:type="dxa"/>
            <w:gridSpan w:val="6"/>
            <w:tcBorders>
              <w:top w:val="nil"/>
              <w:left w:val="nil"/>
              <w:bottom w:val="nil"/>
              <w:right w:val="nil"/>
            </w:tcBorders>
            <w:vAlign w:val="bottom"/>
          </w:tcPr>
          <w:p w:rsidR="00C067F8" w:rsidRPr="00595C30" w:rsidRDefault="00C067F8" w:rsidP="00E3320F">
            <w:pPr>
              <w:spacing w:after="0" w:line="240" w:lineRule="auto"/>
              <w:rPr>
                <w:rFonts w:ascii="Times New Roman" w:hAnsi="Times New Roman"/>
                <w:sz w:val="24"/>
                <w:szCs w:val="24"/>
              </w:rPr>
            </w:pPr>
            <w:r w:rsidRPr="00595C30">
              <w:rPr>
                <w:rFonts w:ascii="Times New Roman" w:hAnsi="Times New Roman"/>
                <w:sz w:val="24"/>
                <w:szCs w:val="24"/>
              </w:rPr>
              <w:t xml:space="preserve"> г.</w:t>
            </w:r>
          </w:p>
        </w:tc>
      </w:tr>
    </w:tbl>
    <w:p w:rsidR="00C067F8" w:rsidRPr="00595C30" w:rsidRDefault="00C067F8" w:rsidP="00E3320F">
      <w:pPr>
        <w:spacing w:after="0" w:line="240" w:lineRule="auto"/>
        <w:rPr>
          <w:rFonts w:ascii="Times New Roman" w:hAnsi="Times New Roman"/>
          <w:sz w:val="24"/>
          <w:szCs w:val="24"/>
        </w:rPr>
      </w:pPr>
      <w:r w:rsidRPr="00595C30">
        <w:rPr>
          <w:rFonts w:ascii="Times New Roman" w:hAnsi="Times New Roman"/>
          <w:sz w:val="24"/>
          <w:szCs w:val="24"/>
        </w:rPr>
        <w:t>М.П.</w:t>
      </w:r>
    </w:p>
    <w:sectPr w:rsidR="00C067F8" w:rsidRPr="00595C30" w:rsidSect="009229B3">
      <w:pgSz w:w="11906" w:h="16838"/>
      <w:pgMar w:top="567" w:right="850" w:bottom="709" w:left="1701"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7F8" w:rsidRDefault="00C067F8" w:rsidP="009229B3">
      <w:pPr>
        <w:spacing w:after="0" w:line="240" w:lineRule="auto"/>
      </w:pPr>
      <w:r>
        <w:separator/>
      </w:r>
    </w:p>
  </w:endnote>
  <w:endnote w:type="continuationSeparator" w:id="1">
    <w:p w:rsidR="00C067F8" w:rsidRDefault="00C067F8" w:rsidP="009229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7F8" w:rsidRDefault="00C067F8" w:rsidP="009229B3">
      <w:pPr>
        <w:spacing w:after="0" w:line="240" w:lineRule="auto"/>
      </w:pPr>
      <w:r>
        <w:separator/>
      </w:r>
    </w:p>
  </w:footnote>
  <w:footnote w:type="continuationSeparator" w:id="1">
    <w:p w:rsidR="00C067F8" w:rsidRDefault="00C067F8" w:rsidP="009229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000005"/>
    <w:multiLevelType w:val="singleLevel"/>
    <w:tmpl w:val="00000005"/>
    <w:name w:val="WW8Num5"/>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3">
    <w:nsid w:val="00000007"/>
    <w:multiLevelType w:val="singleLevel"/>
    <w:tmpl w:val="00000007"/>
    <w:name w:val="WW8Num7"/>
    <w:lvl w:ilvl="0">
      <w:start w:val="1"/>
      <w:numFmt w:val="decimal"/>
      <w:lvlText w:val="%1)"/>
      <w:lvlJc w:val="left"/>
      <w:pPr>
        <w:tabs>
          <w:tab w:val="num" w:pos="1744"/>
        </w:tabs>
        <w:ind w:left="1744" w:hanging="1035"/>
      </w:pPr>
      <w:rPr>
        <w:rFonts w:cs="Times New Roman"/>
      </w:rPr>
    </w:lvl>
  </w:abstractNum>
  <w:abstractNum w:abstractNumId="4">
    <w:nsid w:val="0000000A"/>
    <w:multiLevelType w:val="singleLevel"/>
    <w:tmpl w:val="0000000A"/>
    <w:name w:val="WW8Num10"/>
    <w:lvl w:ilvl="0">
      <w:start w:val="1"/>
      <w:numFmt w:val="decimal"/>
      <w:lvlText w:val="%1)"/>
      <w:lvlJc w:val="left"/>
      <w:pPr>
        <w:tabs>
          <w:tab w:val="num" w:pos="142"/>
        </w:tabs>
        <w:ind w:left="142" w:firstLine="709"/>
      </w:pPr>
      <w:rPr>
        <w:rFonts w:cs="Times New Roman"/>
        <w:b w:val="0"/>
      </w:rPr>
    </w:lvl>
  </w:abstractNum>
  <w:abstractNum w:abstractNumId="5">
    <w:nsid w:val="0000000E"/>
    <w:multiLevelType w:val="singleLevel"/>
    <w:tmpl w:val="0000000E"/>
    <w:name w:val="WW8Num14"/>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6">
    <w:nsid w:val="0D17530E"/>
    <w:multiLevelType w:val="hybridMultilevel"/>
    <w:tmpl w:val="71C64506"/>
    <w:lvl w:ilvl="0" w:tplc="7B30862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907984"/>
    <w:multiLevelType w:val="hybridMultilevel"/>
    <w:tmpl w:val="2E0A8444"/>
    <w:lvl w:ilvl="0" w:tplc="83DE64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6656256"/>
    <w:multiLevelType w:val="hybridMultilevel"/>
    <w:tmpl w:val="62721894"/>
    <w:lvl w:ilvl="0" w:tplc="33E2EEFC">
      <w:start w:val="1"/>
      <w:numFmt w:val="decimal"/>
      <w:lvlText w:val="%1)"/>
      <w:lvlJc w:val="left"/>
      <w:pPr>
        <w:ind w:left="720" w:hanging="360"/>
      </w:pPr>
      <w:rPr>
        <w:rFonts w:cs="Times New Roman"/>
        <w:color w:val="00000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BA714A2"/>
    <w:multiLevelType w:val="hybridMultilevel"/>
    <w:tmpl w:val="582278E0"/>
    <w:lvl w:ilvl="0" w:tplc="0419000F">
      <w:start w:val="3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BA52145"/>
    <w:multiLevelType w:val="hybridMultilevel"/>
    <w:tmpl w:val="21CACAF8"/>
    <w:lvl w:ilvl="0" w:tplc="E6DAC084">
      <w:start w:val="1"/>
      <w:numFmt w:val="decimal"/>
      <w:lvlText w:val="%1."/>
      <w:lvlJc w:val="left"/>
      <w:pPr>
        <w:ind w:left="1535" w:hanging="82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2D250D43"/>
    <w:multiLevelType w:val="hybridMultilevel"/>
    <w:tmpl w:val="FA4826A0"/>
    <w:lvl w:ilvl="0" w:tplc="37AE846E">
      <w:start w:val="61"/>
      <w:numFmt w:val="decimal"/>
      <w:lvlText w:val="%1."/>
      <w:lvlJc w:val="left"/>
      <w:pPr>
        <w:ind w:left="37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02B0C06"/>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rPr>
        <w:rFonts w:cs="Times New Roman"/>
      </w:rPr>
    </w:lvl>
    <w:lvl w:ilvl="2" w:tplc="0409001B" w:tentative="1">
      <w:start w:val="1"/>
      <w:numFmt w:val="lowerRoman"/>
      <w:lvlText w:val="%3."/>
      <w:lvlJc w:val="right"/>
      <w:pPr>
        <w:ind w:left="1593" w:hanging="180"/>
      </w:pPr>
      <w:rPr>
        <w:rFonts w:cs="Times New Roman"/>
      </w:rPr>
    </w:lvl>
    <w:lvl w:ilvl="3" w:tplc="0409000F" w:tentative="1">
      <w:start w:val="1"/>
      <w:numFmt w:val="decimal"/>
      <w:lvlText w:val="%4."/>
      <w:lvlJc w:val="left"/>
      <w:pPr>
        <w:ind w:left="2313" w:hanging="360"/>
      </w:pPr>
      <w:rPr>
        <w:rFonts w:cs="Times New Roman"/>
      </w:rPr>
    </w:lvl>
    <w:lvl w:ilvl="4" w:tplc="04090019" w:tentative="1">
      <w:start w:val="1"/>
      <w:numFmt w:val="lowerLetter"/>
      <w:lvlText w:val="%5."/>
      <w:lvlJc w:val="left"/>
      <w:pPr>
        <w:ind w:left="3033" w:hanging="360"/>
      </w:pPr>
      <w:rPr>
        <w:rFonts w:cs="Times New Roman"/>
      </w:rPr>
    </w:lvl>
    <w:lvl w:ilvl="5" w:tplc="0409001B" w:tentative="1">
      <w:start w:val="1"/>
      <w:numFmt w:val="lowerRoman"/>
      <w:lvlText w:val="%6."/>
      <w:lvlJc w:val="right"/>
      <w:pPr>
        <w:ind w:left="3753" w:hanging="180"/>
      </w:pPr>
      <w:rPr>
        <w:rFonts w:cs="Times New Roman"/>
      </w:rPr>
    </w:lvl>
    <w:lvl w:ilvl="6" w:tplc="0409000F" w:tentative="1">
      <w:start w:val="1"/>
      <w:numFmt w:val="decimal"/>
      <w:lvlText w:val="%7."/>
      <w:lvlJc w:val="left"/>
      <w:pPr>
        <w:ind w:left="4473" w:hanging="360"/>
      </w:pPr>
      <w:rPr>
        <w:rFonts w:cs="Times New Roman"/>
      </w:rPr>
    </w:lvl>
    <w:lvl w:ilvl="7" w:tplc="04090019" w:tentative="1">
      <w:start w:val="1"/>
      <w:numFmt w:val="lowerLetter"/>
      <w:lvlText w:val="%8."/>
      <w:lvlJc w:val="left"/>
      <w:pPr>
        <w:ind w:left="5193" w:hanging="360"/>
      </w:pPr>
      <w:rPr>
        <w:rFonts w:cs="Times New Roman"/>
      </w:rPr>
    </w:lvl>
    <w:lvl w:ilvl="8" w:tplc="0409001B" w:tentative="1">
      <w:start w:val="1"/>
      <w:numFmt w:val="lowerRoman"/>
      <w:lvlText w:val="%9."/>
      <w:lvlJc w:val="right"/>
      <w:pPr>
        <w:ind w:left="5913" w:hanging="180"/>
      </w:pPr>
      <w:rPr>
        <w:rFonts w:cs="Times New Roman"/>
      </w:rPr>
    </w:lvl>
  </w:abstractNum>
  <w:abstractNum w:abstractNumId="13">
    <w:nsid w:val="3832245F"/>
    <w:multiLevelType w:val="hybridMultilevel"/>
    <w:tmpl w:val="2B2A7986"/>
    <w:lvl w:ilvl="0" w:tplc="A3660FC4">
      <w:start w:val="75"/>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616B51"/>
    <w:multiLevelType w:val="hybridMultilevel"/>
    <w:tmpl w:val="9A74DCF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5">
    <w:nsid w:val="3F93364C"/>
    <w:multiLevelType w:val="hybridMultilevel"/>
    <w:tmpl w:val="4C0611B2"/>
    <w:lvl w:ilvl="0" w:tplc="28A6C202">
      <w:start w:val="1"/>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6">
    <w:nsid w:val="453D6522"/>
    <w:multiLevelType w:val="hybridMultilevel"/>
    <w:tmpl w:val="F4C0F500"/>
    <w:lvl w:ilvl="0" w:tplc="ACB090DC">
      <w:start w:val="1"/>
      <w:numFmt w:val="decimal"/>
      <w:lvlText w:val="%1."/>
      <w:lvlJc w:val="left"/>
      <w:pPr>
        <w:ind w:left="1095" w:hanging="390"/>
      </w:pPr>
      <w:rPr>
        <w:rFonts w:cs="Times New Roman" w:hint="default"/>
        <w:sz w:val="28"/>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7">
    <w:nsid w:val="4713776F"/>
    <w:multiLevelType w:val="hybridMultilevel"/>
    <w:tmpl w:val="559E1F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4B4E4C"/>
    <w:multiLevelType w:val="hybridMultilevel"/>
    <w:tmpl w:val="0302A00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3D5C9B"/>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rPr>
        <w:rFonts w:cs="Times New Roman"/>
      </w:rPr>
    </w:lvl>
    <w:lvl w:ilvl="2" w:tplc="0409001B" w:tentative="1">
      <w:start w:val="1"/>
      <w:numFmt w:val="lowerRoman"/>
      <w:lvlText w:val="%3."/>
      <w:lvlJc w:val="right"/>
      <w:pPr>
        <w:ind w:left="1593" w:hanging="180"/>
      </w:pPr>
      <w:rPr>
        <w:rFonts w:cs="Times New Roman"/>
      </w:rPr>
    </w:lvl>
    <w:lvl w:ilvl="3" w:tplc="0409000F" w:tentative="1">
      <w:start w:val="1"/>
      <w:numFmt w:val="decimal"/>
      <w:lvlText w:val="%4."/>
      <w:lvlJc w:val="left"/>
      <w:pPr>
        <w:ind w:left="2313" w:hanging="360"/>
      </w:pPr>
      <w:rPr>
        <w:rFonts w:cs="Times New Roman"/>
      </w:rPr>
    </w:lvl>
    <w:lvl w:ilvl="4" w:tplc="04090019" w:tentative="1">
      <w:start w:val="1"/>
      <w:numFmt w:val="lowerLetter"/>
      <w:lvlText w:val="%5."/>
      <w:lvlJc w:val="left"/>
      <w:pPr>
        <w:ind w:left="3033" w:hanging="360"/>
      </w:pPr>
      <w:rPr>
        <w:rFonts w:cs="Times New Roman"/>
      </w:rPr>
    </w:lvl>
    <w:lvl w:ilvl="5" w:tplc="0409001B" w:tentative="1">
      <w:start w:val="1"/>
      <w:numFmt w:val="lowerRoman"/>
      <w:lvlText w:val="%6."/>
      <w:lvlJc w:val="right"/>
      <w:pPr>
        <w:ind w:left="3753" w:hanging="180"/>
      </w:pPr>
      <w:rPr>
        <w:rFonts w:cs="Times New Roman"/>
      </w:rPr>
    </w:lvl>
    <w:lvl w:ilvl="6" w:tplc="0409000F" w:tentative="1">
      <w:start w:val="1"/>
      <w:numFmt w:val="decimal"/>
      <w:lvlText w:val="%7."/>
      <w:lvlJc w:val="left"/>
      <w:pPr>
        <w:ind w:left="4473" w:hanging="360"/>
      </w:pPr>
      <w:rPr>
        <w:rFonts w:cs="Times New Roman"/>
      </w:rPr>
    </w:lvl>
    <w:lvl w:ilvl="7" w:tplc="04090019" w:tentative="1">
      <w:start w:val="1"/>
      <w:numFmt w:val="lowerLetter"/>
      <w:lvlText w:val="%8."/>
      <w:lvlJc w:val="left"/>
      <w:pPr>
        <w:ind w:left="5193" w:hanging="360"/>
      </w:pPr>
      <w:rPr>
        <w:rFonts w:cs="Times New Roman"/>
      </w:rPr>
    </w:lvl>
    <w:lvl w:ilvl="8" w:tplc="0409001B" w:tentative="1">
      <w:start w:val="1"/>
      <w:numFmt w:val="lowerRoman"/>
      <w:lvlText w:val="%9."/>
      <w:lvlJc w:val="right"/>
      <w:pPr>
        <w:ind w:left="5913" w:hanging="180"/>
      </w:pPr>
      <w:rPr>
        <w:rFonts w:cs="Times New Roman"/>
      </w:rPr>
    </w:lvl>
  </w:abstractNum>
  <w:abstractNum w:abstractNumId="20">
    <w:nsid w:val="53DF6A76"/>
    <w:multiLevelType w:val="hybridMultilevel"/>
    <w:tmpl w:val="D84EEBD4"/>
    <w:lvl w:ilvl="0" w:tplc="9B0A3F6E">
      <w:start w:val="1"/>
      <w:numFmt w:val="decimal"/>
      <w:lvlText w:val="%1)"/>
      <w:lvlJc w:val="left"/>
      <w:pPr>
        <w:tabs>
          <w:tab w:val="num" w:pos="1245"/>
        </w:tabs>
        <w:ind w:left="1245" w:hanging="52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3F51463"/>
    <w:multiLevelType w:val="hybridMultilevel"/>
    <w:tmpl w:val="E760D9EC"/>
    <w:lvl w:ilvl="0" w:tplc="AA805D2E">
      <w:start w:val="1"/>
      <w:numFmt w:val="decimal"/>
      <w:lvlText w:val="%1."/>
      <w:lvlJc w:val="left"/>
      <w:pPr>
        <w:ind w:left="107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5892839"/>
    <w:multiLevelType w:val="hybridMultilevel"/>
    <w:tmpl w:val="4C5CFB32"/>
    <w:lvl w:ilvl="0" w:tplc="FFFFFFFF">
      <w:start w:val="1"/>
      <w:numFmt w:val="decimal"/>
      <w:lvlText w:val="%1."/>
      <w:lvlJc w:val="left"/>
      <w:pPr>
        <w:tabs>
          <w:tab w:val="num" w:pos="1145"/>
        </w:tabs>
        <w:ind w:left="11" w:firstLine="709"/>
      </w:pPr>
      <w:rPr>
        <w:rFonts w:ascii="Times New Roman" w:hAnsi="Times New Roman" w:cs="Times New Roman" w:hint="default"/>
        <w:b w:val="0"/>
        <w:i w:val="0"/>
        <w:color w:val="auto"/>
        <w:sz w:val="28"/>
        <w:szCs w:val="28"/>
      </w:rPr>
    </w:lvl>
    <w:lvl w:ilvl="1" w:tplc="FFFFFFFF">
      <w:start w:val="1"/>
      <w:numFmt w:val="bullet"/>
      <w:lvlText w:val=""/>
      <w:lvlJc w:val="left"/>
      <w:pPr>
        <w:tabs>
          <w:tab w:val="num" w:pos="3011"/>
        </w:tabs>
        <w:ind w:left="3011" w:hanging="360"/>
      </w:pPr>
      <w:rPr>
        <w:rFonts w:ascii="Symbol" w:hAnsi="Symbol" w:hint="default"/>
      </w:rPr>
    </w:lvl>
    <w:lvl w:ilvl="2" w:tplc="FFFFFFFF">
      <w:start w:val="1"/>
      <w:numFmt w:val="lowerRoman"/>
      <w:lvlText w:val="%3."/>
      <w:lvlJc w:val="right"/>
      <w:pPr>
        <w:tabs>
          <w:tab w:val="num" w:pos="3731"/>
        </w:tabs>
        <w:ind w:left="3731" w:hanging="180"/>
      </w:pPr>
      <w:rPr>
        <w:rFonts w:cs="Times New Roman"/>
      </w:rPr>
    </w:lvl>
    <w:lvl w:ilvl="3" w:tplc="FFFFFFFF">
      <w:start w:val="1"/>
      <w:numFmt w:val="decimal"/>
      <w:lvlText w:val="%4."/>
      <w:lvlJc w:val="left"/>
      <w:pPr>
        <w:tabs>
          <w:tab w:val="num" w:pos="4451"/>
        </w:tabs>
        <w:ind w:left="4451" w:hanging="360"/>
      </w:pPr>
      <w:rPr>
        <w:rFonts w:cs="Times New Roman"/>
      </w:rPr>
    </w:lvl>
    <w:lvl w:ilvl="4" w:tplc="FFFFFFFF">
      <w:start w:val="1"/>
      <w:numFmt w:val="lowerLetter"/>
      <w:lvlText w:val="%5."/>
      <w:lvlJc w:val="left"/>
      <w:pPr>
        <w:tabs>
          <w:tab w:val="num" w:pos="5171"/>
        </w:tabs>
        <w:ind w:left="5171" w:hanging="360"/>
      </w:pPr>
      <w:rPr>
        <w:rFonts w:cs="Times New Roman"/>
      </w:rPr>
    </w:lvl>
    <w:lvl w:ilvl="5" w:tplc="FFFFFFFF">
      <w:start w:val="1"/>
      <w:numFmt w:val="lowerRoman"/>
      <w:lvlText w:val="%6."/>
      <w:lvlJc w:val="right"/>
      <w:pPr>
        <w:tabs>
          <w:tab w:val="num" w:pos="5891"/>
        </w:tabs>
        <w:ind w:left="5891" w:hanging="180"/>
      </w:pPr>
      <w:rPr>
        <w:rFonts w:cs="Times New Roman"/>
      </w:rPr>
    </w:lvl>
    <w:lvl w:ilvl="6" w:tplc="FFFFFFFF">
      <w:start w:val="1"/>
      <w:numFmt w:val="decimal"/>
      <w:lvlText w:val="%7."/>
      <w:lvlJc w:val="left"/>
      <w:pPr>
        <w:tabs>
          <w:tab w:val="num" w:pos="6611"/>
        </w:tabs>
        <w:ind w:left="6611" w:hanging="360"/>
      </w:pPr>
      <w:rPr>
        <w:rFonts w:cs="Times New Roman"/>
      </w:rPr>
    </w:lvl>
    <w:lvl w:ilvl="7" w:tplc="FFFFFFFF">
      <w:start w:val="1"/>
      <w:numFmt w:val="lowerLetter"/>
      <w:lvlText w:val="%8."/>
      <w:lvlJc w:val="left"/>
      <w:pPr>
        <w:tabs>
          <w:tab w:val="num" w:pos="7331"/>
        </w:tabs>
        <w:ind w:left="7331" w:hanging="360"/>
      </w:pPr>
      <w:rPr>
        <w:rFonts w:cs="Times New Roman"/>
      </w:rPr>
    </w:lvl>
    <w:lvl w:ilvl="8" w:tplc="FFFFFFFF">
      <w:start w:val="1"/>
      <w:numFmt w:val="lowerRoman"/>
      <w:lvlText w:val="%9."/>
      <w:lvlJc w:val="right"/>
      <w:pPr>
        <w:tabs>
          <w:tab w:val="num" w:pos="8051"/>
        </w:tabs>
        <w:ind w:left="8051" w:hanging="180"/>
      </w:pPr>
      <w:rPr>
        <w:rFonts w:cs="Times New Roman"/>
      </w:rPr>
    </w:lvl>
  </w:abstractNum>
  <w:abstractNum w:abstractNumId="23">
    <w:nsid w:val="587974A6"/>
    <w:multiLevelType w:val="hybridMultilevel"/>
    <w:tmpl w:val="75ACB734"/>
    <w:lvl w:ilvl="0" w:tplc="788AB880">
      <w:start w:val="93"/>
      <w:numFmt w:val="decimal"/>
      <w:lvlText w:val="%1."/>
      <w:lvlJc w:val="left"/>
      <w:pPr>
        <w:ind w:left="1815" w:hanging="375"/>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4">
    <w:nsid w:val="588477AE"/>
    <w:multiLevelType w:val="hybridMultilevel"/>
    <w:tmpl w:val="A74EE03E"/>
    <w:lvl w:ilvl="0" w:tplc="576AFC8C">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673" w:hanging="360"/>
      </w:pPr>
      <w:rPr>
        <w:rFonts w:cs="Times New Roman"/>
      </w:rPr>
    </w:lvl>
    <w:lvl w:ilvl="2" w:tplc="0419001B" w:tentative="1">
      <w:start w:val="1"/>
      <w:numFmt w:val="lowerRoman"/>
      <w:lvlText w:val="%3."/>
      <w:lvlJc w:val="right"/>
      <w:pPr>
        <w:ind w:left="2393" w:hanging="180"/>
      </w:pPr>
      <w:rPr>
        <w:rFonts w:cs="Times New Roman"/>
      </w:rPr>
    </w:lvl>
    <w:lvl w:ilvl="3" w:tplc="0419000F" w:tentative="1">
      <w:start w:val="1"/>
      <w:numFmt w:val="decimal"/>
      <w:lvlText w:val="%4."/>
      <w:lvlJc w:val="left"/>
      <w:pPr>
        <w:ind w:left="3113" w:hanging="360"/>
      </w:pPr>
      <w:rPr>
        <w:rFonts w:cs="Times New Roman"/>
      </w:rPr>
    </w:lvl>
    <w:lvl w:ilvl="4" w:tplc="04190019" w:tentative="1">
      <w:start w:val="1"/>
      <w:numFmt w:val="lowerLetter"/>
      <w:lvlText w:val="%5."/>
      <w:lvlJc w:val="left"/>
      <w:pPr>
        <w:ind w:left="3833" w:hanging="360"/>
      </w:pPr>
      <w:rPr>
        <w:rFonts w:cs="Times New Roman"/>
      </w:rPr>
    </w:lvl>
    <w:lvl w:ilvl="5" w:tplc="0419001B" w:tentative="1">
      <w:start w:val="1"/>
      <w:numFmt w:val="lowerRoman"/>
      <w:lvlText w:val="%6."/>
      <w:lvlJc w:val="right"/>
      <w:pPr>
        <w:ind w:left="4553" w:hanging="180"/>
      </w:pPr>
      <w:rPr>
        <w:rFonts w:cs="Times New Roman"/>
      </w:rPr>
    </w:lvl>
    <w:lvl w:ilvl="6" w:tplc="0419000F" w:tentative="1">
      <w:start w:val="1"/>
      <w:numFmt w:val="decimal"/>
      <w:lvlText w:val="%7."/>
      <w:lvlJc w:val="left"/>
      <w:pPr>
        <w:ind w:left="5273" w:hanging="360"/>
      </w:pPr>
      <w:rPr>
        <w:rFonts w:cs="Times New Roman"/>
      </w:rPr>
    </w:lvl>
    <w:lvl w:ilvl="7" w:tplc="04190019" w:tentative="1">
      <w:start w:val="1"/>
      <w:numFmt w:val="lowerLetter"/>
      <w:lvlText w:val="%8."/>
      <w:lvlJc w:val="left"/>
      <w:pPr>
        <w:ind w:left="5993" w:hanging="360"/>
      </w:pPr>
      <w:rPr>
        <w:rFonts w:cs="Times New Roman"/>
      </w:rPr>
    </w:lvl>
    <w:lvl w:ilvl="8" w:tplc="0419001B" w:tentative="1">
      <w:start w:val="1"/>
      <w:numFmt w:val="lowerRoman"/>
      <w:lvlText w:val="%9."/>
      <w:lvlJc w:val="right"/>
      <w:pPr>
        <w:ind w:left="6713" w:hanging="180"/>
      </w:pPr>
      <w:rPr>
        <w:rFonts w:cs="Times New Roman"/>
      </w:rPr>
    </w:lvl>
  </w:abstractNum>
  <w:abstractNum w:abstractNumId="25">
    <w:nsid w:val="58F20A06"/>
    <w:multiLevelType w:val="singleLevel"/>
    <w:tmpl w:val="0000000E"/>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26">
    <w:nsid w:val="5AA36463"/>
    <w:multiLevelType w:val="hybridMultilevel"/>
    <w:tmpl w:val="615EEAB0"/>
    <w:lvl w:ilvl="0" w:tplc="301CEAC0">
      <w:start w:val="3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AD2775A"/>
    <w:multiLevelType w:val="hybridMultilevel"/>
    <w:tmpl w:val="19C85CFC"/>
    <w:lvl w:ilvl="0" w:tplc="0419000F">
      <w:start w:val="1"/>
      <w:numFmt w:val="decimal"/>
      <w:lvlText w:val="%1."/>
      <w:lvlJc w:val="left"/>
      <w:pPr>
        <w:ind w:left="1431" w:hanging="360"/>
      </w:pPr>
      <w:rPr>
        <w:rFonts w:cs="Times New Roman"/>
      </w:rPr>
    </w:lvl>
    <w:lvl w:ilvl="1" w:tplc="04190019" w:tentative="1">
      <w:start w:val="1"/>
      <w:numFmt w:val="lowerLetter"/>
      <w:lvlText w:val="%2."/>
      <w:lvlJc w:val="left"/>
      <w:pPr>
        <w:ind w:left="2151" w:hanging="360"/>
      </w:pPr>
      <w:rPr>
        <w:rFonts w:cs="Times New Roman"/>
      </w:rPr>
    </w:lvl>
    <w:lvl w:ilvl="2" w:tplc="0419001B" w:tentative="1">
      <w:start w:val="1"/>
      <w:numFmt w:val="lowerRoman"/>
      <w:lvlText w:val="%3."/>
      <w:lvlJc w:val="right"/>
      <w:pPr>
        <w:ind w:left="2871" w:hanging="180"/>
      </w:pPr>
      <w:rPr>
        <w:rFonts w:cs="Times New Roman"/>
      </w:rPr>
    </w:lvl>
    <w:lvl w:ilvl="3" w:tplc="0419000F" w:tentative="1">
      <w:start w:val="1"/>
      <w:numFmt w:val="decimal"/>
      <w:lvlText w:val="%4."/>
      <w:lvlJc w:val="left"/>
      <w:pPr>
        <w:ind w:left="3591" w:hanging="360"/>
      </w:pPr>
      <w:rPr>
        <w:rFonts w:cs="Times New Roman"/>
      </w:rPr>
    </w:lvl>
    <w:lvl w:ilvl="4" w:tplc="04190019" w:tentative="1">
      <w:start w:val="1"/>
      <w:numFmt w:val="lowerLetter"/>
      <w:lvlText w:val="%5."/>
      <w:lvlJc w:val="left"/>
      <w:pPr>
        <w:ind w:left="4311" w:hanging="360"/>
      </w:pPr>
      <w:rPr>
        <w:rFonts w:cs="Times New Roman"/>
      </w:rPr>
    </w:lvl>
    <w:lvl w:ilvl="5" w:tplc="0419001B" w:tentative="1">
      <w:start w:val="1"/>
      <w:numFmt w:val="lowerRoman"/>
      <w:lvlText w:val="%6."/>
      <w:lvlJc w:val="right"/>
      <w:pPr>
        <w:ind w:left="5031" w:hanging="180"/>
      </w:pPr>
      <w:rPr>
        <w:rFonts w:cs="Times New Roman"/>
      </w:rPr>
    </w:lvl>
    <w:lvl w:ilvl="6" w:tplc="0419000F" w:tentative="1">
      <w:start w:val="1"/>
      <w:numFmt w:val="decimal"/>
      <w:lvlText w:val="%7."/>
      <w:lvlJc w:val="left"/>
      <w:pPr>
        <w:ind w:left="5751" w:hanging="360"/>
      </w:pPr>
      <w:rPr>
        <w:rFonts w:cs="Times New Roman"/>
      </w:rPr>
    </w:lvl>
    <w:lvl w:ilvl="7" w:tplc="04190019" w:tentative="1">
      <w:start w:val="1"/>
      <w:numFmt w:val="lowerLetter"/>
      <w:lvlText w:val="%8."/>
      <w:lvlJc w:val="left"/>
      <w:pPr>
        <w:ind w:left="6471" w:hanging="360"/>
      </w:pPr>
      <w:rPr>
        <w:rFonts w:cs="Times New Roman"/>
      </w:rPr>
    </w:lvl>
    <w:lvl w:ilvl="8" w:tplc="0419001B" w:tentative="1">
      <w:start w:val="1"/>
      <w:numFmt w:val="lowerRoman"/>
      <w:lvlText w:val="%9."/>
      <w:lvlJc w:val="right"/>
      <w:pPr>
        <w:ind w:left="7191" w:hanging="180"/>
      </w:pPr>
      <w:rPr>
        <w:rFonts w:cs="Times New Roman"/>
      </w:rPr>
    </w:lvl>
  </w:abstractNum>
  <w:abstractNum w:abstractNumId="28">
    <w:nsid w:val="64F55689"/>
    <w:multiLevelType w:val="hybridMultilevel"/>
    <w:tmpl w:val="610C940E"/>
    <w:lvl w:ilvl="0" w:tplc="34F62434">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732F2EA0"/>
    <w:multiLevelType w:val="hybridMultilevel"/>
    <w:tmpl w:val="CB04EE90"/>
    <w:lvl w:ilvl="0" w:tplc="9B0A3F6E">
      <w:start w:val="1"/>
      <w:numFmt w:val="decimal"/>
      <w:lvlText w:val="%1)"/>
      <w:lvlJc w:val="left"/>
      <w:pPr>
        <w:tabs>
          <w:tab w:val="num" w:pos="1245"/>
        </w:tabs>
        <w:ind w:left="1245" w:hanging="52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75823CE4"/>
    <w:multiLevelType w:val="hybridMultilevel"/>
    <w:tmpl w:val="B96016AC"/>
    <w:lvl w:ilvl="0" w:tplc="91C6BF98">
      <w:start w:val="32"/>
      <w:numFmt w:val="decimal"/>
      <w:lvlText w:val="%1."/>
      <w:lvlJc w:val="left"/>
      <w:pPr>
        <w:ind w:left="1110" w:hanging="375"/>
      </w:pPr>
      <w:rPr>
        <w:rFonts w:cs="Times New Roman" w:hint="default"/>
      </w:rPr>
    </w:lvl>
    <w:lvl w:ilvl="1" w:tplc="04190019" w:tentative="1">
      <w:start w:val="1"/>
      <w:numFmt w:val="lowerLetter"/>
      <w:lvlText w:val="%2."/>
      <w:lvlJc w:val="left"/>
      <w:pPr>
        <w:ind w:left="1815" w:hanging="360"/>
      </w:pPr>
      <w:rPr>
        <w:rFonts w:cs="Times New Roman"/>
      </w:rPr>
    </w:lvl>
    <w:lvl w:ilvl="2" w:tplc="0419001B" w:tentative="1">
      <w:start w:val="1"/>
      <w:numFmt w:val="lowerRoman"/>
      <w:lvlText w:val="%3."/>
      <w:lvlJc w:val="right"/>
      <w:pPr>
        <w:ind w:left="2535" w:hanging="180"/>
      </w:pPr>
      <w:rPr>
        <w:rFonts w:cs="Times New Roman"/>
      </w:rPr>
    </w:lvl>
    <w:lvl w:ilvl="3" w:tplc="0419000F" w:tentative="1">
      <w:start w:val="1"/>
      <w:numFmt w:val="decimal"/>
      <w:lvlText w:val="%4."/>
      <w:lvlJc w:val="left"/>
      <w:pPr>
        <w:ind w:left="3255" w:hanging="360"/>
      </w:pPr>
      <w:rPr>
        <w:rFonts w:cs="Times New Roman"/>
      </w:rPr>
    </w:lvl>
    <w:lvl w:ilvl="4" w:tplc="04190019" w:tentative="1">
      <w:start w:val="1"/>
      <w:numFmt w:val="lowerLetter"/>
      <w:lvlText w:val="%5."/>
      <w:lvlJc w:val="left"/>
      <w:pPr>
        <w:ind w:left="3975" w:hanging="360"/>
      </w:pPr>
      <w:rPr>
        <w:rFonts w:cs="Times New Roman"/>
      </w:rPr>
    </w:lvl>
    <w:lvl w:ilvl="5" w:tplc="0419001B" w:tentative="1">
      <w:start w:val="1"/>
      <w:numFmt w:val="lowerRoman"/>
      <w:lvlText w:val="%6."/>
      <w:lvlJc w:val="right"/>
      <w:pPr>
        <w:ind w:left="4695" w:hanging="180"/>
      </w:pPr>
      <w:rPr>
        <w:rFonts w:cs="Times New Roman"/>
      </w:rPr>
    </w:lvl>
    <w:lvl w:ilvl="6" w:tplc="0419000F" w:tentative="1">
      <w:start w:val="1"/>
      <w:numFmt w:val="decimal"/>
      <w:lvlText w:val="%7."/>
      <w:lvlJc w:val="left"/>
      <w:pPr>
        <w:ind w:left="5415" w:hanging="360"/>
      </w:pPr>
      <w:rPr>
        <w:rFonts w:cs="Times New Roman"/>
      </w:rPr>
    </w:lvl>
    <w:lvl w:ilvl="7" w:tplc="04190019" w:tentative="1">
      <w:start w:val="1"/>
      <w:numFmt w:val="lowerLetter"/>
      <w:lvlText w:val="%8."/>
      <w:lvlJc w:val="left"/>
      <w:pPr>
        <w:ind w:left="6135" w:hanging="360"/>
      </w:pPr>
      <w:rPr>
        <w:rFonts w:cs="Times New Roman"/>
      </w:rPr>
    </w:lvl>
    <w:lvl w:ilvl="8" w:tplc="0419001B" w:tentative="1">
      <w:start w:val="1"/>
      <w:numFmt w:val="lowerRoman"/>
      <w:lvlText w:val="%9."/>
      <w:lvlJc w:val="right"/>
      <w:pPr>
        <w:ind w:left="6855" w:hanging="180"/>
      </w:pPr>
      <w:rPr>
        <w:rFonts w:cs="Times New Roman"/>
      </w:rPr>
    </w:lvl>
  </w:abstractNum>
  <w:abstractNum w:abstractNumId="31">
    <w:nsid w:val="76F8505D"/>
    <w:multiLevelType w:val="hybridMultilevel"/>
    <w:tmpl w:val="4D02A512"/>
    <w:lvl w:ilvl="0" w:tplc="72405BB0">
      <w:start w:val="48"/>
      <w:numFmt w:val="decimal"/>
      <w:lvlText w:val="%1."/>
      <w:lvlJc w:val="left"/>
      <w:pPr>
        <w:ind w:left="1084" w:hanging="375"/>
      </w:pPr>
      <w:rPr>
        <w:rFonts w:cs="Times New Roman"/>
      </w:rPr>
    </w:lvl>
    <w:lvl w:ilvl="1" w:tplc="F0E66D94">
      <w:start w:val="1"/>
      <w:numFmt w:val="decimal"/>
      <w:lvlText w:val="%2)"/>
      <w:lvlJc w:val="left"/>
      <w:pPr>
        <w:ind w:left="2539" w:hanging="1110"/>
      </w:pPr>
      <w:rPr>
        <w:rFonts w:cs="Times New Roman"/>
      </w:rPr>
    </w:lvl>
    <w:lvl w:ilvl="2" w:tplc="0419001B">
      <w:start w:val="1"/>
      <w:numFmt w:val="lowerRoman"/>
      <w:lvlText w:val="%3."/>
      <w:lvlJc w:val="right"/>
      <w:pPr>
        <w:tabs>
          <w:tab w:val="num" w:pos="2689"/>
        </w:tabs>
        <w:ind w:left="2689" w:hanging="36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nsid w:val="7C117E36"/>
    <w:multiLevelType w:val="hybridMultilevel"/>
    <w:tmpl w:val="1B0C07BA"/>
    <w:lvl w:ilvl="0" w:tplc="54C6BF6C">
      <w:start w:val="76"/>
      <w:numFmt w:val="decimal"/>
      <w:lvlText w:val="%1."/>
      <w:lvlJc w:val="left"/>
      <w:pPr>
        <w:tabs>
          <w:tab w:val="num" w:pos="1069"/>
        </w:tabs>
        <w:ind w:left="1069" w:hanging="360"/>
      </w:pPr>
      <w:rPr>
        <w:rFonts w:cs="Times New Roman" w:hint="default"/>
      </w:rPr>
    </w:lvl>
    <w:lvl w:ilvl="1" w:tplc="C902D77A">
      <w:start w:val="74"/>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7E6D7642"/>
    <w:multiLevelType w:val="hybridMultilevel"/>
    <w:tmpl w:val="D3AC2E76"/>
    <w:lvl w:ilvl="0" w:tplc="4AE4738A">
      <w:start w:val="1"/>
      <w:numFmt w:val="decimal"/>
      <w:lvlText w:val="%1)"/>
      <w:lvlJc w:val="left"/>
      <w:pPr>
        <w:ind w:left="1099" w:hanging="390"/>
      </w:pPr>
      <w:rPr>
        <w:rFonts w:ascii="Times New Roman" w:hAnsi="Times New Roman" w:cs="Times New Roman" w:hint="default"/>
        <w:i w:val="0"/>
        <w:color w:val="000000"/>
        <w:sz w:val="28"/>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1"/>
  </w:num>
  <w:num w:numId="2">
    <w:abstractNumId w:val="27"/>
  </w:num>
  <w:num w:numId="3">
    <w:abstractNumId w:val="16"/>
  </w:num>
  <w:num w:numId="4">
    <w:abstractNumId w:val="8"/>
  </w:num>
  <w:num w:numId="5">
    <w:abstractNumId w:val="24"/>
  </w:num>
  <w:num w:numId="6">
    <w:abstractNumId w:val="6"/>
  </w:num>
  <w:num w:numId="7">
    <w:abstractNumId w:val="18"/>
  </w:num>
  <w:num w:numId="8">
    <w:abstractNumId w:val="14"/>
  </w:num>
  <w:num w:numId="9">
    <w:abstractNumId w:val="22"/>
  </w:num>
  <w:num w:numId="10">
    <w:abstractNumId w:val="32"/>
  </w:num>
  <w:num w:numId="11">
    <w:abstractNumId w:val="20"/>
  </w:num>
  <w:num w:numId="12">
    <w:abstractNumId w:val="29"/>
  </w:num>
  <w:num w:numId="13">
    <w:abstractNumId w:val="0"/>
  </w:num>
  <w:num w:numId="14">
    <w:abstractNumId w:val="1"/>
  </w:num>
  <w:num w:numId="15">
    <w:abstractNumId w:val="11"/>
  </w:num>
  <w:num w:numId="16">
    <w:abstractNumId w:val="23"/>
  </w:num>
  <w:num w:numId="17">
    <w:abstractNumId w:val="2"/>
  </w:num>
  <w:num w:numId="18">
    <w:abstractNumId w:val="3"/>
  </w:num>
  <w:num w:numId="19">
    <w:abstractNumId w:val="4"/>
  </w:num>
  <w:num w:numId="20">
    <w:abstractNumId w:val="5"/>
  </w:num>
  <w:num w:numId="21">
    <w:abstractNumId w:val="33"/>
  </w:num>
  <w:num w:numId="22">
    <w:abstractNumId w:val="28"/>
  </w:num>
  <w:num w:numId="23">
    <w:abstractNumId w:val="7"/>
  </w:num>
  <w:num w:numId="24">
    <w:abstractNumId w:val="10"/>
  </w:num>
  <w:num w:numId="25">
    <w:abstractNumId w:val="25"/>
  </w:num>
  <w:num w:numId="26">
    <w:abstractNumId w:val="15"/>
  </w:num>
  <w:num w:numId="27">
    <w:abstractNumId w:val="19"/>
  </w:num>
  <w:num w:numId="28">
    <w:abstractNumId w:val="12"/>
  </w:num>
  <w:num w:numId="29">
    <w:abstractNumId w:val="9"/>
  </w:num>
  <w:num w:numId="30">
    <w:abstractNumId w:val="26"/>
  </w:num>
  <w:num w:numId="31">
    <w:abstractNumId w:val="31"/>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3"/>
  </w:num>
  <w:num w:numId="34">
    <w:abstractNumId w:val="30"/>
  </w:num>
  <w:num w:numId="3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29B3"/>
    <w:rsid w:val="000005D5"/>
    <w:rsid w:val="000008F3"/>
    <w:rsid w:val="00000E83"/>
    <w:rsid w:val="0000126D"/>
    <w:rsid w:val="00001AB0"/>
    <w:rsid w:val="000023C3"/>
    <w:rsid w:val="0000268F"/>
    <w:rsid w:val="000031AF"/>
    <w:rsid w:val="000045B9"/>
    <w:rsid w:val="0000570D"/>
    <w:rsid w:val="00006222"/>
    <w:rsid w:val="000064AD"/>
    <w:rsid w:val="00006BC5"/>
    <w:rsid w:val="00007753"/>
    <w:rsid w:val="00007B7B"/>
    <w:rsid w:val="00007D4A"/>
    <w:rsid w:val="00011000"/>
    <w:rsid w:val="00011239"/>
    <w:rsid w:val="00011425"/>
    <w:rsid w:val="00011A22"/>
    <w:rsid w:val="00011AE0"/>
    <w:rsid w:val="000122B7"/>
    <w:rsid w:val="000125F0"/>
    <w:rsid w:val="000135A8"/>
    <w:rsid w:val="000147DC"/>
    <w:rsid w:val="00016520"/>
    <w:rsid w:val="00016ECC"/>
    <w:rsid w:val="000201A8"/>
    <w:rsid w:val="000216E7"/>
    <w:rsid w:val="000217EB"/>
    <w:rsid w:val="00021B79"/>
    <w:rsid w:val="000221D5"/>
    <w:rsid w:val="000224D3"/>
    <w:rsid w:val="00023D67"/>
    <w:rsid w:val="00025719"/>
    <w:rsid w:val="00025FC8"/>
    <w:rsid w:val="00026E35"/>
    <w:rsid w:val="00027828"/>
    <w:rsid w:val="00030296"/>
    <w:rsid w:val="000307CF"/>
    <w:rsid w:val="000309DD"/>
    <w:rsid w:val="00030A86"/>
    <w:rsid w:val="00030C82"/>
    <w:rsid w:val="00031059"/>
    <w:rsid w:val="00031D1C"/>
    <w:rsid w:val="000338A7"/>
    <w:rsid w:val="00033C3B"/>
    <w:rsid w:val="00033C50"/>
    <w:rsid w:val="00033FE4"/>
    <w:rsid w:val="00035A12"/>
    <w:rsid w:val="000373E7"/>
    <w:rsid w:val="00037A1A"/>
    <w:rsid w:val="00037BF3"/>
    <w:rsid w:val="0004027C"/>
    <w:rsid w:val="000403CA"/>
    <w:rsid w:val="00040CA2"/>
    <w:rsid w:val="00040DB0"/>
    <w:rsid w:val="0004147B"/>
    <w:rsid w:val="000414D2"/>
    <w:rsid w:val="000418D3"/>
    <w:rsid w:val="00041BC5"/>
    <w:rsid w:val="0004223F"/>
    <w:rsid w:val="00042543"/>
    <w:rsid w:val="00042A23"/>
    <w:rsid w:val="00043047"/>
    <w:rsid w:val="00043535"/>
    <w:rsid w:val="00043CAE"/>
    <w:rsid w:val="00044942"/>
    <w:rsid w:val="00045517"/>
    <w:rsid w:val="000460D3"/>
    <w:rsid w:val="00046D5D"/>
    <w:rsid w:val="0004732B"/>
    <w:rsid w:val="00047B8A"/>
    <w:rsid w:val="00050001"/>
    <w:rsid w:val="00050298"/>
    <w:rsid w:val="00051BA3"/>
    <w:rsid w:val="00051D7A"/>
    <w:rsid w:val="00052396"/>
    <w:rsid w:val="00052F93"/>
    <w:rsid w:val="00053935"/>
    <w:rsid w:val="00053CEE"/>
    <w:rsid w:val="00053FF9"/>
    <w:rsid w:val="00054310"/>
    <w:rsid w:val="00054447"/>
    <w:rsid w:val="0005499A"/>
    <w:rsid w:val="00055C3B"/>
    <w:rsid w:val="00056526"/>
    <w:rsid w:val="00056786"/>
    <w:rsid w:val="0005724A"/>
    <w:rsid w:val="00057494"/>
    <w:rsid w:val="00057669"/>
    <w:rsid w:val="00057D46"/>
    <w:rsid w:val="000603F2"/>
    <w:rsid w:val="00060824"/>
    <w:rsid w:val="00060EF2"/>
    <w:rsid w:val="000617DF"/>
    <w:rsid w:val="00061D29"/>
    <w:rsid w:val="000621FE"/>
    <w:rsid w:val="000627AA"/>
    <w:rsid w:val="00062A0A"/>
    <w:rsid w:val="00065342"/>
    <w:rsid w:val="00066836"/>
    <w:rsid w:val="000672D0"/>
    <w:rsid w:val="00067A74"/>
    <w:rsid w:val="00067D88"/>
    <w:rsid w:val="00067F08"/>
    <w:rsid w:val="00067FF6"/>
    <w:rsid w:val="00070E2D"/>
    <w:rsid w:val="0007127E"/>
    <w:rsid w:val="0007177B"/>
    <w:rsid w:val="00071D0E"/>
    <w:rsid w:val="00072552"/>
    <w:rsid w:val="0007255A"/>
    <w:rsid w:val="0007292E"/>
    <w:rsid w:val="00072B52"/>
    <w:rsid w:val="0007358B"/>
    <w:rsid w:val="00074A0A"/>
    <w:rsid w:val="00074E16"/>
    <w:rsid w:val="0007611B"/>
    <w:rsid w:val="0007615B"/>
    <w:rsid w:val="00076A90"/>
    <w:rsid w:val="00076BBB"/>
    <w:rsid w:val="000771F2"/>
    <w:rsid w:val="0008014C"/>
    <w:rsid w:val="0008073D"/>
    <w:rsid w:val="00080B5C"/>
    <w:rsid w:val="000810EA"/>
    <w:rsid w:val="0008124D"/>
    <w:rsid w:val="0008278C"/>
    <w:rsid w:val="00083315"/>
    <w:rsid w:val="0008369E"/>
    <w:rsid w:val="00083771"/>
    <w:rsid w:val="000838BB"/>
    <w:rsid w:val="000839C7"/>
    <w:rsid w:val="000843EA"/>
    <w:rsid w:val="00084D84"/>
    <w:rsid w:val="0008739A"/>
    <w:rsid w:val="000874F9"/>
    <w:rsid w:val="000877D7"/>
    <w:rsid w:val="00091866"/>
    <w:rsid w:val="00091D58"/>
    <w:rsid w:val="00091EAF"/>
    <w:rsid w:val="0009251A"/>
    <w:rsid w:val="00092AF0"/>
    <w:rsid w:val="0009388B"/>
    <w:rsid w:val="0009397E"/>
    <w:rsid w:val="00093F37"/>
    <w:rsid w:val="00095073"/>
    <w:rsid w:val="00095680"/>
    <w:rsid w:val="00095979"/>
    <w:rsid w:val="0009644C"/>
    <w:rsid w:val="000969C7"/>
    <w:rsid w:val="00096A1E"/>
    <w:rsid w:val="000970FF"/>
    <w:rsid w:val="000972D7"/>
    <w:rsid w:val="00097D30"/>
    <w:rsid w:val="000A006A"/>
    <w:rsid w:val="000A0A22"/>
    <w:rsid w:val="000A0AB8"/>
    <w:rsid w:val="000A0C65"/>
    <w:rsid w:val="000A26DF"/>
    <w:rsid w:val="000A2932"/>
    <w:rsid w:val="000A3265"/>
    <w:rsid w:val="000A4976"/>
    <w:rsid w:val="000A4CE2"/>
    <w:rsid w:val="000A4F9E"/>
    <w:rsid w:val="000A5B83"/>
    <w:rsid w:val="000A6DD8"/>
    <w:rsid w:val="000A75E8"/>
    <w:rsid w:val="000B0DC9"/>
    <w:rsid w:val="000B0DE1"/>
    <w:rsid w:val="000B1234"/>
    <w:rsid w:val="000B2BEB"/>
    <w:rsid w:val="000B2C83"/>
    <w:rsid w:val="000B2D18"/>
    <w:rsid w:val="000B30BA"/>
    <w:rsid w:val="000B32FB"/>
    <w:rsid w:val="000B3823"/>
    <w:rsid w:val="000B3CC1"/>
    <w:rsid w:val="000B4AAA"/>
    <w:rsid w:val="000B54B8"/>
    <w:rsid w:val="000B59F4"/>
    <w:rsid w:val="000B698B"/>
    <w:rsid w:val="000B6ED7"/>
    <w:rsid w:val="000B7334"/>
    <w:rsid w:val="000C0195"/>
    <w:rsid w:val="000C0438"/>
    <w:rsid w:val="000C04D9"/>
    <w:rsid w:val="000C08CF"/>
    <w:rsid w:val="000C0987"/>
    <w:rsid w:val="000C0A2C"/>
    <w:rsid w:val="000C1654"/>
    <w:rsid w:val="000C16C9"/>
    <w:rsid w:val="000C1D0E"/>
    <w:rsid w:val="000C2432"/>
    <w:rsid w:val="000C24F3"/>
    <w:rsid w:val="000C2859"/>
    <w:rsid w:val="000C2ABA"/>
    <w:rsid w:val="000C2C15"/>
    <w:rsid w:val="000C2E5E"/>
    <w:rsid w:val="000C2ED3"/>
    <w:rsid w:val="000C4500"/>
    <w:rsid w:val="000C5CB8"/>
    <w:rsid w:val="000C6074"/>
    <w:rsid w:val="000C650C"/>
    <w:rsid w:val="000C6571"/>
    <w:rsid w:val="000C65FA"/>
    <w:rsid w:val="000C6C73"/>
    <w:rsid w:val="000D0C39"/>
    <w:rsid w:val="000D0E5A"/>
    <w:rsid w:val="000D1F76"/>
    <w:rsid w:val="000D2A52"/>
    <w:rsid w:val="000D2C8F"/>
    <w:rsid w:val="000D3377"/>
    <w:rsid w:val="000D3C0E"/>
    <w:rsid w:val="000D41B7"/>
    <w:rsid w:val="000D4B79"/>
    <w:rsid w:val="000D4DE3"/>
    <w:rsid w:val="000D51B1"/>
    <w:rsid w:val="000D51E5"/>
    <w:rsid w:val="000D5998"/>
    <w:rsid w:val="000D6BD8"/>
    <w:rsid w:val="000D75A0"/>
    <w:rsid w:val="000D7D83"/>
    <w:rsid w:val="000E07FB"/>
    <w:rsid w:val="000E1EA5"/>
    <w:rsid w:val="000E2648"/>
    <w:rsid w:val="000E34CD"/>
    <w:rsid w:val="000E361A"/>
    <w:rsid w:val="000E429B"/>
    <w:rsid w:val="000E4855"/>
    <w:rsid w:val="000E486F"/>
    <w:rsid w:val="000E48AA"/>
    <w:rsid w:val="000E4D10"/>
    <w:rsid w:val="000E4EB5"/>
    <w:rsid w:val="000E651E"/>
    <w:rsid w:val="000E7173"/>
    <w:rsid w:val="000F0376"/>
    <w:rsid w:val="000F04E6"/>
    <w:rsid w:val="000F0CDE"/>
    <w:rsid w:val="000F1055"/>
    <w:rsid w:val="000F11D9"/>
    <w:rsid w:val="000F1822"/>
    <w:rsid w:val="000F1EE8"/>
    <w:rsid w:val="000F1F0E"/>
    <w:rsid w:val="000F2415"/>
    <w:rsid w:val="000F25CE"/>
    <w:rsid w:val="000F2E2B"/>
    <w:rsid w:val="000F3B3E"/>
    <w:rsid w:val="000F4217"/>
    <w:rsid w:val="000F5B90"/>
    <w:rsid w:val="000F5DBA"/>
    <w:rsid w:val="000F5E18"/>
    <w:rsid w:val="000F7387"/>
    <w:rsid w:val="000F776D"/>
    <w:rsid w:val="000F7B65"/>
    <w:rsid w:val="00100899"/>
    <w:rsid w:val="00101187"/>
    <w:rsid w:val="00101A07"/>
    <w:rsid w:val="00101E6B"/>
    <w:rsid w:val="0010202B"/>
    <w:rsid w:val="00104A9B"/>
    <w:rsid w:val="001059F7"/>
    <w:rsid w:val="001060DF"/>
    <w:rsid w:val="001062EC"/>
    <w:rsid w:val="001063D6"/>
    <w:rsid w:val="001065C8"/>
    <w:rsid w:val="00106917"/>
    <w:rsid w:val="001077B8"/>
    <w:rsid w:val="00107F14"/>
    <w:rsid w:val="001107A8"/>
    <w:rsid w:val="00110FCB"/>
    <w:rsid w:val="001112EF"/>
    <w:rsid w:val="00111417"/>
    <w:rsid w:val="00111C55"/>
    <w:rsid w:val="00113FE8"/>
    <w:rsid w:val="001144EA"/>
    <w:rsid w:val="00114A2D"/>
    <w:rsid w:val="00114C34"/>
    <w:rsid w:val="001150DC"/>
    <w:rsid w:val="00116098"/>
    <w:rsid w:val="00116A83"/>
    <w:rsid w:val="00116C7F"/>
    <w:rsid w:val="001172B9"/>
    <w:rsid w:val="0011792F"/>
    <w:rsid w:val="001179A3"/>
    <w:rsid w:val="0012068A"/>
    <w:rsid w:val="00121394"/>
    <w:rsid w:val="001214F1"/>
    <w:rsid w:val="00121683"/>
    <w:rsid w:val="001216D8"/>
    <w:rsid w:val="00122908"/>
    <w:rsid w:val="00123289"/>
    <w:rsid w:val="00123A09"/>
    <w:rsid w:val="00123A70"/>
    <w:rsid w:val="00123E20"/>
    <w:rsid w:val="0012416D"/>
    <w:rsid w:val="001248B2"/>
    <w:rsid w:val="001267E5"/>
    <w:rsid w:val="00126A35"/>
    <w:rsid w:val="00126B11"/>
    <w:rsid w:val="00130A2F"/>
    <w:rsid w:val="001312FB"/>
    <w:rsid w:val="00131F1D"/>
    <w:rsid w:val="001324CD"/>
    <w:rsid w:val="00132572"/>
    <w:rsid w:val="001329C7"/>
    <w:rsid w:val="00133CE5"/>
    <w:rsid w:val="00134223"/>
    <w:rsid w:val="00134372"/>
    <w:rsid w:val="00134D20"/>
    <w:rsid w:val="00135A39"/>
    <w:rsid w:val="00135A41"/>
    <w:rsid w:val="00135C1D"/>
    <w:rsid w:val="00136979"/>
    <w:rsid w:val="00136A24"/>
    <w:rsid w:val="00136B48"/>
    <w:rsid w:val="00140190"/>
    <w:rsid w:val="001407BE"/>
    <w:rsid w:val="001407F8"/>
    <w:rsid w:val="00140919"/>
    <w:rsid w:val="001412FD"/>
    <w:rsid w:val="0014141D"/>
    <w:rsid w:val="0014143B"/>
    <w:rsid w:val="00141D37"/>
    <w:rsid w:val="00141EFC"/>
    <w:rsid w:val="001420B9"/>
    <w:rsid w:val="0014255B"/>
    <w:rsid w:val="00142A68"/>
    <w:rsid w:val="00142D2C"/>
    <w:rsid w:val="001439C9"/>
    <w:rsid w:val="00143B70"/>
    <w:rsid w:val="00143B74"/>
    <w:rsid w:val="0014437C"/>
    <w:rsid w:val="001443D3"/>
    <w:rsid w:val="001443D4"/>
    <w:rsid w:val="0014442E"/>
    <w:rsid w:val="001450E2"/>
    <w:rsid w:val="00145F5D"/>
    <w:rsid w:val="00146529"/>
    <w:rsid w:val="00147AC2"/>
    <w:rsid w:val="00150505"/>
    <w:rsid w:val="00150DBB"/>
    <w:rsid w:val="0015143F"/>
    <w:rsid w:val="001518D3"/>
    <w:rsid w:val="001529A0"/>
    <w:rsid w:val="00152C01"/>
    <w:rsid w:val="00153520"/>
    <w:rsid w:val="00153538"/>
    <w:rsid w:val="00154D1B"/>
    <w:rsid w:val="00154E59"/>
    <w:rsid w:val="001561AA"/>
    <w:rsid w:val="001578B4"/>
    <w:rsid w:val="00157AA2"/>
    <w:rsid w:val="00157AAA"/>
    <w:rsid w:val="00157FD9"/>
    <w:rsid w:val="0016122A"/>
    <w:rsid w:val="00161B5C"/>
    <w:rsid w:val="00162F24"/>
    <w:rsid w:val="0016317D"/>
    <w:rsid w:val="00163A1A"/>
    <w:rsid w:val="00163BFE"/>
    <w:rsid w:val="00163F8F"/>
    <w:rsid w:val="0016469D"/>
    <w:rsid w:val="00164711"/>
    <w:rsid w:val="00165313"/>
    <w:rsid w:val="0016556E"/>
    <w:rsid w:val="00165A6D"/>
    <w:rsid w:val="00166B1E"/>
    <w:rsid w:val="00166F41"/>
    <w:rsid w:val="00167154"/>
    <w:rsid w:val="0016745D"/>
    <w:rsid w:val="00167B4B"/>
    <w:rsid w:val="00171DF8"/>
    <w:rsid w:val="0017270C"/>
    <w:rsid w:val="00172A9F"/>
    <w:rsid w:val="00174852"/>
    <w:rsid w:val="00175DE0"/>
    <w:rsid w:val="00175EA0"/>
    <w:rsid w:val="00176739"/>
    <w:rsid w:val="00177099"/>
    <w:rsid w:val="001774F7"/>
    <w:rsid w:val="00177567"/>
    <w:rsid w:val="0017756A"/>
    <w:rsid w:val="001800D8"/>
    <w:rsid w:val="00180DF9"/>
    <w:rsid w:val="00180E25"/>
    <w:rsid w:val="00180F4C"/>
    <w:rsid w:val="00182254"/>
    <w:rsid w:val="0018262A"/>
    <w:rsid w:val="0018269A"/>
    <w:rsid w:val="0018274C"/>
    <w:rsid w:val="00182819"/>
    <w:rsid w:val="00182D6D"/>
    <w:rsid w:val="00183110"/>
    <w:rsid w:val="0018318E"/>
    <w:rsid w:val="00183508"/>
    <w:rsid w:val="00184436"/>
    <w:rsid w:val="00184445"/>
    <w:rsid w:val="0018486A"/>
    <w:rsid w:val="00186B38"/>
    <w:rsid w:val="00187B68"/>
    <w:rsid w:val="0019084A"/>
    <w:rsid w:val="00190880"/>
    <w:rsid w:val="00191CBA"/>
    <w:rsid w:val="00191E95"/>
    <w:rsid w:val="00191F40"/>
    <w:rsid w:val="001926C6"/>
    <w:rsid w:val="0019286A"/>
    <w:rsid w:val="001938CD"/>
    <w:rsid w:val="00194280"/>
    <w:rsid w:val="001949DC"/>
    <w:rsid w:val="00194A4B"/>
    <w:rsid w:val="00195BA3"/>
    <w:rsid w:val="00195D6A"/>
    <w:rsid w:val="001970D8"/>
    <w:rsid w:val="00197953"/>
    <w:rsid w:val="001A0E8F"/>
    <w:rsid w:val="001A1024"/>
    <w:rsid w:val="001A25D6"/>
    <w:rsid w:val="001A2778"/>
    <w:rsid w:val="001A29A2"/>
    <w:rsid w:val="001A4B9B"/>
    <w:rsid w:val="001A4EA5"/>
    <w:rsid w:val="001A5803"/>
    <w:rsid w:val="001A58E8"/>
    <w:rsid w:val="001A69D4"/>
    <w:rsid w:val="001A7A51"/>
    <w:rsid w:val="001A7FBD"/>
    <w:rsid w:val="001B2B9F"/>
    <w:rsid w:val="001B2DE4"/>
    <w:rsid w:val="001B30F8"/>
    <w:rsid w:val="001B39CD"/>
    <w:rsid w:val="001B4137"/>
    <w:rsid w:val="001B4E0D"/>
    <w:rsid w:val="001B5EBE"/>
    <w:rsid w:val="001B6E9C"/>
    <w:rsid w:val="001B713C"/>
    <w:rsid w:val="001B73A2"/>
    <w:rsid w:val="001B7424"/>
    <w:rsid w:val="001B75C6"/>
    <w:rsid w:val="001B7646"/>
    <w:rsid w:val="001B7978"/>
    <w:rsid w:val="001B7A4A"/>
    <w:rsid w:val="001C2A65"/>
    <w:rsid w:val="001C2D2F"/>
    <w:rsid w:val="001C40D5"/>
    <w:rsid w:val="001C43ED"/>
    <w:rsid w:val="001C45EC"/>
    <w:rsid w:val="001C4ADB"/>
    <w:rsid w:val="001C5403"/>
    <w:rsid w:val="001C6942"/>
    <w:rsid w:val="001C734E"/>
    <w:rsid w:val="001C77EC"/>
    <w:rsid w:val="001D12E7"/>
    <w:rsid w:val="001D13A8"/>
    <w:rsid w:val="001D1942"/>
    <w:rsid w:val="001D4CCA"/>
    <w:rsid w:val="001D57BB"/>
    <w:rsid w:val="001D5AAC"/>
    <w:rsid w:val="001D61A1"/>
    <w:rsid w:val="001D63ED"/>
    <w:rsid w:val="001D7367"/>
    <w:rsid w:val="001D77A7"/>
    <w:rsid w:val="001D7987"/>
    <w:rsid w:val="001E0548"/>
    <w:rsid w:val="001E08B7"/>
    <w:rsid w:val="001E346E"/>
    <w:rsid w:val="001E3471"/>
    <w:rsid w:val="001E34F1"/>
    <w:rsid w:val="001E395B"/>
    <w:rsid w:val="001E3A12"/>
    <w:rsid w:val="001E46C7"/>
    <w:rsid w:val="001E51A1"/>
    <w:rsid w:val="001E5D0A"/>
    <w:rsid w:val="001E6339"/>
    <w:rsid w:val="001E72CB"/>
    <w:rsid w:val="001E7939"/>
    <w:rsid w:val="001E7AB2"/>
    <w:rsid w:val="001E7D35"/>
    <w:rsid w:val="001F0580"/>
    <w:rsid w:val="001F0C6F"/>
    <w:rsid w:val="001F0F83"/>
    <w:rsid w:val="001F17A7"/>
    <w:rsid w:val="001F1B10"/>
    <w:rsid w:val="001F1C9E"/>
    <w:rsid w:val="001F224D"/>
    <w:rsid w:val="001F30DA"/>
    <w:rsid w:val="001F31E3"/>
    <w:rsid w:val="001F5C81"/>
    <w:rsid w:val="001F6223"/>
    <w:rsid w:val="001F698B"/>
    <w:rsid w:val="002007E9"/>
    <w:rsid w:val="00200DAF"/>
    <w:rsid w:val="00200EBA"/>
    <w:rsid w:val="00201E1B"/>
    <w:rsid w:val="0020304C"/>
    <w:rsid w:val="0020514F"/>
    <w:rsid w:val="0020584E"/>
    <w:rsid w:val="002062C6"/>
    <w:rsid w:val="002066D3"/>
    <w:rsid w:val="00207956"/>
    <w:rsid w:val="00210607"/>
    <w:rsid w:val="00210812"/>
    <w:rsid w:val="00211B8B"/>
    <w:rsid w:val="00212282"/>
    <w:rsid w:val="002133DF"/>
    <w:rsid w:val="00213414"/>
    <w:rsid w:val="002134FC"/>
    <w:rsid w:val="0021545C"/>
    <w:rsid w:val="00216030"/>
    <w:rsid w:val="002160BA"/>
    <w:rsid w:val="00216384"/>
    <w:rsid w:val="0021695C"/>
    <w:rsid w:val="00216DD5"/>
    <w:rsid w:val="00217711"/>
    <w:rsid w:val="002179C9"/>
    <w:rsid w:val="00217E86"/>
    <w:rsid w:val="0022045A"/>
    <w:rsid w:val="002204AC"/>
    <w:rsid w:val="00220A39"/>
    <w:rsid w:val="00220BD2"/>
    <w:rsid w:val="0022103F"/>
    <w:rsid w:val="00221CE4"/>
    <w:rsid w:val="00222227"/>
    <w:rsid w:val="00222230"/>
    <w:rsid w:val="00222484"/>
    <w:rsid w:val="0022282B"/>
    <w:rsid w:val="00222A24"/>
    <w:rsid w:val="00222CB8"/>
    <w:rsid w:val="00222F7A"/>
    <w:rsid w:val="0022306F"/>
    <w:rsid w:val="00223E32"/>
    <w:rsid w:val="00223EB6"/>
    <w:rsid w:val="0022498C"/>
    <w:rsid w:val="0022598A"/>
    <w:rsid w:val="00226311"/>
    <w:rsid w:val="00226652"/>
    <w:rsid w:val="0022725F"/>
    <w:rsid w:val="002274B6"/>
    <w:rsid w:val="002308A3"/>
    <w:rsid w:val="00232239"/>
    <w:rsid w:val="00232692"/>
    <w:rsid w:val="00233225"/>
    <w:rsid w:val="00233875"/>
    <w:rsid w:val="0023470B"/>
    <w:rsid w:val="00234832"/>
    <w:rsid w:val="00235FD1"/>
    <w:rsid w:val="00236409"/>
    <w:rsid w:val="00237214"/>
    <w:rsid w:val="002378A8"/>
    <w:rsid w:val="00237BFE"/>
    <w:rsid w:val="00237DF0"/>
    <w:rsid w:val="002411F7"/>
    <w:rsid w:val="00241448"/>
    <w:rsid w:val="002423BA"/>
    <w:rsid w:val="00242585"/>
    <w:rsid w:val="00242883"/>
    <w:rsid w:val="00243214"/>
    <w:rsid w:val="002434C1"/>
    <w:rsid w:val="00243620"/>
    <w:rsid w:val="00243BD6"/>
    <w:rsid w:val="002457BA"/>
    <w:rsid w:val="00245DCC"/>
    <w:rsid w:val="002467CB"/>
    <w:rsid w:val="0024694F"/>
    <w:rsid w:val="002510C3"/>
    <w:rsid w:val="002513FF"/>
    <w:rsid w:val="00251726"/>
    <w:rsid w:val="002518E3"/>
    <w:rsid w:val="00251909"/>
    <w:rsid w:val="00251997"/>
    <w:rsid w:val="00251BB6"/>
    <w:rsid w:val="002526F5"/>
    <w:rsid w:val="00252710"/>
    <w:rsid w:val="002527EE"/>
    <w:rsid w:val="0025473C"/>
    <w:rsid w:val="00254E3E"/>
    <w:rsid w:val="002555AB"/>
    <w:rsid w:val="002557D3"/>
    <w:rsid w:val="00256227"/>
    <w:rsid w:val="002568B1"/>
    <w:rsid w:val="002569C7"/>
    <w:rsid w:val="00256CEE"/>
    <w:rsid w:val="002600EA"/>
    <w:rsid w:val="002605B6"/>
    <w:rsid w:val="00260C90"/>
    <w:rsid w:val="00261887"/>
    <w:rsid w:val="00262584"/>
    <w:rsid w:val="00263A6F"/>
    <w:rsid w:val="00263D45"/>
    <w:rsid w:val="0026406D"/>
    <w:rsid w:val="0026430E"/>
    <w:rsid w:val="00265312"/>
    <w:rsid w:val="002666BF"/>
    <w:rsid w:val="00267285"/>
    <w:rsid w:val="0027008D"/>
    <w:rsid w:val="00270522"/>
    <w:rsid w:val="002716BF"/>
    <w:rsid w:val="0027196F"/>
    <w:rsid w:val="00272A6B"/>
    <w:rsid w:val="00273150"/>
    <w:rsid w:val="00273622"/>
    <w:rsid w:val="00273838"/>
    <w:rsid w:val="002740F4"/>
    <w:rsid w:val="002743E5"/>
    <w:rsid w:val="00274545"/>
    <w:rsid w:val="00274633"/>
    <w:rsid w:val="00276541"/>
    <w:rsid w:val="002769E3"/>
    <w:rsid w:val="0028028C"/>
    <w:rsid w:val="0028047E"/>
    <w:rsid w:val="00281560"/>
    <w:rsid w:val="0028168D"/>
    <w:rsid w:val="0028237D"/>
    <w:rsid w:val="0028264C"/>
    <w:rsid w:val="00282E4D"/>
    <w:rsid w:val="002830AD"/>
    <w:rsid w:val="002847DE"/>
    <w:rsid w:val="00285A5D"/>
    <w:rsid w:val="00286316"/>
    <w:rsid w:val="00286A6A"/>
    <w:rsid w:val="0029147B"/>
    <w:rsid w:val="00291DC6"/>
    <w:rsid w:val="00291FD1"/>
    <w:rsid w:val="00293177"/>
    <w:rsid w:val="00294063"/>
    <w:rsid w:val="002952B5"/>
    <w:rsid w:val="00296480"/>
    <w:rsid w:val="00296EB3"/>
    <w:rsid w:val="00297557"/>
    <w:rsid w:val="002979D5"/>
    <w:rsid w:val="00297D0F"/>
    <w:rsid w:val="002A18CC"/>
    <w:rsid w:val="002A1A68"/>
    <w:rsid w:val="002A1AD9"/>
    <w:rsid w:val="002A23F0"/>
    <w:rsid w:val="002A2998"/>
    <w:rsid w:val="002A2EFA"/>
    <w:rsid w:val="002A3F31"/>
    <w:rsid w:val="002A44E0"/>
    <w:rsid w:val="002A52D8"/>
    <w:rsid w:val="002A6887"/>
    <w:rsid w:val="002A6A5A"/>
    <w:rsid w:val="002A754C"/>
    <w:rsid w:val="002B14CE"/>
    <w:rsid w:val="002B1F6A"/>
    <w:rsid w:val="002B2774"/>
    <w:rsid w:val="002B2C08"/>
    <w:rsid w:val="002B345E"/>
    <w:rsid w:val="002B35F6"/>
    <w:rsid w:val="002B4733"/>
    <w:rsid w:val="002B485D"/>
    <w:rsid w:val="002B4B10"/>
    <w:rsid w:val="002B5D73"/>
    <w:rsid w:val="002B73A6"/>
    <w:rsid w:val="002B76C9"/>
    <w:rsid w:val="002C03C8"/>
    <w:rsid w:val="002C0686"/>
    <w:rsid w:val="002C0BA3"/>
    <w:rsid w:val="002C1338"/>
    <w:rsid w:val="002C217B"/>
    <w:rsid w:val="002C24D4"/>
    <w:rsid w:val="002C2BAA"/>
    <w:rsid w:val="002C2C91"/>
    <w:rsid w:val="002C48E4"/>
    <w:rsid w:val="002C4BA5"/>
    <w:rsid w:val="002C4DAF"/>
    <w:rsid w:val="002C5015"/>
    <w:rsid w:val="002C55D3"/>
    <w:rsid w:val="002C61ED"/>
    <w:rsid w:val="002C74BF"/>
    <w:rsid w:val="002D03B2"/>
    <w:rsid w:val="002D07A8"/>
    <w:rsid w:val="002D0CAD"/>
    <w:rsid w:val="002D1015"/>
    <w:rsid w:val="002D125B"/>
    <w:rsid w:val="002D2412"/>
    <w:rsid w:val="002D2573"/>
    <w:rsid w:val="002D2ED1"/>
    <w:rsid w:val="002D2FBC"/>
    <w:rsid w:val="002D3809"/>
    <w:rsid w:val="002D4154"/>
    <w:rsid w:val="002D4D0A"/>
    <w:rsid w:val="002D4D63"/>
    <w:rsid w:val="002D5DE0"/>
    <w:rsid w:val="002D5E99"/>
    <w:rsid w:val="002D7289"/>
    <w:rsid w:val="002D761A"/>
    <w:rsid w:val="002E09BF"/>
    <w:rsid w:val="002E0C58"/>
    <w:rsid w:val="002E190B"/>
    <w:rsid w:val="002E1BCD"/>
    <w:rsid w:val="002E1D63"/>
    <w:rsid w:val="002E2892"/>
    <w:rsid w:val="002E44AB"/>
    <w:rsid w:val="002E4E14"/>
    <w:rsid w:val="002E55C3"/>
    <w:rsid w:val="002E6B88"/>
    <w:rsid w:val="002E6D0B"/>
    <w:rsid w:val="002F08E2"/>
    <w:rsid w:val="002F0C92"/>
    <w:rsid w:val="002F0EB0"/>
    <w:rsid w:val="002F151C"/>
    <w:rsid w:val="002F1ED6"/>
    <w:rsid w:val="002F280D"/>
    <w:rsid w:val="002F2CCB"/>
    <w:rsid w:val="002F2FAF"/>
    <w:rsid w:val="002F3C0A"/>
    <w:rsid w:val="002F42A0"/>
    <w:rsid w:val="002F4D03"/>
    <w:rsid w:val="002F5021"/>
    <w:rsid w:val="002F50BA"/>
    <w:rsid w:val="002F5A08"/>
    <w:rsid w:val="002F5AFC"/>
    <w:rsid w:val="002F5E5F"/>
    <w:rsid w:val="002F6121"/>
    <w:rsid w:val="002F66AF"/>
    <w:rsid w:val="002F6C26"/>
    <w:rsid w:val="002F6CA2"/>
    <w:rsid w:val="002F7DED"/>
    <w:rsid w:val="003003AD"/>
    <w:rsid w:val="00300726"/>
    <w:rsid w:val="00300A7A"/>
    <w:rsid w:val="00300C76"/>
    <w:rsid w:val="003013B7"/>
    <w:rsid w:val="00301E39"/>
    <w:rsid w:val="00302CE3"/>
    <w:rsid w:val="00302E30"/>
    <w:rsid w:val="00304538"/>
    <w:rsid w:val="003049D3"/>
    <w:rsid w:val="00305498"/>
    <w:rsid w:val="00306DCB"/>
    <w:rsid w:val="00307240"/>
    <w:rsid w:val="00307328"/>
    <w:rsid w:val="00307606"/>
    <w:rsid w:val="00307DC7"/>
    <w:rsid w:val="00311EBE"/>
    <w:rsid w:val="0031216D"/>
    <w:rsid w:val="00312A2A"/>
    <w:rsid w:val="00312AF5"/>
    <w:rsid w:val="003133E3"/>
    <w:rsid w:val="0031367F"/>
    <w:rsid w:val="00313870"/>
    <w:rsid w:val="003141D7"/>
    <w:rsid w:val="0031694E"/>
    <w:rsid w:val="00317C0C"/>
    <w:rsid w:val="00320DFD"/>
    <w:rsid w:val="0032220F"/>
    <w:rsid w:val="0032237B"/>
    <w:rsid w:val="00323A02"/>
    <w:rsid w:val="00325010"/>
    <w:rsid w:val="0032525B"/>
    <w:rsid w:val="0032561A"/>
    <w:rsid w:val="00325A4F"/>
    <w:rsid w:val="00326A04"/>
    <w:rsid w:val="0033223C"/>
    <w:rsid w:val="003322E6"/>
    <w:rsid w:val="003336A5"/>
    <w:rsid w:val="00334CFA"/>
    <w:rsid w:val="00334FB5"/>
    <w:rsid w:val="0033557F"/>
    <w:rsid w:val="00336E85"/>
    <w:rsid w:val="00336F7D"/>
    <w:rsid w:val="00337138"/>
    <w:rsid w:val="003378E4"/>
    <w:rsid w:val="00337D9D"/>
    <w:rsid w:val="003403CB"/>
    <w:rsid w:val="00340D88"/>
    <w:rsid w:val="00340DB8"/>
    <w:rsid w:val="00340F7D"/>
    <w:rsid w:val="00341AF9"/>
    <w:rsid w:val="00342135"/>
    <w:rsid w:val="003423F2"/>
    <w:rsid w:val="003426A8"/>
    <w:rsid w:val="00342DA3"/>
    <w:rsid w:val="00343023"/>
    <w:rsid w:val="00343135"/>
    <w:rsid w:val="00343146"/>
    <w:rsid w:val="00343783"/>
    <w:rsid w:val="00343C6B"/>
    <w:rsid w:val="00344B5B"/>
    <w:rsid w:val="00344F8F"/>
    <w:rsid w:val="00346559"/>
    <w:rsid w:val="003468FB"/>
    <w:rsid w:val="00346951"/>
    <w:rsid w:val="00346A00"/>
    <w:rsid w:val="00350582"/>
    <w:rsid w:val="00350E40"/>
    <w:rsid w:val="003511C5"/>
    <w:rsid w:val="003517FD"/>
    <w:rsid w:val="00351B21"/>
    <w:rsid w:val="00352B6F"/>
    <w:rsid w:val="00354213"/>
    <w:rsid w:val="0035527A"/>
    <w:rsid w:val="00357412"/>
    <w:rsid w:val="00357F95"/>
    <w:rsid w:val="003601EC"/>
    <w:rsid w:val="00361188"/>
    <w:rsid w:val="003628FE"/>
    <w:rsid w:val="00362B23"/>
    <w:rsid w:val="00362D66"/>
    <w:rsid w:val="00362E26"/>
    <w:rsid w:val="00362E33"/>
    <w:rsid w:val="00364526"/>
    <w:rsid w:val="00364D85"/>
    <w:rsid w:val="00366D5A"/>
    <w:rsid w:val="00367C7F"/>
    <w:rsid w:val="00367DE5"/>
    <w:rsid w:val="00367EE1"/>
    <w:rsid w:val="00367FEF"/>
    <w:rsid w:val="00370301"/>
    <w:rsid w:val="00370B3D"/>
    <w:rsid w:val="0037138A"/>
    <w:rsid w:val="00371650"/>
    <w:rsid w:val="00371EA7"/>
    <w:rsid w:val="00372A28"/>
    <w:rsid w:val="00374D49"/>
    <w:rsid w:val="00374E48"/>
    <w:rsid w:val="00374FFE"/>
    <w:rsid w:val="003767BA"/>
    <w:rsid w:val="00376F04"/>
    <w:rsid w:val="00377617"/>
    <w:rsid w:val="00377AAB"/>
    <w:rsid w:val="00380D2B"/>
    <w:rsid w:val="00381136"/>
    <w:rsid w:val="00381FBA"/>
    <w:rsid w:val="003833ED"/>
    <w:rsid w:val="00383F5A"/>
    <w:rsid w:val="003849D8"/>
    <w:rsid w:val="003852E2"/>
    <w:rsid w:val="0038652F"/>
    <w:rsid w:val="00387797"/>
    <w:rsid w:val="003906D4"/>
    <w:rsid w:val="0039145F"/>
    <w:rsid w:val="003917A9"/>
    <w:rsid w:val="00392366"/>
    <w:rsid w:val="00393769"/>
    <w:rsid w:val="00393A33"/>
    <w:rsid w:val="00393DD8"/>
    <w:rsid w:val="00394F55"/>
    <w:rsid w:val="00395E13"/>
    <w:rsid w:val="00396CCB"/>
    <w:rsid w:val="00397457"/>
    <w:rsid w:val="0039762D"/>
    <w:rsid w:val="003A0DE8"/>
    <w:rsid w:val="003A1AFF"/>
    <w:rsid w:val="003A25DE"/>
    <w:rsid w:val="003A2777"/>
    <w:rsid w:val="003A376B"/>
    <w:rsid w:val="003A3B53"/>
    <w:rsid w:val="003A4071"/>
    <w:rsid w:val="003A4C2F"/>
    <w:rsid w:val="003A4DB1"/>
    <w:rsid w:val="003A6468"/>
    <w:rsid w:val="003A678A"/>
    <w:rsid w:val="003A68EE"/>
    <w:rsid w:val="003A6A2A"/>
    <w:rsid w:val="003A6F5D"/>
    <w:rsid w:val="003A73DF"/>
    <w:rsid w:val="003A76BD"/>
    <w:rsid w:val="003A7717"/>
    <w:rsid w:val="003B2643"/>
    <w:rsid w:val="003B2D72"/>
    <w:rsid w:val="003B324B"/>
    <w:rsid w:val="003B553F"/>
    <w:rsid w:val="003B612D"/>
    <w:rsid w:val="003B693A"/>
    <w:rsid w:val="003B727F"/>
    <w:rsid w:val="003B76EA"/>
    <w:rsid w:val="003B7FCE"/>
    <w:rsid w:val="003C00CF"/>
    <w:rsid w:val="003C02DC"/>
    <w:rsid w:val="003C140E"/>
    <w:rsid w:val="003C1E4E"/>
    <w:rsid w:val="003C2A62"/>
    <w:rsid w:val="003C2DA5"/>
    <w:rsid w:val="003C2EB3"/>
    <w:rsid w:val="003C31FC"/>
    <w:rsid w:val="003C326C"/>
    <w:rsid w:val="003C5AC4"/>
    <w:rsid w:val="003C64B7"/>
    <w:rsid w:val="003C744D"/>
    <w:rsid w:val="003D18BC"/>
    <w:rsid w:val="003D329E"/>
    <w:rsid w:val="003D3371"/>
    <w:rsid w:val="003D3E37"/>
    <w:rsid w:val="003D4918"/>
    <w:rsid w:val="003D4F2D"/>
    <w:rsid w:val="003D596E"/>
    <w:rsid w:val="003D5A3B"/>
    <w:rsid w:val="003D632A"/>
    <w:rsid w:val="003D6CAC"/>
    <w:rsid w:val="003D73F0"/>
    <w:rsid w:val="003D7ADA"/>
    <w:rsid w:val="003D7FE4"/>
    <w:rsid w:val="003E0C39"/>
    <w:rsid w:val="003E1410"/>
    <w:rsid w:val="003E1D7B"/>
    <w:rsid w:val="003E2D31"/>
    <w:rsid w:val="003E3085"/>
    <w:rsid w:val="003E40E8"/>
    <w:rsid w:val="003E57E2"/>
    <w:rsid w:val="003E686D"/>
    <w:rsid w:val="003E6D7B"/>
    <w:rsid w:val="003E7DF6"/>
    <w:rsid w:val="003F075C"/>
    <w:rsid w:val="003F07E4"/>
    <w:rsid w:val="003F1F6E"/>
    <w:rsid w:val="003F228D"/>
    <w:rsid w:val="003F30F9"/>
    <w:rsid w:val="003F3372"/>
    <w:rsid w:val="003F36DB"/>
    <w:rsid w:val="003F3EA3"/>
    <w:rsid w:val="003F4189"/>
    <w:rsid w:val="003F42DC"/>
    <w:rsid w:val="003F4732"/>
    <w:rsid w:val="003F4C59"/>
    <w:rsid w:val="003F509B"/>
    <w:rsid w:val="003F53FE"/>
    <w:rsid w:val="003F554C"/>
    <w:rsid w:val="003F5A69"/>
    <w:rsid w:val="003F5E88"/>
    <w:rsid w:val="003F64DC"/>
    <w:rsid w:val="003F6E60"/>
    <w:rsid w:val="003F6FF8"/>
    <w:rsid w:val="003F72D5"/>
    <w:rsid w:val="004004A9"/>
    <w:rsid w:val="00400510"/>
    <w:rsid w:val="00401C0C"/>
    <w:rsid w:val="00402413"/>
    <w:rsid w:val="004040E5"/>
    <w:rsid w:val="00404629"/>
    <w:rsid w:val="0040540C"/>
    <w:rsid w:val="00405C1A"/>
    <w:rsid w:val="00407F90"/>
    <w:rsid w:val="00410462"/>
    <w:rsid w:val="00410806"/>
    <w:rsid w:val="00411800"/>
    <w:rsid w:val="00411E7F"/>
    <w:rsid w:val="00411F5C"/>
    <w:rsid w:val="004122B1"/>
    <w:rsid w:val="00412900"/>
    <w:rsid w:val="00412CD5"/>
    <w:rsid w:val="00412F84"/>
    <w:rsid w:val="004133D3"/>
    <w:rsid w:val="004137F1"/>
    <w:rsid w:val="00413B99"/>
    <w:rsid w:val="00413DC5"/>
    <w:rsid w:val="0041455E"/>
    <w:rsid w:val="00414EC7"/>
    <w:rsid w:val="00414EDC"/>
    <w:rsid w:val="004151A4"/>
    <w:rsid w:val="0041596A"/>
    <w:rsid w:val="00415AB2"/>
    <w:rsid w:val="004168AD"/>
    <w:rsid w:val="0041739B"/>
    <w:rsid w:val="004204FB"/>
    <w:rsid w:val="00421001"/>
    <w:rsid w:val="004226A4"/>
    <w:rsid w:val="00422720"/>
    <w:rsid w:val="00422B7B"/>
    <w:rsid w:val="0042366B"/>
    <w:rsid w:val="00423FAD"/>
    <w:rsid w:val="0042426F"/>
    <w:rsid w:val="0042462E"/>
    <w:rsid w:val="00424632"/>
    <w:rsid w:val="00424FBD"/>
    <w:rsid w:val="00425287"/>
    <w:rsid w:val="00425324"/>
    <w:rsid w:val="00425F66"/>
    <w:rsid w:val="004266FA"/>
    <w:rsid w:val="004273DA"/>
    <w:rsid w:val="00427C01"/>
    <w:rsid w:val="004303DE"/>
    <w:rsid w:val="00431CA0"/>
    <w:rsid w:val="0043296D"/>
    <w:rsid w:val="00433715"/>
    <w:rsid w:val="00433729"/>
    <w:rsid w:val="004349D5"/>
    <w:rsid w:val="004357AC"/>
    <w:rsid w:val="00435982"/>
    <w:rsid w:val="00435D5A"/>
    <w:rsid w:val="00436544"/>
    <w:rsid w:val="00436D16"/>
    <w:rsid w:val="00436E9A"/>
    <w:rsid w:val="00437664"/>
    <w:rsid w:val="0044024C"/>
    <w:rsid w:val="00440355"/>
    <w:rsid w:val="00440D8A"/>
    <w:rsid w:val="0044138B"/>
    <w:rsid w:val="0044162E"/>
    <w:rsid w:val="0044367B"/>
    <w:rsid w:val="00445D51"/>
    <w:rsid w:val="00446D45"/>
    <w:rsid w:val="00446F21"/>
    <w:rsid w:val="00447D3E"/>
    <w:rsid w:val="0045009D"/>
    <w:rsid w:val="00450790"/>
    <w:rsid w:val="00450F36"/>
    <w:rsid w:val="00451525"/>
    <w:rsid w:val="00451DC2"/>
    <w:rsid w:val="004527B1"/>
    <w:rsid w:val="00452E6F"/>
    <w:rsid w:val="00452FCE"/>
    <w:rsid w:val="0045352E"/>
    <w:rsid w:val="00454B85"/>
    <w:rsid w:val="00454CA2"/>
    <w:rsid w:val="0045537F"/>
    <w:rsid w:val="00456129"/>
    <w:rsid w:val="00456518"/>
    <w:rsid w:val="00457133"/>
    <w:rsid w:val="004572FD"/>
    <w:rsid w:val="00460533"/>
    <w:rsid w:val="00460F40"/>
    <w:rsid w:val="00461B9C"/>
    <w:rsid w:val="00462470"/>
    <w:rsid w:val="004624C6"/>
    <w:rsid w:val="00463E5D"/>
    <w:rsid w:val="00464C6D"/>
    <w:rsid w:val="0046538F"/>
    <w:rsid w:val="0046672C"/>
    <w:rsid w:val="00466CCA"/>
    <w:rsid w:val="00466D15"/>
    <w:rsid w:val="00467107"/>
    <w:rsid w:val="0046778B"/>
    <w:rsid w:val="004709FF"/>
    <w:rsid w:val="0047257B"/>
    <w:rsid w:val="0047261F"/>
    <w:rsid w:val="00472F1E"/>
    <w:rsid w:val="00473324"/>
    <w:rsid w:val="00473ABF"/>
    <w:rsid w:val="00473B67"/>
    <w:rsid w:val="0047425C"/>
    <w:rsid w:val="004742EC"/>
    <w:rsid w:val="00474F65"/>
    <w:rsid w:val="00475045"/>
    <w:rsid w:val="004777E0"/>
    <w:rsid w:val="0048062B"/>
    <w:rsid w:val="004817F4"/>
    <w:rsid w:val="004820F7"/>
    <w:rsid w:val="004823D6"/>
    <w:rsid w:val="00482955"/>
    <w:rsid w:val="00482F50"/>
    <w:rsid w:val="004843C9"/>
    <w:rsid w:val="00485734"/>
    <w:rsid w:val="004867FD"/>
    <w:rsid w:val="00486A28"/>
    <w:rsid w:val="00487533"/>
    <w:rsid w:val="00487BE4"/>
    <w:rsid w:val="00490C02"/>
    <w:rsid w:val="00492198"/>
    <w:rsid w:val="00493CC7"/>
    <w:rsid w:val="00493E31"/>
    <w:rsid w:val="00494576"/>
    <w:rsid w:val="0049478A"/>
    <w:rsid w:val="00495232"/>
    <w:rsid w:val="004970F8"/>
    <w:rsid w:val="00497B77"/>
    <w:rsid w:val="004A09D9"/>
    <w:rsid w:val="004A0EE1"/>
    <w:rsid w:val="004A0FCD"/>
    <w:rsid w:val="004A1A2C"/>
    <w:rsid w:val="004A20D1"/>
    <w:rsid w:val="004A3B0B"/>
    <w:rsid w:val="004A55AB"/>
    <w:rsid w:val="004A655B"/>
    <w:rsid w:val="004A79AE"/>
    <w:rsid w:val="004B09C6"/>
    <w:rsid w:val="004B10B0"/>
    <w:rsid w:val="004B2C0F"/>
    <w:rsid w:val="004B342B"/>
    <w:rsid w:val="004B3A5D"/>
    <w:rsid w:val="004B49CC"/>
    <w:rsid w:val="004B4AB6"/>
    <w:rsid w:val="004B4D7E"/>
    <w:rsid w:val="004B5EDB"/>
    <w:rsid w:val="004B5F9C"/>
    <w:rsid w:val="004B7441"/>
    <w:rsid w:val="004B7F1D"/>
    <w:rsid w:val="004C16C5"/>
    <w:rsid w:val="004C29F5"/>
    <w:rsid w:val="004C4CBC"/>
    <w:rsid w:val="004C4E4A"/>
    <w:rsid w:val="004C50C0"/>
    <w:rsid w:val="004C698F"/>
    <w:rsid w:val="004C79B8"/>
    <w:rsid w:val="004D1920"/>
    <w:rsid w:val="004D19A9"/>
    <w:rsid w:val="004D2486"/>
    <w:rsid w:val="004D27E9"/>
    <w:rsid w:val="004D318E"/>
    <w:rsid w:val="004D366B"/>
    <w:rsid w:val="004D3FB1"/>
    <w:rsid w:val="004D4168"/>
    <w:rsid w:val="004D425E"/>
    <w:rsid w:val="004D4D49"/>
    <w:rsid w:val="004D6BF2"/>
    <w:rsid w:val="004D7209"/>
    <w:rsid w:val="004D78A9"/>
    <w:rsid w:val="004E026F"/>
    <w:rsid w:val="004E0FCE"/>
    <w:rsid w:val="004E1252"/>
    <w:rsid w:val="004E1718"/>
    <w:rsid w:val="004E29B8"/>
    <w:rsid w:val="004E2F48"/>
    <w:rsid w:val="004E35D2"/>
    <w:rsid w:val="004E53FD"/>
    <w:rsid w:val="004E552F"/>
    <w:rsid w:val="004E5EBA"/>
    <w:rsid w:val="004E7142"/>
    <w:rsid w:val="004F1EE8"/>
    <w:rsid w:val="004F2335"/>
    <w:rsid w:val="004F280A"/>
    <w:rsid w:val="004F2FDE"/>
    <w:rsid w:val="004F30DF"/>
    <w:rsid w:val="004F3844"/>
    <w:rsid w:val="004F3E2D"/>
    <w:rsid w:val="004F4825"/>
    <w:rsid w:val="004F6E7B"/>
    <w:rsid w:val="004F6F9B"/>
    <w:rsid w:val="004F715B"/>
    <w:rsid w:val="00500014"/>
    <w:rsid w:val="00501624"/>
    <w:rsid w:val="00501AF1"/>
    <w:rsid w:val="00502DC1"/>
    <w:rsid w:val="00503311"/>
    <w:rsid w:val="005033ED"/>
    <w:rsid w:val="00503E14"/>
    <w:rsid w:val="00503F9E"/>
    <w:rsid w:val="00504255"/>
    <w:rsid w:val="00504FCD"/>
    <w:rsid w:val="0050705D"/>
    <w:rsid w:val="005076BC"/>
    <w:rsid w:val="00511265"/>
    <w:rsid w:val="005121A4"/>
    <w:rsid w:val="005121FB"/>
    <w:rsid w:val="005127B7"/>
    <w:rsid w:val="00513054"/>
    <w:rsid w:val="00513269"/>
    <w:rsid w:val="00513B72"/>
    <w:rsid w:val="0051462E"/>
    <w:rsid w:val="00514AFD"/>
    <w:rsid w:val="00516C70"/>
    <w:rsid w:val="00516F2A"/>
    <w:rsid w:val="0051701F"/>
    <w:rsid w:val="00517590"/>
    <w:rsid w:val="00517D6F"/>
    <w:rsid w:val="00517F54"/>
    <w:rsid w:val="00520C2E"/>
    <w:rsid w:val="00521161"/>
    <w:rsid w:val="0052248B"/>
    <w:rsid w:val="00523B0C"/>
    <w:rsid w:val="00523F12"/>
    <w:rsid w:val="00523F16"/>
    <w:rsid w:val="00524A73"/>
    <w:rsid w:val="00525421"/>
    <w:rsid w:val="005256E0"/>
    <w:rsid w:val="00525890"/>
    <w:rsid w:val="0052700F"/>
    <w:rsid w:val="00527396"/>
    <w:rsid w:val="0053032B"/>
    <w:rsid w:val="005303BF"/>
    <w:rsid w:val="00530A4C"/>
    <w:rsid w:val="00531F37"/>
    <w:rsid w:val="0053202A"/>
    <w:rsid w:val="00532DED"/>
    <w:rsid w:val="005335F9"/>
    <w:rsid w:val="00534CCD"/>
    <w:rsid w:val="0053546C"/>
    <w:rsid w:val="00536AD9"/>
    <w:rsid w:val="00536AED"/>
    <w:rsid w:val="00536C78"/>
    <w:rsid w:val="00541A61"/>
    <w:rsid w:val="00542879"/>
    <w:rsid w:val="00544203"/>
    <w:rsid w:val="0054592E"/>
    <w:rsid w:val="00545BFC"/>
    <w:rsid w:val="00545D91"/>
    <w:rsid w:val="00545D94"/>
    <w:rsid w:val="0054796A"/>
    <w:rsid w:val="00547A0A"/>
    <w:rsid w:val="0055130D"/>
    <w:rsid w:val="0055166D"/>
    <w:rsid w:val="00552B0E"/>
    <w:rsid w:val="00552BC4"/>
    <w:rsid w:val="0055340A"/>
    <w:rsid w:val="00553A68"/>
    <w:rsid w:val="005555DE"/>
    <w:rsid w:val="00555CC5"/>
    <w:rsid w:val="00557128"/>
    <w:rsid w:val="0055756A"/>
    <w:rsid w:val="0055765A"/>
    <w:rsid w:val="00557D6E"/>
    <w:rsid w:val="00560207"/>
    <w:rsid w:val="0056026A"/>
    <w:rsid w:val="005602B2"/>
    <w:rsid w:val="00560386"/>
    <w:rsid w:val="00560978"/>
    <w:rsid w:val="00560BA0"/>
    <w:rsid w:val="0056107D"/>
    <w:rsid w:val="00561CDD"/>
    <w:rsid w:val="00561EDE"/>
    <w:rsid w:val="005621A6"/>
    <w:rsid w:val="00562463"/>
    <w:rsid w:val="00562960"/>
    <w:rsid w:val="00563C76"/>
    <w:rsid w:val="00565DF5"/>
    <w:rsid w:val="005662E7"/>
    <w:rsid w:val="005705EA"/>
    <w:rsid w:val="00570B37"/>
    <w:rsid w:val="00571229"/>
    <w:rsid w:val="00571419"/>
    <w:rsid w:val="00571688"/>
    <w:rsid w:val="0057173E"/>
    <w:rsid w:val="00571794"/>
    <w:rsid w:val="005723CA"/>
    <w:rsid w:val="005728A9"/>
    <w:rsid w:val="00572D75"/>
    <w:rsid w:val="005733E8"/>
    <w:rsid w:val="00574096"/>
    <w:rsid w:val="00574CEC"/>
    <w:rsid w:val="005758DE"/>
    <w:rsid w:val="00576801"/>
    <w:rsid w:val="00577C28"/>
    <w:rsid w:val="0058066C"/>
    <w:rsid w:val="00580C9C"/>
    <w:rsid w:val="005813C2"/>
    <w:rsid w:val="00581BE4"/>
    <w:rsid w:val="00582923"/>
    <w:rsid w:val="0058313F"/>
    <w:rsid w:val="005833B4"/>
    <w:rsid w:val="005835A2"/>
    <w:rsid w:val="00583EAE"/>
    <w:rsid w:val="0058427A"/>
    <w:rsid w:val="00590F41"/>
    <w:rsid w:val="0059100F"/>
    <w:rsid w:val="005910EE"/>
    <w:rsid w:val="00591470"/>
    <w:rsid w:val="00591C12"/>
    <w:rsid w:val="00591F3B"/>
    <w:rsid w:val="00591F92"/>
    <w:rsid w:val="005920B9"/>
    <w:rsid w:val="00592648"/>
    <w:rsid w:val="00593529"/>
    <w:rsid w:val="005935D0"/>
    <w:rsid w:val="00593B1C"/>
    <w:rsid w:val="00593BE5"/>
    <w:rsid w:val="00593CEC"/>
    <w:rsid w:val="0059424C"/>
    <w:rsid w:val="005949EC"/>
    <w:rsid w:val="00595189"/>
    <w:rsid w:val="005952D2"/>
    <w:rsid w:val="00595A87"/>
    <w:rsid w:val="00595C30"/>
    <w:rsid w:val="00595C46"/>
    <w:rsid w:val="00595D98"/>
    <w:rsid w:val="00595E0A"/>
    <w:rsid w:val="00596847"/>
    <w:rsid w:val="00596C0E"/>
    <w:rsid w:val="00596FC0"/>
    <w:rsid w:val="00597435"/>
    <w:rsid w:val="00597BE7"/>
    <w:rsid w:val="005A046C"/>
    <w:rsid w:val="005A0EF6"/>
    <w:rsid w:val="005A1021"/>
    <w:rsid w:val="005A2585"/>
    <w:rsid w:val="005A2678"/>
    <w:rsid w:val="005A2AC8"/>
    <w:rsid w:val="005A3145"/>
    <w:rsid w:val="005A3429"/>
    <w:rsid w:val="005A3A6E"/>
    <w:rsid w:val="005A4078"/>
    <w:rsid w:val="005A4EC0"/>
    <w:rsid w:val="005A54C7"/>
    <w:rsid w:val="005A57A8"/>
    <w:rsid w:val="005A60F1"/>
    <w:rsid w:val="005A627E"/>
    <w:rsid w:val="005A636B"/>
    <w:rsid w:val="005A64DE"/>
    <w:rsid w:val="005A7181"/>
    <w:rsid w:val="005A7722"/>
    <w:rsid w:val="005B009E"/>
    <w:rsid w:val="005B0771"/>
    <w:rsid w:val="005B0CEA"/>
    <w:rsid w:val="005B10F4"/>
    <w:rsid w:val="005B1949"/>
    <w:rsid w:val="005B2025"/>
    <w:rsid w:val="005B2B38"/>
    <w:rsid w:val="005B4920"/>
    <w:rsid w:val="005B4B5A"/>
    <w:rsid w:val="005C054B"/>
    <w:rsid w:val="005C2057"/>
    <w:rsid w:val="005C5705"/>
    <w:rsid w:val="005C5F1D"/>
    <w:rsid w:val="005C68CE"/>
    <w:rsid w:val="005C70EB"/>
    <w:rsid w:val="005C764D"/>
    <w:rsid w:val="005C7848"/>
    <w:rsid w:val="005C7C95"/>
    <w:rsid w:val="005D09CC"/>
    <w:rsid w:val="005D0FBB"/>
    <w:rsid w:val="005D1170"/>
    <w:rsid w:val="005D168C"/>
    <w:rsid w:val="005D2CD3"/>
    <w:rsid w:val="005D3E3A"/>
    <w:rsid w:val="005D4970"/>
    <w:rsid w:val="005D6AA1"/>
    <w:rsid w:val="005D7BB8"/>
    <w:rsid w:val="005D7FDC"/>
    <w:rsid w:val="005E0041"/>
    <w:rsid w:val="005E041B"/>
    <w:rsid w:val="005E078F"/>
    <w:rsid w:val="005E0B19"/>
    <w:rsid w:val="005E129C"/>
    <w:rsid w:val="005E1585"/>
    <w:rsid w:val="005E21CC"/>
    <w:rsid w:val="005E29FF"/>
    <w:rsid w:val="005E2C3D"/>
    <w:rsid w:val="005E2E76"/>
    <w:rsid w:val="005E3A82"/>
    <w:rsid w:val="005E431C"/>
    <w:rsid w:val="005E5172"/>
    <w:rsid w:val="005E6F67"/>
    <w:rsid w:val="005E726E"/>
    <w:rsid w:val="005E7450"/>
    <w:rsid w:val="005E75F0"/>
    <w:rsid w:val="005E773A"/>
    <w:rsid w:val="005E7FD0"/>
    <w:rsid w:val="005F081F"/>
    <w:rsid w:val="005F097B"/>
    <w:rsid w:val="005F0E0C"/>
    <w:rsid w:val="005F1114"/>
    <w:rsid w:val="005F1B87"/>
    <w:rsid w:val="005F1D04"/>
    <w:rsid w:val="005F21EA"/>
    <w:rsid w:val="005F2B36"/>
    <w:rsid w:val="005F2BC4"/>
    <w:rsid w:val="005F314F"/>
    <w:rsid w:val="005F35F5"/>
    <w:rsid w:val="005F3C82"/>
    <w:rsid w:val="005F3E17"/>
    <w:rsid w:val="005F434F"/>
    <w:rsid w:val="005F60B9"/>
    <w:rsid w:val="005F6AC7"/>
    <w:rsid w:val="005F6CAC"/>
    <w:rsid w:val="005F6D2D"/>
    <w:rsid w:val="00601236"/>
    <w:rsid w:val="00603240"/>
    <w:rsid w:val="0060351F"/>
    <w:rsid w:val="00603972"/>
    <w:rsid w:val="006040B1"/>
    <w:rsid w:val="00604162"/>
    <w:rsid w:val="006045D3"/>
    <w:rsid w:val="006048D0"/>
    <w:rsid w:val="00605951"/>
    <w:rsid w:val="00605BB1"/>
    <w:rsid w:val="00606471"/>
    <w:rsid w:val="00606B76"/>
    <w:rsid w:val="00611D69"/>
    <w:rsid w:val="00612A4C"/>
    <w:rsid w:val="0061356D"/>
    <w:rsid w:val="00613998"/>
    <w:rsid w:val="00614A40"/>
    <w:rsid w:val="00614ADD"/>
    <w:rsid w:val="00615559"/>
    <w:rsid w:val="0061577C"/>
    <w:rsid w:val="00615940"/>
    <w:rsid w:val="00615A21"/>
    <w:rsid w:val="00615BBC"/>
    <w:rsid w:val="00615C37"/>
    <w:rsid w:val="006169EA"/>
    <w:rsid w:val="006217E4"/>
    <w:rsid w:val="00621934"/>
    <w:rsid w:val="00621BB9"/>
    <w:rsid w:val="00622A2A"/>
    <w:rsid w:val="00623ABF"/>
    <w:rsid w:val="006240C3"/>
    <w:rsid w:val="00624108"/>
    <w:rsid w:val="00624FB6"/>
    <w:rsid w:val="00624FB7"/>
    <w:rsid w:val="0062544C"/>
    <w:rsid w:val="00625BAD"/>
    <w:rsid w:val="00625CF3"/>
    <w:rsid w:val="006260BB"/>
    <w:rsid w:val="0062611D"/>
    <w:rsid w:val="00626571"/>
    <w:rsid w:val="00626B04"/>
    <w:rsid w:val="00626E97"/>
    <w:rsid w:val="00627029"/>
    <w:rsid w:val="00627C30"/>
    <w:rsid w:val="006302BE"/>
    <w:rsid w:val="00631498"/>
    <w:rsid w:val="0063188B"/>
    <w:rsid w:val="00631FC4"/>
    <w:rsid w:val="00632468"/>
    <w:rsid w:val="00632E23"/>
    <w:rsid w:val="00633855"/>
    <w:rsid w:val="00633BA6"/>
    <w:rsid w:val="00637881"/>
    <w:rsid w:val="00637D6F"/>
    <w:rsid w:val="0064036E"/>
    <w:rsid w:val="0064100E"/>
    <w:rsid w:val="00641481"/>
    <w:rsid w:val="006416FC"/>
    <w:rsid w:val="00641C4F"/>
    <w:rsid w:val="00641EDB"/>
    <w:rsid w:val="006421A5"/>
    <w:rsid w:val="006428F4"/>
    <w:rsid w:val="00643C8C"/>
    <w:rsid w:val="006445D1"/>
    <w:rsid w:val="006449CA"/>
    <w:rsid w:val="00645EFD"/>
    <w:rsid w:val="00646590"/>
    <w:rsid w:val="0064667B"/>
    <w:rsid w:val="00646DFF"/>
    <w:rsid w:val="00647B77"/>
    <w:rsid w:val="0065073A"/>
    <w:rsid w:val="0065086E"/>
    <w:rsid w:val="00650FBA"/>
    <w:rsid w:val="00651135"/>
    <w:rsid w:val="00651FF0"/>
    <w:rsid w:val="006547C6"/>
    <w:rsid w:val="0065499A"/>
    <w:rsid w:val="00654B74"/>
    <w:rsid w:val="006569BD"/>
    <w:rsid w:val="00656C65"/>
    <w:rsid w:val="00656C90"/>
    <w:rsid w:val="00657019"/>
    <w:rsid w:val="006570D0"/>
    <w:rsid w:val="0066066B"/>
    <w:rsid w:val="006615A1"/>
    <w:rsid w:val="00661B1C"/>
    <w:rsid w:val="006621EF"/>
    <w:rsid w:val="006627B7"/>
    <w:rsid w:val="00663240"/>
    <w:rsid w:val="00663586"/>
    <w:rsid w:val="00663852"/>
    <w:rsid w:val="00664110"/>
    <w:rsid w:val="00665F6B"/>
    <w:rsid w:val="00666D66"/>
    <w:rsid w:val="0066751C"/>
    <w:rsid w:val="00667EE7"/>
    <w:rsid w:val="00667F27"/>
    <w:rsid w:val="00670124"/>
    <w:rsid w:val="00671211"/>
    <w:rsid w:val="00671943"/>
    <w:rsid w:val="00672006"/>
    <w:rsid w:val="0067262D"/>
    <w:rsid w:val="00672BA0"/>
    <w:rsid w:val="00672F53"/>
    <w:rsid w:val="00673517"/>
    <w:rsid w:val="0067353F"/>
    <w:rsid w:val="006738FF"/>
    <w:rsid w:val="0067457F"/>
    <w:rsid w:val="0067469E"/>
    <w:rsid w:val="00675229"/>
    <w:rsid w:val="00675D64"/>
    <w:rsid w:val="00675DCA"/>
    <w:rsid w:val="00675F09"/>
    <w:rsid w:val="0067600E"/>
    <w:rsid w:val="0067627A"/>
    <w:rsid w:val="006764E3"/>
    <w:rsid w:val="0067760A"/>
    <w:rsid w:val="006808BC"/>
    <w:rsid w:val="00680DFF"/>
    <w:rsid w:val="00682558"/>
    <w:rsid w:val="00682C25"/>
    <w:rsid w:val="00682C43"/>
    <w:rsid w:val="006836B5"/>
    <w:rsid w:val="006852F2"/>
    <w:rsid w:val="0068578E"/>
    <w:rsid w:val="00685B97"/>
    <w:rsid w:val="0068789E"/>
    <w:rsid w:val="006906CF"/>
    <w:rsid w:val="00690790"/>
    <w:rsid w:val="00691094"/>
    <w:rsid w:val="006917CC"/>
    <w:rsid w:val="00691B32"/>
    <w:rsid w:val="00691F61"/>
    <w:rsid w:val="0069265E"/>
    <w:rsid w:val="00692A72"/>
    <w:rsid w:val="00692AA1"/>
    <w:rsid w:val="00692DD0"/>
    <w:rsid w:val="00692FA9"/>
    <w:rsid w:val="006930A1"/>
    <w:rsid w:val="00693CA6"/>
    <w:rsid w:val="00694586"/>
    <w:rsid w:val="006955E6"/>
    <w:rsid w:val="00695CA9"/>
    <w:rsid w:val="006961E3"/>
    <w:rsid w:val="00696AD0"/>
    <w:rsid w:val="006979CD"/>
    <w:rsid w:val="00697B5A"/>
    <w:rsid w:val="00697C95"/>
    <w:rsid w:val="006A0F04"/>
    <w:rsid w:val="006A14F1"/>
    <w:rsid w:val="006A1535"/>
    <w:rsid w:val="006A1908"/>
    <w:rsid w:val="006A27AF"/>
    <w:rsid w:val="006A2D7A"/>
    <w:rsid w:val="006A47CF"/>
    <w:rsid w:val="006A4B63"/>
    <w:rsid w:val="006A50E0"/>
    <w:rsid w:val="006A524C"/>
    <w:rsid w:val="006A532D"/>
    <w:rsid w:val="006A5A6C"/>
    <w:rsid w:val="006A6067"/>
    <w:rsid w:val="006A62C6"/>
    <w:rsid w:val="006A6D8A"/>
    <w:rsid w:val="006A7018"/>
    <w:rsid w:val="006A7ACD"/>
    <w:rsid w:val="006B0464"/>
    <w:rsid w:val="006B0E4E"/>
    <w:rsid w:val="006B1039"/>
    <w:rsid w:val="006B10F6"/>
    <w:rsid w:val="006B12AA"/>
    <w:rsid w:val="006B2C66"/>
    <w:rsid w:val="006B3556"/>
    <w:rsid w:val="006B370D"/>
    <w:rsid w:val="006B4709"/>
    <w:rsid w:val="006B478A"/>
    <w:rsid w:val="006B48CE"/>
    <w:rsid w:val="006B6911"/>
    <w:rsid w:val="006B6A84"/>
    <w:rsid w:val="006C004A"/>
    <w:rsid w:val="006C1630"/>
    <w:rsid w:val="006C1793"/>
    <w:rsid w:val="006C17F0"/>
    <w:rsid w:val="006C2229"/>
    <w:rsid w:val="006C3840"/>
    <w:rsid w:val="006C4AC6"/>
    <w:rsid w:val="006C4B5D"/>
    <w:rsid w:val="006C4C43"/>
    <w:rsid w:val="006C58C7"/>
    <w:rsid w:val="006C5A36"/>
    <w:rsid w:val="006C5C83"/>
    <w:rsid w:val="006C6436"/>
    <w:rsid w:val="006C6681"/>
    <w:rsid w:val="006C6EA2"/>
    <w:rsid w:val="006C724C"/>
    <w:rsid w:val="006C7462"/>
    <w:rsid w:val="006C7547"/>
    <w:rsid w:val="006C7B4C"/>
    <w:rsid w:val="006D14DD"/>
    <w:rsid w:val="006D1C70"/>
    <w:rsid w:val="006D22C6"/>
    <w:rsid w:val="006D2C9A"/>
    <w:rsid w:val="006D317D"/>
    <w:rsid w:val="006D37C7"/>
    <w:rsid w:val="006D410D"/>
    <w:rsid w:val="006D4619"/>
    <w:rsid w:val="006D4824"/>
    <w:rsid w:val="006D4ACE"/>
    <w:rsid w:val="006D4F00"/>
    <w:rsid w:val="006D588F"/>
    <w:rsid w:val="006D59C3"/>
    <w:rsid w:val="006D5EE1"/>
    <w:rsid w:val="006D6634"/>
    <w:rsid w:val="006D6F1B"/>
    <w:rsid w:val="006D723B"/>
    <w:rsid w:val="006D75CF"/>
    <w:rsid w:val="006D7745"/>
    <w:rsid w:val="006E086D"/>
    <w:rsid w:val="006E096E"/>
    <w:rsid w:val="006E147B"/>
    <w:rsid w:val="006E1C04"/>
    <w:rsid w:val="006E2213"/>
    <w:rsid w:val="006E315B"/>
    <w:rsid w:val="006E413C"/>
    <w:rsid w:val="006E4D68"/>
    <w:rsid w:val="006E565F"/>
    <w:rsid w:val="006E5BD6"/>
    <w:rsid w:val="006E5EFC"/>
    <w:rsid w:val="006E6199"/>
    <w:rsid w:val="006E6E0C"/>
    <w:rsid w:val="006F03C3"/>
    <w:rsid w:val="006F062E"/>
    <w:rsid w:val="006F07AB"/>
    <w:rsid w:val="006F0F45"/>
    <w:rsid w:val="006F1BD7"/>
    <w:rsid w:val="006F34F5"/>
    <w:rsid w:val="006F3798"/>
    <w:rsid w:val="006F54D0"/>
    <w:rsid w:val="006F54E1"/>
    <w:rsid w:val="006F5F70"/>
    <w:rsid w:val="006F7134"/>
    <w:rsid w:val="00700592"/>
    <w:rsid w:val="007006E6"/>
    <w:rsid w:val="007007EB"/>
    <w:rsid w:val="00701D31"/>
    <w:rsid w:val="00701EDB"/>
    <w:rsid w:val="00703B8C"/>
    <w:rsid w:val="007048FA"/>
    <w:rsid w:val="00704D84"/>
    <w:rsid w:val="007052C4"/>
    <w:rsid w:val="00706847"/>
    <w:rsid w:val="007068AB"/>
    <w:rsid w:val="00706A0E"/>
    <w:rsid w:val="00710F43"/>
    <w:rsid w:val="00711069"/>
    <w:rsid w:val="00712637"/>
    <w:rsid w:val="00712D19"/>
    <w:rsid w:val="00714009"/>
    <w:rsid w:val="007142BE"/>
    <w:rsid w:val="007142EE"/>
    <w:rsid w:val="00715CC2"/>
    <w:rsid w:val="0071658E"/>
    <w:rsid w:val="007167A5"/>
    <w:rsid w:val="00716E7F"/>
    <w:rsid w:val="007174D3"/>
    <w:rsid w:val="00717CF9"/>
    <w:rsid w:val="0072116D"/>
    <w:rsid w:val="007211C4"/>
    <w:rsid w:val="00721D57"/>
    <w:rsid w:val="00721EF0"/>
    <w:rsid w:val="00722EAE"/>
    <w:rsid w:val="00724B52"/>
    <w:rsid w:val="00724E0E"/>
    <w:rsid w:val="0072686D"/>
    <w:rsid w:val="00726A0D"/>
    <w:rsid w:val="00730383"/>
    <w:rsid w:val="00730894"/>
    <w:rsid w:val="007324F3"/>
    <w:rsid w:val="007325A4"/>
    <w:rsid w:val="007331C2"/>
    <w:rsid w:val="0073344D"/>
    <w:rsid w:val="00733923"/>
    <w:rsid w:val="00733AA4"/>
    <w:rsid w:val="00734313"/>
    <w:rsid w:val="00734D84"/>
    <w:rsid w:val="0073597D"/>
    <w:rsid w:val="00735FF1"/>
    <w:rsid w:val="007361AD"/>
    <w:rsid w:val="007368D7"/>
    <w:rsid w:val="00736FE9"/>
    <w:rsid w:val="00737A72"/>
    <w:rsid w:val="007402C1"/>
    <w:rsid w:val="00740636"/>
    <w:rsid w:val="00740AEC"/>
    <w:rsid w:val="00740F3A"/>
    <w:rsid w:val="007410B6"/>
    <w:rsid w:val="0074157D"/>
    <w:rsid w:val="007427FE"/>
    <w:rsid w:val="00742CF6"/>
    <w:rsid w:val="00742D0D"/>
    <w:rsid w:val="007432AA"/>
    <w:rsid w:val="007434EC"/>
    <w:rsid w:val="0074384B"/>
    <w:rsid w:val="007438C4"/>
    <w:rsid w:val="0074408E"/>
    <w:rsid w:val="0074467E"/>
    <w:rsid w:val="007449F2"/>
    <w:rsid w:val="00744C1C"/>
    <w:rsid w:val="00744D3F"/>
    <w:rsid w:val="007452A0"/>
    <w:rsid w:val="00745856"/>
    <w:rsid w:val="00746343"/>
    <w:rsid w:val="00746D88"/>
    <w:rsid w:val="007476D8"/>
    <w:rsid w:val="00747B4E"/>
    <w:rsid w:val="00747FCB"/>
    <w:rsid w:val="007500E1"/>
    <w:rsid w:val="007503A2"/>
    <w:rsid w:val="00750BA8"/>
    <w:rsid w:val="00750D75"/>
    <w:rsid w:val="0075176A"/>
    <w:rsid w:val="00752251"/>
    <w:rsid w:val="00752EA7"/>
    <w:rsid w:val="00753CBF"/>
    <w:rsid w:val="00754057"/>
    <w:rsid w:val="00755702"/>
    <w:rsid w:val="00755F28"/>
    <w:rsid w:val="007569BB"/>
    <w:rsid w:val="00757270"/>
    <w:rsid w:val="007578B0"/>
    <w:rsid w:val="00757DD6"/>
    <w:rsid w:val="00757DFA"/>
    <w:rsid w:val="00757EC2"/>
    <w:rsid w:val="00761780"/>
    <w:rsid w:val="0076183E"/>
    <w:rsid w:val="007620E7"/>
    <w:rsid w:val="00762741"/>
    <w:rsid w:val="007637FC"/>
    <w:rsid w:val="00763ADB"/>
    <w:rsid w:val="007645EC"/>
    <w:rsid w:val="00764F68"/>
    <w:rsid w:val="00765489"/>
    <w:rsid w:val="0076569B"/>
    <w:rsid w:val="007666D8"/>
    <w:rsid w:val="0076749F"/>
    <w:rsid w:val="00767F1D"/>
    <w:rsid w:val="00770A89"/>
    <w:rsid w:val="0077185C"/>
    <w:rsid w:val="00771950"/>
    <w:rsid w:val="007728B1"/>
    <w:rsid w:val="007729B2"/>
    <w:rsid w:val="00772B91"/>
    <w:rsid w:val="00772D9A"/>
    <w:rsid w:val="007739AE"/>
    <w:rsid w:val="00773B4B"/>
    <w:rsid w:val="00774EAB"/>
    <w:rsid w:val="007750C3"/>
    <w:rsid w:val="00775B0B"/>
    <w:rsid w:val="00775F27"/>
    <w:rsid w:val="00776235"/>
    <w:rsid w:val="00776D26"/>
    <w:rsid w:val="007771F0"/>
    <w:rsid w:val="0077757C"/>
    <w:rsid w:val="007778B8"/>
    <w:rsid w:val="00777B98"/>
    <w:rsid w:val="007805CE"/>
    <w:rsid w:val="00780B87"/>
    <w:rsid w:val="00780C28"/>
    <w:rsid w:val="00781EB6"/>
    <w:rsid w:val="007824EB"/>
    <w:rsid w:val="007826A8"/>
    <w:rsid w:val="00782756"/>
    <w:rsid w:val="00783112"/>
    <w:rsid w:val="0078364E"/>
    <w:rsid w:val="007838A4"/>
    <w:rsid w:val="00783A9F"/>
    <w:rsid w:val="00784088"/>
    <w:rsid w:val="007842D0"/>
    <w:rsid w:val="00784F1E"/>
    <w:rsid w:val="007858E4"/>
    <w:rsid w:val="007860B6"/>
    <w:rsid w:val="00786864"/>
    <w:rsid w:val="00787EAD"/>
    <w:rsid w:val="00787F8D"/>
    <w:rsid w:val="007905AB"/>
    <w:rsid w:val="0079069C"/>
    <w:rsid w:val="0079232B"/>
    <w:rsid w:val="00792A3F"/>
    <w:rsid w:val="007931F3"/>
    <w:rsid w:val="00793500"/>
    <w:rsid w:val="00793BEB"/>
    <w:rsid w:val="00793C1D"/>
    <w:rsid w:val="00794B68"/>
    <w:rsid w:val="00794F9A"/>
    <w:rsid w:val="00795468"/>
    <w:rsid w:val="00796397"/>
    <w:rsid w:val="00797B97"/>
    <w:rsid w:val="007A0BF0"/>
    <w:rsid w:val="007A0E9C"/>
    <w:rsid w:val="007A14EB"/>
    <w:rsid w:val="007A1937"/>
    <w:rsid w:val="007A2886"/>
    <w:rsid w:val="007A4F0B"/>
    <w:rsid w:val="007A514A"/>
    <w:rsid w:val="007A5F52"/>
    <w:rsid w:val="007A6349"/>
    <w:rsid w:val="007A71A6"/>
    <w:rsid w:val="007A7B0D"/>
    <w:rsid w:val="007A7CD6"/>
    <w:rsid w:val="007B12E7"/>
    <w:rsid w:val="007B1A9E"/>
    <w:rsid w:val="007B1B70"/>
    <w:rsid w:val="007B36E7"/>
    <w:rsid w:val="007B395C"/>
    <w:rsid w:val="007B39CE"/>
    <w:rsid w:val="007B5195"/>
    <w:rsid w:val="007B52AC"/>
    <w:rsid w:val="007B5870"/>
    <w:rsid w:val="007B5DDE"/>
    <w:rsid w:val="007B68A4"/>
    <w:rsid w:val="007B72B9"/>
    <w:rsid w:val="007B797D"/>
    <w:rsid w:val="007B7C5C"/>
    <w:rsid w:val="007C0862"/>
    <w:rsid w:val="007C1950"/>
    <w:rsid w:val="007C19B7"/>
    <w:rsid w:val="007C1BE0"/>
    <w:rsid w:val="007C29D0"/>
    <w:rsid w:val="007C468B"/>
    <w:rsid w:val="007C4A6B"/>
    <w:rsid w:val="007C4E93"/>
    <w:rsid w:val="007C5937"/>
    <w:rsid w:val="007C5CFC"/>
    <w:rsid w:val="007C619A"/>
    <w:rsid w:val="007C6928"/>
    <w:rsid w:val="007C717E"/>
    <w:rsid w:val="007C72C6"/>
    <w:rsid w:val="007C72D6"/>
    <w:rsid w:val="007C75A8"/>
    <w:rsid w:val="007C7747"/>
    <w:rsid w:val="007C7980"/>
    <w:rsid w:val="007D0A54"/>
    <w:rsid w:val="007D0AC5"/>
    <w:rsid w:val="007D0EA5"/>
    <w:rsid w:val="007D131A"/>
    <w:rsid w:val="007D221A"/>
    <w:rsid w:val="007D25A1"/>
    <w:rsid w:val="007D2ABA"/>
    <w:rsid w:val="007D2F5B"/>
    <w:rsid w:val="007D3A4E"/>
    <w:rsid w:val="007D478F"/>
    <w:rsid w:val="007D59C5"/>
    <w:rsid w:val="007D665F"/>
    <w:rsid w:val="007D714C"/>
    <w:rsid w:val="007D7BEA"/>
    <w:rsid w:val="007E01F7"/>
    <w:rsid w:val="007E03BD"/>
    <w:rsid w:val="007E082D"/>
    <w:rsid w:val="007E0830"/>
    <w:rsid w:val="007E0FE4"/>
    <w:rsid w:val="007E14F0"/>
    <w:rsid w:val="007E1665"/>
    <w:rsid w:val="007E1D48"/>
    <w:rsid w:val="007E1FAA"/>
    <w:rsid w:val="007E287A"/>
    <w:rsid w:val="007E2C41"/>
    <w:rsid w:val="007E2E5A"/>
    <w:rsid w:val="007E4C1B"/>
    <w:rsid w:val="007E59C9"/>
    <w:rsid w:val="007E646C"/>
    <w:rsid w:val="007F04F5"/>
    <w:rsid w:val="007F0AE7"/>
    <w:rsid w:val="007F1168"/>
    <w:rsid w:val="007F1727"/>
    <w:rsid w:val="007F283F"/>
    <w:rsid w:val="007F2E14"/>
    <w:rsid w:val="007F427C"/>
    <w:rsid w:val="007F5681"/>
    <w:rsid w:val="007F59B9"/>
    <w:rsid w:val="007F5F42"/>
    <w:rsid w:val="007F65C2"/>
    <w:rsid w:val="007F71AE"/>
    <w:rsid w:val="00800031"/>
    <w:rsid w:val="008002B8"/>
    <w:rsid w:val="00800DD9"/>
    <w:rsid w:val="00801D02"/>
    <w:rsid w:val="00801F8B"/>
    <w:rsid w:val="00802521"/>
    <w:rsid w:val="00802964"/>
    <w:rsid w:val="00802D34"/>
    <w:rsid w:val="00805192"/>
    <w:rsid w:val="00806B1F"/>
    <w:rsid w:val="008072A4"/>
    <w:rsid w:val="008077F4"/>
    <w:rsid w:val="00807F29"/>
    <w:rsid w:val="00810A33"/>
    <w:rsid w:val="00810D4B"/>
    <w:rsid w:val="00811290"/>
    <w:rsid w:val="00812C42"/>
    <w:rsid w:val="00813C7F"/>
    <w:rsid w:val="00814F3B"/>
    <w:rsid w:val="008155C5"/>
    <w:rsid w:val="00815901"/>
    <w:rsid w:val="00815B60"/>
    <w:rsid w:val="00815D8C"/>
    <w:rsid w:val="0081762B"/>
    <w:rsid w:val="00817678"/>
    <w:rsid w:val="00817AD4"/>
    <w:rsid w:val="00817B30"/>
    <w:rsid w:val="00817F3D"/>
    <w:rsid w:val="008213AF"/>
    <w:rsid w:val="008217D5"/>
    <w:rsid w:val="00821883"/>
    <w:rsid w:val="00822333"/>
    <w:rsid w:val="00822D3D"/>
    <w:rsid w:val="008245B3"/>
    <w:rsid w:val="008267B4"/>
    <w:rsid w:val="00826CFA"/>
    <w:rsid w:val="008274E7"/>
    <w:rsid w:val="0082751F"/>
    <w:rsid w:val="00827878"/>
    <w:rsid w:val="00827B77"/>
    <w:rsid w:val="00830537"/>
    <w:rsid w:val="008309AA"/>
    <w:rsid w:val="00831093"/>
    <w:rsid w:val="008311BD"/>
    <w:rsid w:val="00831881"/>
    <w:rsid w:val="00831AE7"/>
    <w:rsid w:val="00831BA5"/>
    <w:rsid w:val="00832276"/>
    <w:rsid w:val="00832727"/>
    <w:rsid w:val="0083359B"/>
    <w:rsid w:val="00833FC2"/>
    <w:rsid w:val="00834015"/>
    <w:rsid w:val="0083480B"/>
    <w:rsid w:val="00834E36"/>
    <w:rsid w:val="0083646D"/>
    <w:rsid w:val="0083671D"/>
    <w:rsid w:val="0083688A"/>
    <w:rsid w:val="00837038"/>
    <w:rsid w:val="008379E8"/>
    <w:rsid w:val="008405F4"/>
    <w:rsid w:val="00840D8F"/>
    <w:rsid w:val="00840FB8"/>
    <w:rsid w:val="00841676"/>
    <w:rsid w:val="00841767"/>
    <w:rsid w:val="00841AA9"/>
    <w:rsid w:val="00841AE0"/>
    <w:rsid w:val="00841F38"/>
    <w:rsid w:val="00842AC3"/>
    <w:rsid w:val="00842B22"/>
    <w:rsid w:val="00843200"/>
    <w:rsid w:val="00843562"/>
    <w:rsid w:val="00843BB4"/>
    <w:rsid w:val="00843E49"/>
    <w:rsid w:val="008465BC"/>
    <w:rsid w:val="008468E0"/>
    <w:rsid w:val="00847A89"/>
    <w:rsid w:val="00847E39"/>
    <w:rsid w:val="00850EB4"/>
    <w:rsid w:val="00852619"/>
    <w:rsid w:val="00853282"/>
    <w:rsid w:val="00853D69"/>
    <w:rsid w:val="008544BA"/>
    <w:rsid w:val="00854940"/>
    <w:rsid w:val="0085595A"/>
    <w:rsid w:val="00855DD4"/>
    <w:rsid w:val="00856174"/>
    <w:rsid w:val="00856762"/>
    <w:rsid w:val="008567A0"/>
    <w:rsid w:val="00856C9B"/>
    <w:rsid w:val="0085793D"/>
    <w:rsid w:val="00857A11"/>
    <w:rsid w:val="00857A4A"/>
    <w:rsid w:val="00860666"/>
    <w:rsid w:val="008607F4"/>
    <w:rsid w:val="008611B0"/>
    <w:rsid w:val="00861425"/>
    <w:rsid w:val="00863B18"/>
    <w:rsid w:val="00864054"/>
    <w:rsid w:val="0086432A"/>
    <w:rsid w:val="008643D3"/>
    <w:rsid w:val="00864CEF"/>
    <w:rsid w:val="00864E8D"/>
    <w:rsid w:val="0086562B"/>
    <w:rsid w:val="008658D9"/>
    <w:rsid w:val="008664D7"/>
    <w:rsid w:val="00867430"/>
    <w:rsid w:val="00867AB0"/>
    <w:rsid w:val="00872650"/>
    <w:rsid w:val="00872957"/>
    <w:rsid w:val="008729FB"/>
    <w:rsid w:val="00872BEF"/>
    <w:rsid w:val="00872E91"/>
    <w:rsid w:val="008730F3"/>
    <w:rsid w:val="0087322F"/>
    <w:rsid w:val="0087340E"/>
    <w:rsid w:val="00873594"/>
    <w:rsid w:val="00873988"/>
    <w:rsid w:val="00873BE3"/>
    <w:rsid w:val="00873C92"/>
    <w:rsid w:val="00874121"/>
    <w:rsid w:val="00874756"/>
    <w:rsid w:val="0087486F"/>
    <w:rsid w:val="0087502A"/>
    <w:rsid w:val="0087592C"/>
    <w:rsid w:val="0087630A"/>
    <w:rsid w:val="00876A5F"/>
    <w:rsid w:val="008771E1"/>
    <w:rsid w:val="00877859"/>
    <w:rsid w:val="00877A07"/>
    <w:rsid w:val="00877F1E"/>
    <w:rsid w:val="00880625"/>
    <w:rsid w:val="008808FE"/>
    <w:rsid w:val="00880A59"/>
    <w:rsid w:val="00880FBA"/>
    <w:rsid w:val="00881674"/>
    <w:rsid w:val="0088184F"/>
    <w:rsid w:val="008827ED"/>
    <w:rsid w:val="00882D98"/>
    <w:rsid w:val="00883611"/>
    <w:rsid w:val="00883E4E"/>
    <w:rsid w:val="008840A1"/>
    <w:rsid w:val="008847D7"/>
    <w:rsid w:val="00884A26"/>
    <w:rsid w:val="00885AD3"/>
    <w:rsid w:val="00886385"/>
    <w:rsid w:val="00886EEF"/>
    <w:rsid w:val="008876A4"/>
    <w:rsid w:val="008878AB"/>
    <w:rsid w:val="00890668"/>
    <w:rsid w:val="0089085A"/>
    <w:rsid w:val="00890BB6"/>
    <w:rsid w:val="0089177E"/>
    <w:rsid w:val="0089181B"/>
    <w:rsid w:val="00891A87"/>
    <w:rsid w:val="00891E69"/>
    <w:rsid w:val="00892807"/>
    <w:rsid w:val="00892E52"/>
    <w:rsid w:val="00892E5D"/>
    <w:rsid w:val="008934AA"/>
    <w:rsid w:val="008935EF"/>
    <w:rsid w:val="00893A55"/>
    <w:rsid w:val="00893E69"/>
    <w:rsid w:val="00894BD1"/>
    <w:rsid w:val="00894FAF"/>
    <w:rsid w:val="0089502D"/>
    <w:rsid w:val="00895219"/>
    <w:rsid w:val="008956B1"/>
    <w:rsid w:val="00896047"/>
    <w:rsid w:val="00897048"/>
    <w:rsid w:val="00897BCB"/>
    <w:rsid w:val="008A0006"/>
    <w:rsid w:val="008A07B2"/>
    <w:rsid w:val="008A0BD2"/>
    <w:rsid w:val="008A0C9C"/>
    <w:rsid w:val="008A0CF1"/>
    <w:rsid w:val="008A0D6B"/>
    <w:rsid w:val="008A2AAB"/>
    <w:rsid w:val="008A2B93"/>
    <w:rsid w:val="008A330E"/>
    <w:rsid w:val="008A42B3"/>
    <w:rsid w:val="008A56F7"/>
    <w:rsid w:val="008A5711"/>
    <w:rsid w:val="008A5940"/>
    <w:rsid w:val="008A5CDF"/>
    <w:rsid w:val="008A5E62"/>
    <w:rsid w:val="008B0F41"/>
    <w:rsid w:val="008B108A"/>
    <w:rsid w:val="008B10BD"/>
    <w:rsid w:val="008B1D15"/>
    <w:rsid w:val="008B2606"/>
    <w:rsid w:val="008B27F3"/>
    <w:rsid w:val="008B27FE"/>
    <w:rsid w:val="008B2B2B"/>
    <w:rsid w:val="008B30FC"/>
    <w:rsid w:val="008B3191"/>
    <w:rsid w:val="008B339B"/>
    <w:rsid w:val="008B354A"/>
    <w:rsid w:val="008B39B4"/>
    <w:rsid w:val="008B4A44"/>
    <w:rsid w:val="008B4C5D"/>
    <w:rsid w:val="008B4E14"/>
    <w:rsid w:val="008B5D5B"/>
    <w:rsid w:val="008B660B"/>
    <w:rsid w:val="008B724E"/>
    <w:rsid w:val="008B726E"/>
    <w:rsid w:val="008B7DFA"/>
    <w:rsid w:val="008B7F48"/>
    <w:rsid w:val="008C0380"/>
    <w:rsid w:val="008C039D"/>
    <w:rsid w:val="008C03ED"/>
    <w:rsid w:val="008C06CA"/>
    <w:rsid w:val="008C08D1"/>
    <w:rsid w:val="008C111F"/>
    <w:rsid w:val="008C1D05"/>
    <w:rsid w:val="008C215F"/>
    <w:rsid w:val="008C2600"/>
    <w:rsid w:val="008C34E4"/>
    <w:rsid w:val="008C3787"/>
    <w:rsid w:val="008C38C4"/>
    <w:rsid w:val="008C42F3"/>
    <w:rsid w:val="008C499A"/>
    <w:rsid w:val="008C50A0"/>
    <w:rsid w:val="008C59F4"/>
    <w:rsid w:val="008C681C"/>
    <w:rsid w:val="008C6F9F"/>
    <w:rsid w:val="008C7C1B"/>
    <w:rsid w:val="008C7E53"/>
    <w:rsid w:val="008D0CCE"/>
    <w:rsid w:val="008D0DD2"/>
    <w:rsid w:val="008D31EF"/>
    <w:rsid w:val="008D36EF"/>
    <w:rsid w:val="008D4601"/>
    <w:rsid w:val="008D4730"/>
    <w:rsid w:val="008D4D61"/>
    <w:rsid w:val="008D4EB6"/>
    <w:rsid w:val="008D5D47"/>
    <w:rsid w:val="008D5D65"/>
    <w:rsid w:val="008D6AE3"/>
    <w:rsid w:val="008D6C1D"/>
    <w:rsid w:val="008D7568"/>
    <w:rsid w:val="008D7BF9"/>
    <w:rsid w:val="008D7FB3"/>
    <w:rsid w:val="008E01D8"/>
    <w:rsid w:val="008E04E3"/>
    <w:rsid w:val="008E0C4A"/>
    <w:rsid w:val="008E4212"/>
    <w:rsid w:val="008E452B"/>
    <w:rsid w:val="008E4595"/>
    <w:rsid w:val="008E5AAC"/>
    <w:rsid w:val="008E6304"/>
    <w:rsid w:val="008E684D"/>
    <w:rsid w:val="008E6D93"/>
    <w:rsid w:val="008E6EBB"/>
    <w:rsid w:val="008E6F83"/>
    <w:rsid w:val="008E7360"/>
    <w:rsid w:val="008F0D1D"/>
    <w:rsid w:val="008F117D"/>
    <w:rsid w:val="008F118F"/>
    <w:rsid w:val="008F1AFC"/>
    <w:rsid w:val="008F1F61"/>
    <w:rsid w:val="008F25D0"/>
    <w:rsid w:val="008F28FE"/>
    <w:rsid w:val="008F340F"/>
    <w:rsid w:val="008F3560"/>
    <w:rsid w:val="008F36C5"/>
    <w:rsid w:val="008F4214"/>
    <w:rsid w:val="008F4D85"/>
    <w:rsid w:val="008F5AE2"/>
    <w:rsid w:val="008F65D5"/>
    <w:rsid w:val="008F6B3D"/>
    <w:rsid w:val="008F7279"/>
    <w:rsid w:val="009002AE"/>
    <w:rsid w:val="009006E0"/>
    <w:rsid w:val="00900E96"/>
    <w:rsid w:val="00901224"/>
    <w:rsid w:val="009033F0"/>
    <w:rsid w:val="00903789"/>
    <w:rsid w:val="00903F03"/>
    <w:rsid w:val="009057B6"/>
    <w:rsid w:val="00906A63"/>
    <w:rsid w:val="00906C39"/>
    <w:rsid w:val="009071F7"/>
    <w:rsid w:val="009077DA"/>
    <w:rsid w:val="00907BAB"/>
    <w:rsid w:val="00907E2A"/>
    <w:rsid w:val="009100DD"/>
    <w:rsid w:val="00910384"/>
    <w:rsid w:val="00910A73"/>
    <w:rsid w:val="0091157F"/>
    <w:rsid w:val="009126CC"/>
    <w:rsid w:val="00912FE1"/>
    <w:rsid w:val="009131FE"/>
    <w:rsid w:val="0091326C"/>
    <w:rsid w:val="00913619"/>
    <w:rsid w:val="00914401"/>
    <w:rsid w:val="009145B1"/>
    <w:rsid w:val="00914A20"/>
    <w:rsid w:val="00915D22"/>
    <w:rsid w:val="00916296"/>
    <w:rsid w:val="009163BD"/>
    <w:rsid w:val="009165B7"/>
    <w:rsid w:val="0091733B"/>
    <w:rsid w:val="0092105B"/>
    <w:rsid w:val="0092130B"/>
    <w:rsid w:val="00921E70"/>
    <w:rsid w:val="009229B3"/>
    <w:rsid w:val="00922EA6"/>
    <w:rsid w:val="009230B5"/>
    <w:rsid w:val="0092312F"/>
    <w:rsid w:val="009238E4"/>
    <w:rsid w:val="009240C2"/>
    <w:rsid w:val="0092416D"/>
    <w:rsid w:val="009247DB"/>
    <w:rsid w:val="009255CF"/>
    <w:rsid w:val="00925F3A"/>
    <w:rsid w:val="009262CF"/>
    <w:rsid w:val="009263AF"/>
    <w:rsid w:val="009263E0"/>
    <w:rsid w:val="0092647E"/>
    <w:rsid w:val="00926491"/>
    <w:rsid w:val="009265B7"/>
    <w:rsid w:val="00926934"/>
    <w:rsid w:val="00926B20"/>
    <w:rsid w:val="00926CDE"/>
    <w:rsid w:val="00927000"/>
    <w:rsid w:val="00927480"/>
    <w:rsid w:val="009277D6"/>
    <w:rsid w:val="00930D01"/>
    <w:rsid w:val="00930E94"/>
    <w:rsid w:val="00931177"/>
    <w:rsid w:val="0093354D"/>
    <w:rsid w:val="00933D2A"/>
    <w:rsid w:val="009357AB"/>
    <w:rsid w:val="0093594F"/>
    <w:rsid w:val="00936E4C"/>
    <w:rsid w:val="00937769"/>
    <w:rsid w:val="00937A12"/>
    <w:rsid w:val="00937B68"/>
    <w:rsid w:val="009410B0"/>
    <w:rsid w:val="00942FAA"/>
    <w:rsid w:val="00943003"/>
    <w:rsid w:val="00944295"/>
    <w:rsid w:val="00944330"/>
    <w:rsid w:val="009459C9"/>
    <w:rsid w:val="00945B48"/>
    <w:rsid w:val="009466A7"/>
    <w:rsid w:val="009470EE"/>
    <w:rsid w:val="00947607"/>
    <w:rsid w:val="009478E5"/>
    <w:rsid w:val="009506D0"/>
    <w:rsid w:val="00950B94"/>
    <w:rsid w:val="0095220B"/>
    <w:rsid w:val="0095245E"/>
    <w:rsid w:val="009542FB"/>
    <w:rsid w:val="00954E8C"/>
    <w:rsid w:val="009553A9"/>
    <w:rsid w:val="009553E0"/>
    <w:rsid w:val="009556E4"/>
    <w:rsid w:val="00955A90"/>
    <w:rsid w:val="00955EAC"/>
    <w:rsid w:val="0096071F"/>
    <w:rsid w:val="00960A39"/>
    <w:rsid w:val="00960B7F"/>
    <w:rsid w:val="00960D87"/>
    <w:rsid w:val="00962503"/>
    <w:rsid w:val="00962C57"/>
    <w:rsid w:val="00963338"/>
    <w:rsid w:val="00963362"/>
    <w:rsid w:val="00963394"/>
    <w:rsid w:val="00963D93"/>
    <w:rsid w:val="009645EC"/>
    <w:rsid w:val="00964796"/>
    <w:rsid w:val="009648F3"/>
    <w:rsid w:val="0096519E"/>
    <w:rsid w:val="009651D6"/>
    <w:rsid w:val="00966B84"/>
    <w:rsid w:val="00966D46"/>
    <w:rsid w:val="00967645"/>
    <w:rsid w:val="00967652"/>
    <w:rsid w:val="0097070E"/>
    <w:rsid w:val="0097109A"/>
    <w:rsid w:val="00971A00"/>
    <w:rsid w:val="00972C8A"/>
    <w:rsid w:val="00973527"/>
    <w:rsid w:val="00974081"/>
    <w:rsid w:val="00974611"/>
    <w:rsid w:val="00975A63"/>
    <w:rsid w:val="009768D8"/>
    <w:rsid w:val="00976CA1"/>
    <w:rsid w:val="00977723"/>
    <w:rsid w:val="00977CC2"/>
    <w:rsid w:val="009802D6"/>
    <w:rsid w:val="0098045C"/>
    <w:rsid w:val="00980CEE"/>
    <w:rsid w:val="00981AAD"/>
    <w:rsid w:val="00982287"/>
    <w:rsid w:val="0098259F"/>
    <w:rsid w:val="009841FB"/>
    <w:rsid w:val="00984849"/>
    <w:rsid w:val="00984EC9"/>
    <w:rsid w:val="00984F84"/>
    <w:rsid w:val="00985469"/>
    <w:rsid w:val="009857E4"/>
    <w:rsid w:val="009865D3"/>
    <w:rsid w:val="00986936"/>
    <w:rsid w:val="009870D3"/>
    <w:rsid w:val="009870E1"/>
    <w:rsid w:val="00987445"/>
    <w:rsid w:val="00987DE6"/>
    <w:rsid w:val="00990110"/>
    <w:rsid w:val="00990A65"/>
    <w:rsid w:val="00990F3A"/>
    <w:rsid w:val="009912DC"/>
    <w:rsid w:val="009921D7"/>
    <w:rsid w:val="009922F9"/>
    <w:rsid w:val="00992416"/>
    <w:rsid w:val="00992FCA"/>
    <w:rsid w:val="0099491C"/>
    <w:rsid w:val="00994E19"/>
    <w:rsid w:val="00995D28"/>
    <w:rsid w:val="009975FC"/>
    <w:rsid w:val="009979C0"/>
    <w:rsid w:val="00997D6B"/>
    <w:rsid w:val="009A02AD"/>
    <w:rsid w:val="009A04BA"/>
    <w:rsid w:val="009A1014"/>
    <w:rsid w:val="009A24F0"/>
    <w:rsid w:val="009A26DA"/>
    <w:rsid w:val="009A2C3A"/>
    <w:rsid w:val="009A3B99"/>
    <w:rsid w:val="009A400D"/>
    <w:rsid w:val="009A4D39"/>
    <w:rsid w:val="009A5787"/>
    <w:rsid w:val="009A6415"/>
    <w:rsid w:val="009A6849"/>
    <w:rsid w:val="009A792A"/>
    <w:rsid w:val="009B0301"/>
    <w:rsid w:val="009B04DB"/>
    <w:rsid w:val="009B050D"/>
    <w:rsid w:val="009B0F58"/>
    <w:rsid w:val="009B18A7"/>
    <w:rsid w:val="009B21D2"/>
    <w:rsid w:val="009B26FA"/>
    <w:rsid w:val="009B2C9C"/>
    <w:rsid w:val="009B3204"/>
    <w:rsid w:val="009B3A88"/>
    <w:rsid w:val="009B3CBD"/>
    <w:rsid w:val="009B4319"/>
    <w:rsid w:val="009B4342"/>
    <w:rsid w:val="009B620E"/>
    <w:rsid w:val="009B6B0D"/>
    <w:rsid w:val="009B73FF"/>
    <w:rsid w:val="009B7772"/>
    <w:rsid w:val="009C011C"/>
    <w:rsid w:val="009C0359"/>
    <w:rsid w:val="009C0F52"/>
    <w:rsid w:val="009C0F78"/>
    <w:rsid w:val="009C1737"/>
    <w:rsid w:val="009C1BE6"/>
    <w:rsid w:val="009C2573"/>
    <w:rsid w:val="009C2C99"/>
    <w:rsid w:val="009C32D1"/>
    <w:rsid w:val="009C363C"/>
    <w:rsid w:val="009C3E14"/>
    <w:rsid w:val="009C4F42"/>
    <w:rsid w:val="009C50DC"/>
    <w:rsid w:val="009C5FF0"/>
    <w:rsid w:val="009C698B"/>
    <w:rsid w:val="009C7137"/>
    <w:rsid w:val="009C72E4"/>
    <w:rsid w:val="009C7689"/>
    <w:rsid w:val="009C7F95"/>
    <w:rsid w:val="009D1746"/>
    <w:rsid w:val="009D1E06"/>
    <w:rsid w:val="009D222B"/>
    <w:rsid w:val="009D31E3"/>
    <w:rsid w:val="009D4101"/>
    <w:rsid w:val="009D4435"/>
    <w:rsid w:val="009D4CC3"/>
    <w:rsid w:val="009D5827"/>
    <w:rsid w:val="009D5F90"/>
    <w:rsid w:val="009D6137"/>
    <w:rsid w:val="009D70DB"/>
    <w:rsid w:val="009D7496"/>
    <w:rsid w:val="009E0D9F"/>
    <w:rsid w:val="009E133F"/>
    <w:rsid w:val="009E1D3A"/>
    <w:rsid w:val="009E274E"/>
    <w:rsid w:val="009E2AC0"/>
    <w:rsid w:val="009E3D45"/>
    <w:rsid w:val="009E4431"/>
    <w:rsid w:val="009E46AD"/>
    <w:rsid w:val="009E4A49"/>
    <w:rsid w:val="009E5FDF"/>
    <w:rsid w:val="009E61E7"/>
    <w:rsid w:val="009E630C"/>
    <w:rsid w:val="009E6997"/>
    <w:rsid w:val="009E76F5"/>
    <w:rsid w:val="009E7972"/>
    <w:rsid w:val="009F05A5"/>
    <w:rsid w:val="009F0EF9"/>
    <w:rsid w:val="009F14F8"/>
    <w:rsid w:val="009F2359"/>
    <w:rsid w:val="009F2797"/>
    <w:rsid w:val="009F2916"/>
    <w:rsid w:val="009F2D93"/>
    <w:rsid w:val="009F30A9"/>
    <w:rsid w:val="009F33B3"/>
    <w:rsid w:val="009F3865"/>
    <w:rsid w:val="009F39C2"/>
    <w:rsid w:val="009F3B85"/>
    <w:rsid w:val="009F4117"/>
    <w:rsid w:val="009F4245"/>
    <w:rsid w:val="009F4ADD"/>
    <w:rsid w:val="009F4CAC"/>
    <w:rsid w:val="009F4EF7"/>
    <w:rsid w:val="009F52FB"/>
    <w:rsid w:val="009F6093"/>
    <w:rsid w:val="009F61A0"/>
    <w:rsid w:val="009F6AA1"/>
    <w:rsid w:val="009F6CE2"/>
    <w:rsid w:val="009F7B7D"/>
    <w:rsid w:val="00A01B68"/>
    <w:rsid w:val="00A01CFF"/>
    <w:rsid w:val="00A024AB"/>
    <w:rsid w:val="00A0272E"/>
    <w:rsid w:val="00A0347B"/>
    <w:rsid w:val="00A0452D"/>
    <w:rsid w:val="00A04AD5"/>
    <w:rsid w:val="00A04BE1"/>
    <w:rsid w:val="00A05587"/>
    <w:rsid w:val="00A05DFC"/>
    <w:rsid w:val="00A0685A"/>
    <w:rsid w:val="00A06CC9"/>
    <w:rsid w:val="00A07F9F"/>
    <w:rsid w:val="00A10779"/>
    <w:rsid w:val="00A10C4E"/>
    <w:rsid w:val="00A11207"/>
    <w:rsid w:val="00A11885"/>
    <w:rsid w:val="00A11C40"/>
    <w:rsid w:val="00A14F84"/>
    <w:rsid w:val="00A155FB"/>
    <w:rsid w:val="00A158D7"/>
    <w:rsid w:val="00A15A8B"/>
    <w:rsid w:val="00A160B7"/>
    <w:rsid w:val="00A161ED"/>
    <w:rsid w:val="00A17EAB"/>
    <w:rsid w:val="00A17F21"/>
    <w:rsid w:val="00A20FF8"/>
    <w:rsid w:val="00A212C0"/>
    <w:rsid w:val="00A217BC"/>
    <w:rsid w:val="00A218DA"/>
    <w:rsid w:val="00A21F69"/>
    <w:rsid w:val="00A21FA1"/>
    <w:rsid w:val="00A22211"/>
    <w:rsid w:val="00A24002"/>
    <w:rsid w:val="00A24039"/>
    <w:rsid w:val="00A24935"/>
    <w:rsid w:val="00A25377"/>
    <w:rsid w:val="00A25674"/>
    <w:rsid w:val="00A25762"/>
    <w:rsid w:val="00A25841"/>
    <w:rsid w:val="00A25BE5"/>
    <w:rsid w:val="00A2665B"/>
    <w:rsid w:val="00A2755A"/>
    <w:rsid w:val="00A2783F"/>
    <w:rsid w:val="00A279C9"/>
    <w:rsid w:val="00A27B59"/>
    <w:rsid w:val="00A312DF"/>
    <w:rsid w:val="00A31DF3"/>
    <w:rsid w:val="00A3218C"/>
    <w:rsid w:val="00A32751"/>
    <w:rsid w:val="00A327B3"/>
    <w:rsid w:val="00A32C34"/>
    <w:rsid w:val="00A344B8"/>
    <w:rsid w:val="00A36579"/>
    <w:rsid w:val="00A367DD"/>
    <w:rsid w:val="00A36828"/>
    <w:rsid w:val="00A36E17"/>
    <w:rsid w:val="00A36FCA"/>
    <w:rsid w:val="00A378E6"/>
    <w:rsid w:val="00A37C1D"/>
    <w:rsid w:val="00A413FA"/>
    <w:rsid w:val="00A4169C"/>
    <w:rsid w:val="00A43479"/>
    <w:rsid w:val="00A438AA"/>
    <w:rsid w:val="00A44B45"/>
    <w:rsid w:val="00A44C12"/>
    <w:rsid w:val="00A44ECB"/>
    <w:rsid w:val="00A45403"/>
    <w:rsid w:val="00A45902"/>
    <w:rsid w:val="00A45982"/>
    <w:rsid w:val="00A470EE"/>
    <w:rsid w:val="00A4794E"/>
    <w:rsid w:val="00A5074F"/>
    <w:rsid w:val="00A522C9"/>
    <w:rsid w:val="00A52EC0"/>
    <w:rsid w:val="00A53B9A"/>
    <w:rsid w:val="00A54160"/>
    <w:rsid w:val="00A54303"/>
    <w:rsid w:val="00A546E3"/>
    <w:rsid w:val="00A54AC1"/>
    <w:rsid w:val="00A54AD8"/>
    <w:rsid w:val="00A56E65"/>
    <w:rsid w:val="00A56FF7"/>
    <w:rsid w:val="00A574E7"/>
    <w:rsid w:val="00A57CD6"/>
    <w:rsid w:val="00A60676"/>
    <w:rsid w:val="00A60C8E"/>
    <w:rsid w:val="00A612AA"/>
    <w:rsid w:val="00A61BC6"/>
    <w:rsid w:val="00A61F57"/>
    <w:rsid w:val="00A63F84"/>
    <w:rsid w:val="00A64600"/>
    <w:rsid w:val="00A649FD"/>
    <w:rsid w:val="00A64B25"/>
    <w:rsid w:val="00A64C68"/>
    <w:rsid w:val="00A654CA"/>
    <w:rsid w:val="00A66613"/>
    <w:rsid w:val="00A66913"/>
    <w:rsid w:val="00A703EC"/>
    <w:rsid w:val="00A706AC"/>
    <w:rsid w:val="00A70D1B"/>
    <w:rsid w:val="00A72062"/>
    <w:rsid w:val="00A72722"/>
    <w:rsid w:val="00A72C87"/>
    <w:rsid w:val="00A731C9"/>
    <w:rsid w:val="00A741AC"/>
    <w:rsid w:val="00A750CE"/>
    <w:rsid w:val="00A7633F"/>
    <w:rsid w:val="00A763F4"/>
    <w:rsid w:val="00A7687C"/>
    <w:rsid w:val="00A77F19"/>
    <w:rsid w:val="00A77FCB"/>
    <w:rsid w:val="00A802DC"/>
    <w:rsid w:val="00A8041E"/>
    <w:rsid w:val="00A80485"/>
    <w:rsid w:val="00A8094D"/>
    <w:rsid w:val="00A80F86"/>
    <w:rsid w:val="00A81EDF"/>
    <w:rsid w:val="00A82058"/>
    <w:rsid w:val="00A829BA"/>
    <w:rsid w:val="00A8467D"/>
    <w:rsid w:val="00A848C3"/>
    <w:rsid w:val="00A85D78"/>
    <w:rsid w:val="00A86582"/>
    <w:rsid w:val="00A8663A"/>
    <w:rsid w:val="00A871C6"/>
    <w:rsid w:val="00A87276"/>
    <w:rsid w:val="00A87E80"/>
    <w:rsid w:val="00A87F25"/>
    <w:rsid w:val="00A903B9"/>
    <w:rsid w:val="00A923A6"/>
    <w:rsid w:val="00A93705"/>
    <w:rsid w:val="00A93C5A"/>
    <w:rsid w:val="00A93E6A"/>
    <w:rsid w:val="00A93FD5"/>
    <w:rsid w:val="00A94377"/>
    <w:rsid w:val="00A943A5"/>
    <w:rsid w:val="00A94404"/>
    <w:rsid w:val="00A94A1D"/>
    <w:rsid w:val="00A96800"/>
    <w:rsid w:val="00AA04F2"/>
    <w:rsid w:val="00AA138C"/>
    <w:rsid w:val="00AA1E3C"/>
    <w:rsid w:val="00AA2531"/>
    <w:rsid w:val="00AA2FDB"/>
    <w:rsid w:val="00AA3942"/>
    <w:rsid w:val="00AA45B5"/>
    <w:rsid w:val="00AA4B72"/>
    <w:rsid w:val="00AA50FA"/>
    <w:rsid w:val="00AA6911"/>
    <w:rsid w:val="00AA7192"/>
    <w:rsid w:val="00AA7530"/>
    <w:rsid w:val="00AA7D45"/>
    <w:rsid w:val="00AB02F1"/>
    <w:rsid w:val="00AB0863"/>
    <w:rsid w:val="00AB1DA2"/>
    <w:rsid w:val="00AB21F9"/>
    <w:rsid w:val="00AB32A4"/>
    <w:rsid w:val="00AB3D8A"/>
    <w:rsid w:val="00AB4BDD"/>
    <w:rsid w:val="00AB547F"/>
    <w:rsid w:val="00AB6AAC"/>
    <w:rsid w:val="00AC15A0"/>
    <w:rsid w:val="00AC272A"/>
    <w:rsid w:val="00AC36EC"/>
    <w:rsid w:val="00AC44AA"/>
    <w:rsid w:val="00AC4D66"/>
    <w:rsid w:val="00AC4EEA"/>
    <w:rsid w:val="00AC53FC"/>
    <w:rsid w:val="00AC7423"/>
    <w:rsid w:val="00AC7961"/>
    <w:rsid w:val="00AC7D19"/>
    <w:rsid w:val="00AD03CE"/>
    <w:rsid w:val="00AD03EB"/>
    <w:rsid w:val="00AD09AF"/>
    <w:rsid w:val="00AD0A1B"/>
    <w:rsid w:val="00AD0B81"/>
    <w:rsid w:val="00AD1498"/>
    <w:rsid w:val="00AD196F"/>
    <w:rsid w:val="00AD20B1"/>
    <w:rsid w:val="00AD20E2"/>
    <w:rsid w:val="00AD21DD"/>
    <w:rsid w:val="00AD306E"/>
    <w:rsid w:val="00AD353E"/>
    <w:rsid w:val="00AD3A97"/>
    <w:rsid w:val="00AD3D45"/>
    <w:rsid w:val="00AD41E9"/>
    <w:rsid w:val="00AD43C9"/>
    <w:rsid w:val="00AD4ECC"/>
    <w:rsid w:val="00AD6095"/>
    <w:rsid w:val="00AD6738"/>
    <w:rsid w:val="00AD6D55"/>
    <w:rsid w:val="00AD700B"/>
    <w:rsid w:val="00AD74F2"/>
    <w:rsid w:val="00AD7704"/>
    <w:rsid w:val="00AE0296"/>
    <w:rsid w:val="00AE18DE"/>
    <w:rsid w:val="00AE2867"/>
    <w:rsid w:val="00AE3613"/>
    <w:rsid w:val="00AE499F"/>
    <w:rsid w:val="00AE4F50"/>
    <w:rsid w:val="00AE55F6"/>
    <w:rsid w:val="00AE5CB6"/>
    <w:rsid w:val="00AE5E94"/>
    <w:rsid w:val="00AE633A"/>
    <w:rsid w:val="00AE68FB"/>
    <w:rsid w:val="00AE71B9"/>
    <w:rsid w:val="00AE766F"/>
    <w:rsid w:val="00AF03E0"/>
    <w:rsid w:val="00AF0BF1"/>
    <w:rsid w:val="00AF0F59"/>
    <w:rsid w:val="00AF15EF"/>
    <w:rsid w:val="00AF18DC"/>
    <w:rsid w:val="00AF2465"/>
    <w:rsid w:val="00AF2FBF"/>
    <w:rsid w:val="00AF3268"/>
    <w:rsid w:val="00AF5319"/>
    <w:rsid w:val="00AF591E"/>
    <w:rsid w:val="00AF5E31"/>
    <w:rsid w:val="00AF64B2"/>
    <w:rsid w:val="00AF750D"/>
    <w:rsid w:val="00AF778A"/>
    <w:rsid w:val="00AF77C9"/>
    <w:rsid w:val="00AF77F0"/>
    <w:rsid w:val="00AF7F84"/>
    <w:rsid w:val="00B012A0"/>
    <w:rsid w:val="00B017EE"/>
    <w:rsid w:val="00B02A96"/>
    <w:rsid w:val="00B033E2"/>
    <w:rsid w:val="00B03783"/>
    <w:rsid w:val="00B03EEA"/>
    <w:rsid w:val="00B04016"/>
    <w:rsid w:val="00B04652"/>
    <w:rsid w:val="00B04F4B"/>
    <w:rsid w:val="00B05D92"/>
    <w:rsid w:val="00B05FE3"/>
    <w:rsid w:val="00B06620"/>
    <w:rsid w:val="00B06809"/>
    <w:rsid w:val="00B06913"/>
    <w:rsid w:val="00B06917"/>
    <w:rsid w:val="00B07D63"/>
    <w:rsid w:val="00B10051"/>
    <w:rsid w:val="00B1098D"/>
    <w:rsid w:val="00B10FA6"/>
    <w:rsid w:val="00B116C8"/>
    <w:rsid w:val="00B11A3B"/>
    <w:rsid w:val="00B11F66"/>
    <w:rsid w:val="00B124BB"/>
    <w:rsid w:val="00B12D51"/>
    <w:rsid w:val="00B12DE2"/>
    <w:rsid w:val="00B130FE"/>
    <w:rsid w:val="00B133D6"/>
    <w:rsid w:val="00B14124"/>
    <w:rsid w:val="00B1440F"/>
    <w:rsid w:val="00B1464E"/>
    <w:rsid w:val="00B146CB"/>
    <w:rsid w:val="00B15194"/>
    <w:rsid w:val="00B167D6"/>
    <w:rsid w:val="00B175BF"/>
    <w:rsid w:val="00B179FB"/>
    <w:rsid w:val="00B17B60"/>
    <w:rsid w:val="00B20133"/>
    <w:rsid w:val="00B21CCC"/>
    <w:rsid w:val="00B21FDD"/>
    <w:rsid w:val="00B227F2"/>
    <w:rsid w:val="00B23181"/>
    <w:rsid w:val="00B23803"/>
    <w:rsid w:val="00B24697"/>
    <w:rsid w:val="00B25DA2"/>
    <w:rsid w:val="00B26BDD"/>
    <w:rsid w:val="00B27833"/>
    <w:rsid w:val="00B300EE"/>
    <w:rsid w:val="00B30102"/>
    <w:rsid w:val="00B3083F"/>
    <w:rsid w:val="00B30D51"/>
    <w:rsid w:val="00B30EDB"/>
    <w:rsid w:val="00B3167A"/>
    <w:rsid w:val="00B31A26"/>
    <w:rsid w:val="00B31F95"/>
    <w:rsid w:val="00B327F2"/>
    <w:rsid w:val="00B32855"/>
    <w:rsid w:val="00B32FEE"/>
    <w:rsid w:val="00B32FFC"/>
    <w:rsid w:val="00B331DB"/>
    <w:rsid w:val="00B334E5"/>
    <w:rsid w:val="00B34361"/>
    <w:rsid w:val="00B34FCA"/>
    <w:rsid w:val="00B35992"/>
    <w:rsid w:val="00B35CEC"/>
    <w:rsid w:val="00B3681F"/>
    <w:rsid w:val="00B36E0E"/>
    <w:rsid w:val="00B370D2"/>
    <w:rsid w:val="00B37784"/>
    <w:rsid w:val="00B37F7A"/>
    <w:rsid w:val="00B40A24"/>
    <w:rsid w:val="00B40E61"/>
    <w:rsid w:val="00B41258"/>
    <w:rsid w:val="00B41FC3"/>
    <w:rsid w:val="00B425CE"/>
    <w:rsid w:val="00B42747"/>
    <w:rsid w:val="00B42C01"/>
    <w:rsid w:val="00B42E7F"/>
    <w:rsid w:val="00B438D6"/>
    <w:rsid w:val="00B44433"/>
    <w:rsid w:val="00B4479D"/>
    <w:rsid w:val="00B44D20"/>
    <w:rsid w:val="00B45A72"/>
    <w:rsid w:val="00B46054"/>
    <w:rsid w:val="00B46E42"/>
    <w:rsid w:val="00B477A5"/>
    <w:rsid w:val="00B47976"/>
    <w:rsid w:val="00B47A59"/>
    <w:rsid w:val="00B47B09"/>
    <w:rsid w:val="00B500E5"/>
    <w:rsid w:val="00B50FB6"/>
    <w:rsid w:val="00B51549"/>
    <w:rsid w:val="00B515C2"/>
    <w:rsid w:val="00B516F7"/>
    <w:rsid w:val="00B51D33"/>
    <w:rsid w:val="00B52094"/>
    <w:rsid w:val="00B52135"/>
    <w:rsid w:val="00B537FF"/>
    <w:rsid w:val="00B53919"/>
    <w:rsid w:val="00B53F78"/>
    <w:rsid w:val="00B54461"/>
    <w:rsid w:val="00B5459D"/>
    <w:rsid w:val="00B54855"/>
    <w:rsid w:val="00B54C7E"/>
    <w:rsid w:val="00B560FB"/>
    <w:rsid w:val="00B5672B"/>
    <w:rsid w:val="00B56770"/>
    <w:rsid w:val="00B57697"/>
    <w:rsid w:val="00B57BDF"/>
    <w:rsid w:val="00B607CC"/>
    <w:rsid w:val="00B60A6C"/>
    <w:rsid w:val="00B60D6A"/>
    <w:rsid w:val="00B60EB3"/>
    <w:rsid w:val="00B61009"/>
    <w:rsid w:val="00B611C0"/>
    <w:rsid w:val="00B6164B"/>
    <w:rsid w:val="00B639E5"/>
    <w:rsid w:val="00B63B8A"/>
    <w:rsid w:val="00B63BF6"/>
    <w:rsid w:val="00B64C36"/>
    <w:rsid w:val="00B64E07"/>
    <w:rsid w:val="00B65060"/>
    <w:rsid w:val="00B66304"/>
    <w:rsid w:val="00B67FE1"/>
    <w:rsid w:val="00B72679"/>
    <w:rsid w:val="00B73F5D"/>
    <w:rsid w:val="00B749C1"/>
    <w:rsid w:val="00B74FA8"/>
    <w:rsid w:val="00B755DA"/>
    <w:rsid w:val="00B75A8A"/>
    <w:rsid w:val="00B77751"/>
    <w:rsid w:val="00B77840"/>
    <w:rsid w:val="00B806DC"/>
    <w:rsid w:val="00B8076C"/>
    <w:rsid w:val="00B8080E"/>
    <w:rsid w:val="00B809A8"/>
    <w:rsid w:val="00B82225"/>
    <w:rsid w:val="00B826A4"/>
    <w:rsid w:val="00B83364"/>
    <w:rsid w:val="00B83F6E"/>
    <w:rsid w:val="00B84427"/>
    <w:rsid w:val="00B848AE"/>
    <w:rsid w:val="00B85237"/>
    <w:rsid w:val="00B8681B"/>
    <w:rsid w:val="00B87DD0"/>
    <w:rsid w:val="00B909FC"/>
    <w:rsid w:val="00B90B3A"/>
    <w:rsid w:val="00B91AC4"/>
    <w:rsid w:val="00B922AE"/>
    <w:rsid w:val="00B93023"/>
    <w:rsid w:val="00B93F40"/>
    <w:rsid w:val="00B94529"/>
    <w:rsid w:val="00B946DC"/>
    <w:rsid w:val="00B94BBE"/>
    <w:rsid w:val="00B94C5F"/>
    <w:rsid w:val="00B959C8"/>
    <w:rsid w:val="00B96F53"/>
    <w:rsid w:val="00B97077"/>
    <w:rsid w:val="00B97233"/>
    <w:rsid w:val="00B97C39"/>
    <w:rsid w:val="00BA188D"/>
    <w:rsid w:val="00BA22FB"/>
    <w:rsid w:val="00BA34A3"/>
    <w:rsid w:val="00BA363E"/>
    <w:rsid w:val="00BA3E0F"/>
    <w:rsid w:val="00BA4378"/>
    <w:rsid w:val="00BA546E"/>
    <w:rsid w:val="00BA59CC"/>
    <w:rsid w:val="00BA6E9F"/>
    <w:rsid w:val="00BA7493"/>
    <w:rsid w:val="00BA7E57"/>
    <w:rsid w:val="00BB087F"/>
    <w:rsid w:val="00BB09C5"/>
    <w:rsid w:val="00BB1741"/>
    <w:rsid w:val="00BB1CC9"/>
    <w:rsid w:val="00BB1F31"/>
    <w:rsid w:val="00BB2814"/>
    <w:rsid w:val="00BB3538"/>
    <w:rsid w:val="00BB385B"/>
    <w:rsid w:val="00BB4210"/>
    <w:rsid w:val="00BB49CF"/>
    <w:rsid w:val="00BB4E3C"/>
    <w:rsid w:val="00BB581C"/>
    <w:rsid w:val="00BB58EF"/>
    <w:rsid w:val="00BB58FE"/>
    <w:rsid w:val="00BB5BB6"/>
    <w:rsid w:val="00BB634C"/>
    <w:rsid w:val="00BC1048"/>
    <w:rsid w:val="00BC1221"/>
    <w:rsid w:val="00BC2E97"/>
    <w:rsid w:val="00BC45D8"/>
    <w:rsid w:val="00BC47E0"/>
    <w:rsid w:val="00BC5DA1"/>
    <w:rsid w:val="00BC7A30"/>
    <w:rsid w:val="00BD011F"/>
    <w:rsid w:val="00BD07F1"/>
    <w:rsid w:val="00BD197D"/>
    <w:rsid w:val="00BD1DF9"/>
    <w:rsid w:val="00BD222E"/>
    <w:rsid w:val="00BD292A"/>
    <w:rsid w:val="00BD2B58"/>
    <w:rsid w:val="00BD2C67"/>
    <w:rsid w:val="00BD345C"/>
    <w:rsid w:val="00BD3FA2"/>
    <w:rsid w:val="00BD486F"/>
    <w:rsid w:val="00BD62EE"/>
    <w:rsid w:val="00BD703B"/>
    <w:rsid w:val="00BD7EAE"/>
    <w:rsid w:val="00BE0FD3"/>
    <w:rsid w:val="00BE1D70"/>
    <w:rsid w:val="00BE1E1D"/>
    <w:rsid w:val="00BE2FB8"/>
    <w:rsid w:val="00BE39EC"/>
    <w:rsid w:val="00BE56DE"/>
    <w:rsid w:val="00BE59A0"/>
    <w:rsid w:val="00BE5A4A"/>
    <w:rsid w:val="00BE622E"/>
    <w:rsid w:val="00BE68F7"/>
    <w:rsid w:val="00BE7C0C"/>
    <w:rsid w:val="00BE7CA0"/>
    <w:rsid w:val="00BF0434"/>
    <w:rsid w:val="00BF0888"/>
    <w:rsid w:val="00BF0C42"/>
    <w:rsid w:val="00BF1160"/>
    <w:rsid w:val="00BF189F"/>
    <w:rsid w:val="00BF207A"/>
    <w:rsid w:val="00BF3EE8"/>
    <w:rsid w:val="00BF4A6F"/>
    <w:rsid w:val="00BF5889"/>
    <w:rsid w:val="00BF5AAB"/>
    <w:rsid w:val="00BF5C3C"/>
    <w:rsid w:val="00BF776E"/>
    <w:rsid w:val="00BF7D30"/>
    <w:rsid w:val="00C00412"/>
    <w:rsid w:val="00C016DB"/>
    <w:rsid w:val="00C02202"/>
    <w:rsid w:val="00C02AF5"/>
    <w:rsid w:val="00C02C0D"/>
    <w:rsid w:val="00C02F09"/>
    <w:rsid w:val="00C043E3"/>
    <w:rsid w:val="00C0474E"/>
    <w:rsid w:val="00C047A1"/>
    <w:rsid w:val="00C04B25"/>
    <w:rsid w:val="00C04C27"/>
    <w:rsid w:val="00C04DA4"/>
    <w:rsid w:val="00C05124"/>
    <w:rsid w:val="00C06776"/>
    <w:rsid w:val="00C067F8"/>
    <w:rsid w:val="00C069CE"/>
    <w:rsid w:val="00C06BE6"/>
    <w:rsid w:val="00C10A65"/>
    <w:rsid w:val="00C1117E"/>
    <w:rsid w:val="00C12EFC"/>
    <w:rsid w:val="00C1338E"/>
    <w:rsid w:val="00C134E0"/>
    <w:rsid w:val="00C139AB"/>
    <w:rsid w:val="00C154A3"/>
    <w:rsid w:val="00C1594F"/>
    <w:rsid w:val="00C1636E"/>
    <w:rsid w:val="00C175F7"/>
    <w:rsid w:val="00C207F6"/>
    <w:rsid w:val="00C21616"/>
    <w:rsid w:val="00C21737"/>
    <w:rsid w:val="00C221F9"/>
    <w:rsid w:val="00C2264D"/>
    <w:rsid w:val="00C22B04"/>
    <w:rsid w:val="00C232B0"/>
    <w:rsid w:val="00C240C3"/>
    <w:rsid w:val="00C24355"/>
    <w:rsid w:val="00C24985"/>
    <w:rsid w:val="00C24E4F"/>
    <w:rsid w:val="00C2503C"/>
    <w:rsid w:val="00C2576F"/>
    <w:rsid w:val="00C259B8"/>
    <w:rsid w:val="00C25F5F"/>
    <w:rsid w:val="00C26591"/>
    <w:rsid w:val="00C265A4"/>
    <w:rsid w:val="00C27089"/>
    <w:rsid w:val="00C27624"/>
    <w:rsid w:val="00C3066D"/>
    <w:rsid w:val="00C309C2"/>
    <w:rsid w:val="00C30ECD"/>
    <w:rsid w:val="00C3116F"/>
    <w:rsid w:val="00C318CF"/>
    <w:rsid w:val="00C341AA"/>
    <w:rsid w:val="00C35B04"/>
    <w:rsid w:val="00C36D87"/>
    <w:rsid w:val="00C4088F"/>
    <w:rsid w:val="00C40979"/>
    <w:rsid w:val="00C40CEF"/>
    <w:rsid w:val="00C410CD"/>
    <w:rsid w:val="00C426A8"/>
    <w:rsid w:val="00C44FF5"/>
    <w:rsid w:val="00C45C8C"/>
    <w:rsid w:val="00C46ED7"/>
    <w:rsid w:val="00C47967"/>
    <w:rsid w:val="00C47BFD"/>
    <w:rsid w:val="00C501E1"/>
    <w:rsid w:val="00C5067D"/>
    <w:rsid w:val="00C50BDB"/>
    <w:rsid w:val="00C51C59"/>
    <w:rsid w:val="00C522FC"/>
    <w:rsid w:val="00C5305C"/>
    <w:rsid w:val="00C5396E"/>
    <w:rsid w:val="00C54BBD"/>
    <w:rsid w:val="00C54BEB"/>
    <w:rsid w:val="00C5616B"/>
    <w:rsid w:val="00C57CCE"/>
    <w:rsid w:val="00C57FFB"/>
    <w:rsid w:val="00C60783"/>
    <w:rsid w:val="00C610E8"/>
    <w:rsid w:val="00C61909"/>
    <w:rsid w:val="00C6301C"/>
    <w:rsid w:val="00C63D72"/>
    <w:rsid w:val="00C64757"/>
    <w:rsid w:val="00C64A01"/>
    <w:rsid w:val="00C65102"/>
    <w:rsid w:val="00C65883"/>
    <w:rsid w:val="00C67515"/>
    <w:rsid w:val="00C67A8B"/>
    <w:rsid w:val="00C708CC"/>
    <w:rsid w:val="00C70A80"/>
    <w:rsid w:val="00C71304"/>
    <w:rsid w:val="00C71D28"/>
    <w:rsid w:val="00C725DF"/>
    <w:rsid w:val="00C72646"/>
    <w:rsid w:val="00C726F2"/>
    <w:rsid w:val="00C7272E"/>
    <w:rsid w:val="00C74227"/>
    <w:rsid w:val="00C74C2A"/>
    <w:rsid w:val="00C75961"/>
    <w:rsid w:val="00C80221"/>
    <w:rsid w:val="00C803A6"/>
    <w:rsid w:val="00C80F9C"/>
    <w:rsid w:val="00C816EC"/>
    <w:rsid w:val="00C8249A"/>
    <w:rsid w:val="00C82763"/>
    <w:rsid w:val="00C8313C"/>
    <w:rsid w:val="00C85CF4"/>
    <w:rsid w:val="00C86777"/>
    <w:rsid w:val="00C8696F"/>
    <w:rsid w:val="00C86B0D"/>
    <w:rsid w:val="00C901DA"/>
    <w:rsid w:val="00C9047B"/>
    <w:rsid w:val="00C90AEB"/>
    <w:rsid w:val="00C912AD"/>
    <w:rsid w:val="00C91C65"/>
    <w:rsid w:val="00C9235C"/>
    <w:rsid w:val="00C92B13"/>
    <w:rsid w:val="00C93409"/>
    <w:rsid w:val="00C953A1"/>
    <w:rsid w:val="00C954BD"/>
    <w:rsid w:val="00C963DE"/>
    <w:rsid w:val="00C96DD5"/>
    <w:rsid w:val="00C971B6"/>
    <w:rsid w:val="00C97DE0"/>
    <w:rsid w:val="00CA0111"/>
    <w:rsid w:val="00CA078F"/>
    <w:rsid w:val="00CA0E20"/>
    <w:rsid w:val="00CA1D52"/>
    <w:rsid w:val="00CA309C"/>
    <w:rsid w:val="00CA33F2"/>
    <w:rsid w:val="00CA40A8"/>
    <w:rsid w:val="00CA40FD"/>
    <w:rsid w:val="00CA48BD"/>
    <w:rsid w:val="00CA4977"/>
    <w:rsid w:val="00CA4E1D"/>
    <w:rsid w:val="00CA55BC"/>
    <w:rsid w:val="00CA6BF9"/>
    <w:rsid w:val="00CA6D3F"/>
    <w:rsid w:val="00CA6FFE"/>
    <w:rsid w:val="00CA7048"/>
    <w:rsid w:val="00CA70DE"/>
    <w:rsid w:val="00CA730C"/>
    <w:rsid w:val="00CA75F6"/>
    <w:rsid w:val="00CB02AD"/>
    <w:rsid w:val="00CB0F3F"/>
    <w:rsid w:val="00CB1C88"/>
    <w:rsid w:val="00CB1DFD"/>
    <w:rsid w:val="00CB1F8C"/>
    <w:rsid w:val="00CB2BFD"/>
    <w:rsid w:val="00CB34FB"/>
    <w:rsid w:val="00CB3A6E"/>
    <w:rsid w:val="00CB3C8C"/>
    <w:rsid w:val="00CB3CBF"/>
    <w:rsid w:val="00CB4C71"/>
    <w:rsid w:val="00CB58CC"/>
    <w:rsid w:val="00CB60D4"/>
    <w:rsid w:val="00CB6394"/>
    <w:rsid w:val="00CB6674"/>
    <w:rsid w:val="00CB7A08"/>
    <w:rsid w:val="00CC0A7A"/>
    <w:rsid w:val="00CC1315"/>
    <w:rsid w:val="00CC19D7"/>
    <w:rsid w:val="00CC1BE0"/>
    <w:rsid w:val="00CC32E7"/>
    <w:rsid w:val="00CC3731"/>
    <w:rsid w:val="00CC4FA7"/>
    <w:rsid w:val="00CC5AC6"/>
    <w:rsid w:val="00CC6DB8"/>
    <w:rsid w:val="00CD111B"/>
    <w:rsid w:val="00CD16FB"/>
    <w:rsid w:val="00CD19A7"/>
    <w:rsid w:val="00CD26F9"/>
    <w:rsid w:val="00CD2CBE"/>
    <w:rsid w:val="00CD3491"/>
    <w:rsid w:val="00CD4CD3"/>
    <w:rsid w:val="00CD602A"/>
    <w:rsid w:val="00CD6167"/>
    <w:rsid w:val="00CD62D1"/>
    <w:rsid w:val="00CD65D5"/>
    <w:rsid w:val="00CD702C"/>
    <w:rsid w:val="00CD7C37"/>
    <w:rsid w:val="00CE07A2"/>
    <w:rsid w:val="00CE0B0D"/>
    <w:rsid w:val="00CE0CDA"/>
    <w:rsid w:val="00CE1284"/>
    <w:rsid w:val="00CE1F58"/>
    <w:rsid w:val="00CE24F0"/>
    <w:rsid w:val="00CE3091"/>
    <w:rsid w:val="00CE331A"/>
    <w:rsid w:val="00CE38E2"/>
    <w:rsid w:val="00CE4678"/>
    <w:rsid w:val="00CE4B41"/>
    <w:rsid w:val="00CE4E58"/>
    <w:rsid w:val="00CE5262"/>
    <w:rsid w:val="00CE6AEB"/>
    <w:rsid w:val="00CE6D45"/>
    <w:rsid w:val="00CE75E7"/>
    <w:rsid w:val="00CE7C31"/>
    <w:rsid w:val="00CF006E"/>
    <w:rsid w:val="00CF0BD5"/>
    <w:rsid w:val="00CF109A"/>
    <w:rsid w:val="00CF12EC"/>
    <w:rsid w:val="00CF1676"/>
    <w:rsid w:val="00CF1AF2"/>
    <w:rsid w:val="00CF1EA4"/>
    <w:rsid w:val="00CF1F8A"/>
    <w:rsid w:val="00CF37E5"/>
    <w:rsid w:val="00CF38B3"/>
    <w:rsid w:val="00CF3A1F"/>
    <w:rsid w:val="00CF3F9A"/>
    <w:rsid w:val="00CF41BF"/>
    <w:rsid w:val="00CF478B"/>
    <w:rsid w:val="00CF58BE"/>
    <w:rsid w:val="00CF6B04"/>
    <w:rsid w:val="00CF6D94"/>
    <w:rsid w:val="00CF6F2C"/>
    <w:rsid w:val="00CF7F5D"/>
    <w:rsid w:val="00D024AD"/>
    <w:rsid w:val="00D03676"/>
    <w:rsid w:val="00D03DCD"/>
    <w:rsid w:val="00D040D7"/>
    <w:rsid w:val="00D0488B"/>
    <w:rsid w:val="00D052D4"/>
    <w:rsid w:val="00D05606"/>
    <w:rsid w:val="00D0620F"/>
    <w:rsid w:val="00D062BC"/>
    <w:rsid w:val="00D06303"/>
    <w:rsid w:val="00D06798"/>
    <w:rsid w:val="00D068DB"/>
    <w:rsid w:val="00D06C96"/>
    <w:rsid w:val="00D125F9"/>
    <w:rsid w:val="00D1344B"/>
    <w:rsid w:val="00D13794"/>
    <w:rsid w:val="00D13ED2"/>
    <w:rsid w:val="00D151EC"/>
    <w:rsid w:val="00D15383"/>
    <w:rsid w:val="00D15619"/>
    <w:rsid w:val="00D158E1"/>
    <w:rsid w:val="00D15A2D"/>
    <w:rsid w:val="00D16827"/>
    <w:rsid w:val="00D169A1"/>
    <w:rsid w:val="00D17000"/>
    <w:rsid w:val="00D173F8"/>
    <w:rsid w:val="00D2015B"/>
    <w:rsid w:val="00D20D5C"/>
    <w:rsid w:val="00D215B8"/>
    <w:rsid w:val="00D22112"/>
    <w:rsid w:val="00D22D86"/>
    <w:rsid w:val="00D23742"/>
    <w:rsid w:val="00D239FA"/>
    <w:rsid w:val="00D23DDA"/>
    <w:rsid w:val="00D23F28"/>
    <w:rsid w:val="00D23FD7"/>
    <w:rsid w:val="00D256AD"/>
    <w:rsid w:val="00D2581C"/>
    <w:rsid w:val="00D2593C"/>
    <w:rsid w:val="00D25BDB"/>
    <w:rsid w:val="00D26247"/>
    <w:rsid w:val="00D26BBA"/>
    <w:rsid w:val="00D30153"/>
    <w:rsid w:val="00D30253"/>
    <w:rsid w:val="00D3083E"/>
    <w:rsid w:val="00D3138C"/>
    <w:rsid w:val="00D31765"/>
    <w:rsid w:val="00D317C1"/>
    <w:rsid w:val="00D32323"/>
    <w:rsid w:val="00D324CD"/>
    <w:rsid w:val="00D3334A"/>
    <w:rsid w:val="00D33A97"/>
    <w:rsid w:val="00D3434A"/>
    <w:rsid w:val="00D35D55"/>
    <w:rsid w:val="00D35E32"/>
    <w:rsid w:val="00D36018"/>
    <w:rsid w:val="00D3766C"/>
    <w:rsid w:val="00D400DE"/>
    <w:rsid w:val="00D40FA6"/>
    <w:rsid w:val="00D412BF"/>
    <w:rsid w:val="00D4154D"/>
    <w:rsid w:val="00D41BF7"/>
    <w:rsid w:val="00D42060"/>
    <w:rsid w:val="00D4277D"/>
    <w:rsid w:val="00D42AA6"/>
    <w:rsid w:val="00D42B75"/>
    <w:rsid w:val="00D4308E"/>
    <w:rsid w:val="00D44131"/>
    <w:rsid w:val="00D442C7"/>
    <w:rsid w:val="00D447B3"/>
    <w:rsid w:val="00D4499A"/>
    <w:rsid w:val="00D44C41"/>
    <w:rsid w:val="00D46664"/>
    <w:rsid w:val="00D46E32"/>
    <w:rsid w:val="00D4709C"/>
    <w:rsid w:val="00D4787A"/>
    <w:rsid w:val="00D50100"/>
    <w:rsid w:val="00D502B0"/>
    <w:rsid w:val="00D50676"/>
    <w:rsid w:val="00D51558"/>
    <w:rsid w:val="00D51B38"/>
    <w:rsid w:val="00D5357C"/>
    <w:rsid w:val="00D53B67"/>
    <w:rsid w:val="00D54EBD"/>
    <w:rsid w:val="00D555B4"/>
    <w:rsid w:val="00D56061"/>
    <w:rsid w:val="00D56156"/>
    <w:rsid w:val="00D564A7"/>
    <w:rsid w:val="00D568C5"/>
    <w:rsid w:val="00D5691A"/>
    <w:rsid w:val="00D57D7C"/>
    <w:rsid w:val="00D600CA"/>
    <w:rsid w:val="00D60362"/>
    <w:rsid w:val="00D6072F"/>
    <w:rsid w:val="00D61496"/>
    <w:rsid w:val="00D618D4"/>
    <w:rsid w:val="00D6273B"/>
    <w:rsid w:val="00D6341B"/>
    <w:rsid w:val="00D63B6A"/>
    <w:rsid w:val="00D65AD9"/>
    <w:rsid w:val="00D65BA5"/>
    <w:rsid w:val="00D66565"/>
    <w:rsid w:val="00D67846"/>
    <w:rsid w:val="00D70053"/>
    <w:rsid w:val="00D70D25"/>
    <w:rsid w:val="00D7168A"/>
    <w:rsid w:val="00D71B6D"/>
    <w:rsid w:val="00D71C0C"/>
    <w:rsid w:val="00D735D9"/>
    <w:rsid w:val="00D73ED2"/>
    <w:rsid w:val="00D7400E"/>
    <w:rsid w:val="00D74713"/>
    <w:rsid w:val="00D758B4"/>
    <w:rsid w:val="00D75DD6"/>
    <w:rsid w:val="00D76C58"/>
    <w:rsid w:val="00D7712D"/>
    <w:rsid w:val="00D7772B"/>
    <w:rsid w:val="00D77767"/>
    <w:rsid w:val="00D77A68"/>
    <w:rsid w:val="00D81324"/>
    <w:rsid w:val="00D8199C"/>
    <w:rsid w:val="00D81DE4"/>
    <w:rsid w:val="00D81FF1"/>
    <w:rsid w:val="00D832CD"/>
    <w:rsid w:val="00D83D4B"/>
    <w:rsid w:val="00D848CB"/>
    <w:rsid w:val="00D84C9B"/>
    <w:rsid w:val="00D851A5"/>
    <w:rsid w:val="00D85CBD"/>
    <w:rsid w:val="00D879D4"/>
    <w:rsid w:val="00D90BE2"/>
    <w:rsid w:val="00D90C11"/>
    <w:rsid w:val="00D914A4"/>
    <w:rsid w:val="00D92150"/>
    <w:rsid w:val="00D92484"/>
    <w:rsid w:val="00D9539B"/>
    <w:rsid w:val="00D95EF3"/>
    <w:rsid w:val="00D96433"/>
    <w:rsid w:val="00D96FC2"/>
    <w:rsid w:val="00D97472"/>
    <w:rsid w:val="00D97F6D"/>
    <w:rsid w:val="00DA262B"/>
    <w:rsid w:val="00DA3A6C"/>
    <w:rsid w:val="00DA43E5"/>
    <w:rsid w:val="00DA4726"/>
    <w:rsid w:val="00DA4B2A"/>
    <w:rsid w:val="00DA55D2"/>
    <w:rsid w:val="00DA5636"/>
    <w:rsid w:val="00DA6AC0"/>
    <w:rsid w:val="00DA78C9"/>
    <w:rsid w:val="00DA7A04"/>
    <w:rsid w:val="00DB19AF"/>
    <w:rsid w:val="00DB2369"/>
    <w:rsid w:val="00DB2D68"/>
    <w:rsid w:val="00DB3B13"/>
    <w:rsid w:val="00DB42CA"/>
    <w:rsid w:val="00DB4CCE"/>
    <w:rsid w:val="00DB5ECA"/>
    <w:rsid w:val="00DB7BCA"/>
    <w:rsid w:val="00DC07AF"/>
    <w:rsid w:val="00DC0B8A"/>
    <w:rsid w:val="00DC20AA"/>
    <w:rsid w:val="00DC2260"/>
    <w:rsid w:val="00DC2CCB"/>
    <w:rsid w:val="00DC31D9"/>
    <w:rsid w:val="00DC36D7"/>
    <w:rsid w:val="00DC3A28"/>
    <w:rsid w:val="00DC64FF"/>
    <w:rsid w:val="00DC7104"/>
    <w:rsid w:val="00DD01BD"/>
    <w:rsid w:val="00DD2E9D"/>
    <w:rsid w:val="00DD34B4"/>
    <w:rsid w:val="00DD36A6"/>
    <w:rsid w:val="00DD3B3A"/>
    <w:rsid w:val="00DD3D14"/>
    <w:rsid w:val="00DD5053"/>
    <w:rsid w:val="00DD5587"/>
    <w:rsid w:val="00DD6FC3"/>
    <w:rsid w:val="00DD773D"/>
    <w:rsid w:val="00DD7C71"/>
    <w:rsid w:val="00DE0100"/>
    <w:rsid w:val="00DE08FD"/>
    <w:rsid w:val="00DE1468"/>
    <w:rsid w:val="00DE24E9"/>
    <w:rsid w:val="00DE2717"/>
    <w:rsid w:val="00DE2D6A"/>
    <w:rsid w:val="00DE3B75"/>
    <w:rsid w:val="00DE486F"/>
    <w:rsid w:val="00DE4F4A"/>
    <w:rsid w:val="00DE517D"/>
    <w:rsid w:val="00DE6037"/>
    <w:rsid w:val="00DE66A2"/>
    <w:rsid w:val="00DF07BC"/>
    <w:rsid w:val="00DF0B8D"/>
    <w:rsid w:val="00DF0EFE"/>
    <w:rsid w:val="00DF1158"/>
    <w:rsid w:val="00DF1397"/>
    <w:rsid w:val="00DF27E8"/>
    <w:rsid w:val="00DF36A4"/>
    <w:rsid w:val="00DF3991"/>
    <w:rsid w:val="00DF3E15"/>
    <w:rsid w:val="00DF46AB"/>
    <w:rsid w:val="00DF4D3B"/>
    <w:rsid w:val="00DF52A8"/>
    <w:rsid w:val="00DF59A7"/>
    <w:rsid w:val="00DF5AC6"/>
    <w:rsid w:val="00DF69EC"/>
    <w:rsid w:val="00DF7E65"/>
    <w:rsid w:val="00E0012F"/>
    <w:rsid w:val="00E01529"/>
    <w:rsid w:val="00E018A3"/>
    <w:rsid w:val="00E02A10"/>
    <w:rsid w:val="00E02D83"/>
    <w:rsid w:val="00E05035"/>
    <w:rsid w:val="00E05AA1"/>
    <w:rsid w:val="00E06031"/>
    <w:rsid w:val="00E0658C"/>
    <w:rsid w:val="00E07631"/>
    <w:rsid w:val="00E07743"/>
    <w:rsid w:val="00E10FA2"/>
    <w:rsid w:val="00E112A8"/>
    <w:rsid w:val="00E11C5F"/>
    <w:rsid w:val="00E11F53"/>
    <w:rsid w:val="00E13A26"/>
    <w:rsid w:val="00E13AB1"/>
    <w:rsid w:val="00E13B8E"/>
    <w:rsid w:val="00E1461C"/>
    <w:rsid w:val="00E1534C"/>
    <w:rsid w:val="00E1544F"/>
    <w:rsid w:val="00E1557E"/>
    <w:rsid w:val="00E16234"/>
    <w:rsid w:val="00E1643E"/>
    <w:rsid w:val="00E16ED7"/>
    <w:rsid w:val="00E17EF9"/>
    <w:rsid w:val="00E21312"/>
    <w:rsid w:val="00E21473"/>
    <w:rsid w:val="00E23680"/>
    <w:rsid w:val="00E2478E"/>
    <w:rsid w:val="00E255CD"/>
    <w:rsid w:val="00E255E1"/>
    <w:rsid w:val="00E258E6"/>
    <w:rsid w:val="00E2648F"/>
    <w:rsid w:val="00E2709E"/>
    <w:rsid w:val="00E27B41"/>
    <w:rsid w:val="00E27D29"/>
    <w:rsid w:val="00E27EB3"/>
    <w:rsid w:val="00E31BFC"/>
    <w:rsid w:val="00E31CB0"/>
    <w:rsid w:val="00E32056"/>
    <w:rsid w:val="00E3320F"/>
    <w:rsid w:val="00E33F69"/>
    <w:rsid w:val="00E345F4"/>
    <w:rsid w:val="00E34871"/>
    <w:rsid w:val="00E35B9A"/>
    <w:rsid w:val="00E35D4C"/>
    <w:rsid w:val="00E35EBC"/>
    <w:rsid w:val="00E363BD"/>
    <w:rsid w:val="00E366F2"/>
    <w:rsid w:val="00E37C31"/>
    <w:rsid w:val="00E40122"/>
    <w:rsid w:val="00E40283"/>
    <w:rsid w:val="00E41C36"/>
    <w:rsid w:val="00E4249B"/>
    <w:rsid w:val="00E42E18"/>
    <w:rsid w:val="00E43073"/>
    <w:rsid w:val="00E43919"/>
    <w:rsid w:val="00E4420C"/>
    <w:rsid w:val="00E44395"/>
    <w:rsid w:val="00E45E55"/>
    <w:rsid w:val="00E4626F"/>
    <w:rsid w:val="00E46490"/>
    <w:rsid w:val="00E46B06"/>
    <w:rsid w:val="00E46C29"/>
    <w:rsid w:val="00E47401"/>
    <w:rsid w:val="00E503AC"/>
    <w:rsid w:val="00E5260F"/>
    <w:rsid w:val="00E52D3D"/>
    <w:rsid w:val="00E531E0"/>
    <w:rsid w:val="00E540F4"/>
    <w:rsid w:val="00E54AB7"/>
    <w:rsid w:val="00E54C08"/>
    <w:rsid w:val="00E55546"/>
    <w:rsid w:val="00E555C3"/>
    <w:rsid w:val="00E55B48"/>
    <w:rsid w:val="00E55E4C"/>
    <w:rsid w:val="00E55E7C"/>
    <w:rsid w:val="00E5627B"/>
    <w:rsid w:val="00E5637E"/>
    <w:rsid w:val="00E567BB"/>
    <w:rsid w:val="00E56805"/>
    <w:rsid w:val="00E56AD6"/>
    <w:rsid w:val="00E579A3"/>
    <w:rsid w:val="00E57A91"/>
    <w:rsid w:val="00E57E16"/>
    <w:rsid w:val="00E603EF"/>
    <w:rsid w:val="00E60631"/>
    <w:rsid w:val="00E60B8C"/>
    <w:rsid w:val="00E61A0E"/>
    <w:rsid w:val="00E621AE"/>
    <w:rsid w:val="00E62265"/>
    <w:rsid w:val="00E6238B"/>
    <w:rsid w:val="00E637AE"/>
    <w:rsid w:val="00E64129"/>
    <w:rsid w:val="00E650F8"/>
    <w:rsid w:val="00E6534F"/>
    <w:rsid w:val="00E65786"/>
    <w:rsid w:val="00E65ECA"/>
    <w:rsid w:val="00E661C9"/>
    <w:rsid w:val="00E673B3"/>
    <w:rsid w:val="00E67BCD"/>
    <w:rsid w:val="00E717B7"/>
    <w:rsid w:val="00E71BE5"/>
    <w:rsid w:val="00E72EEA"/>
    <w:rsid w:val="00E7330C"/>
    <w:rsid w:val="00E73807"/>
    <w:rsid w:val="00E73EA8"/>
    <w:rsid w:val="00E7400B"/>
    <w:rsid w:val="00E74311"/>
    <w:rsid w:val="00E755B5"/>
    <w:rsid w:val="00E76D86"/>
    <w:rsid w:val="00E771E4"/>
    <w:rsid w:val="00E77222"/>
    <w:rsid w:val="00E77E0A"/>
    <w:rsid w:val="00E801CD"/>
    <w:rsid w:val="00E8066B"/>
    <w:rsid w:val="00E8079C"/>
    <w:rsid w:val="00E81BE8"/>
    <w:rsid w:val="00E83458"/>
    <w:rsid w:val="00E84156"/>
    <w:rsid w:val="00E84D21"/>
    <w:rsid w:val="00E84E3B"/>
    <w:rsid w:val="00E85B15"/>
    <w:rsid w:val="00E86CB7"/>
    <w:rsid w:val="00E87195"/>
    <w:rsid w:val="00E872D7"/>
    <w:rsid w:val="00E8753E"/>
    <w:rsid w:val="00E87B5B"/>
    <w:rsid w:val="00E87DAD"/>
    <w:rsid w:val="00E9040B"/>
    <w:rsid w:val="00E909B0"/>
    <w:rsid w:val="00E90D19"/>
    <w:rsid w:val="00E919B6"/>
    <w:rsid w:val="00E91D72"/>
    <w:rsid w:val="00E937AC"/>
    <w:rsid w:val="00E946D8"/>
    <w:rsid w:val="00E9642B"/>
    <w:rsid w:val="00E9685C"/>
    <w:rsid w:val="00E973D5"/>
    <w:rsid w:val="00E974C9"/>
    <w:rsid w:val="00EA0369"/>
    <w:rsid w:val="00EA0A1D"/>
    <w:rsid w:val="00EA10A4"/>
    <w:rsid w:val="00EA2ABC"/>
    <w:rsid w:val="00EA3548"/>
    <w:rsid w:val="00EA496A"/>
    <w:rsid w:val="00EA51E5"/>
    <w:rsid w:val="00EA55E7"/>
    <w:rsid w:val="00EA599A"/>
    <w:rsid w:val="00EA5D07"/>
    <w:rsid w:val="00EA5D56"/>
    <w:rsid w:val="00EA76BF"/>
    <w:rsid w:val="00EB04F8"/>
    <w:rsid w:val="00EB08B5"/>
    <w:rsid w:val="00EB23F8"/>
    <w:rsid w:val="00EB3190"/>
    <w:rsid w:val="00EB3DB8"/>
    <w:rsid w:val="00EB4325"/>
    <w:rsid w:val="00EB4776"/>
    <w:rsid w:val="00EB4E2D"/>
    <w:rsid w:val="00EB5FCB"/>
    <w:rsid w:val="00EB784C"/>
    <w:rsid w:val="00EC1061"/>
    <w:rsid w:val="00EC121A"/>
    <w:rsid w:val="00EC14FB"/>
    <w:rsid w:val="00EC19CA"/>
    <w:rsid w:val="00EC201E"/>
    <w:rsid w:val="00EC279A"/>
    <w:rsid w:val="00EC2B95"/>
    <w:rsid w:val="00EC328A"/>
    <w:rsid w:val="00EC3C23"/>
    <w:rsid w:val="00EC3E00"/>
    <w:rsid w:val="00EC3E28"/>
    <w:rsid w:val="00EC42BC"/>
    <w:rsid w:val="00EC4308"/>
    <w:rsid w:val="00EC4528"/>
    <w:rsid w:val="00EC4A32"/>
    <w:rsid w:val="00EC4C8F"/>
    <w:rsid w:val="00EC5B9A"/>
    <w:rsid w:val="00EC67D1"/>
    <w:rsid w:val="00EC78F9"/>
    <w:rsid w:val="00ED0698"/>
    <w:rsid w:val="00ED0792"/>
    <w:rsid w:val="00ED0805"/>
    <w:rsid w:val="00ED0937"/>
    <w:rsid w:val="00ED21C3"/>
    <w:rsid w:val="00ED25B8"/>
    <w:rsid w:val="00ED30F4"/>
    <w:rsid w:val="00ED4786"/>
    <w:rsid w:val="00ED4C3F"/>
    <w:rsid w:val="00ED5130"/>
    <w:rsid w:val="00ED52E6"/>
    <w:rsid w:val="00ED6688"/>
    <w:rsid w:val="00ED6D49"/>
    <w:rsid w:val="00EE0498"/>
    <w:rsid w:val="00EE1863"/>
    <w:rsid w:val="00EE240C"/>
    <w:rsid w:val="00EE32B9"/>
    <w:rsid w:val="00EE353F"/>
    <w:rsid w:val="00EE357E"/>
    <w:rsid w:val="00EE3B29"/>
    <w:rsid w:val="00EE454D"/>
    <w:rsid w:val="00EE489E"/>
    <w:rsid w:val="00EE4C9D"/>
    <w:rsid w:val="00EE5A19"/>
    <w:rsid w:val="00EE611F"/>
    <w:rsid w:val="00EE6576"/>
    <w:rsid w:val="00EE688E"/>
    <w:rsid w:val="00EE68BF"/>
    <w:rsid w:val="00EE70C0"/>
    <w:rsid w:val="00EE74EC"/>
    <w:rsid w:val="00EF02BC"/>
    <w:rsid w:val="00EF0718"/>
    <w:rsid w:val="00EF1153"/>
    <w:rsid w:val="00EF14E7"/>
    <w:rsid w:val="00EF1FE4"/>
    <w:rsid w:val="00EF25FC"/>
    <w:rsid w:val="00EF29A7"/>
    <w:rsid w:val="00EF2E0B"/>
    <w:rsid w:val="00EF3468"/>
    <w:rsid w:val="00EF3B28"/>
    <w:rsid w:val="00EF4540"/>
    <w:rsid w:val="00EF5206"/>
    <w:rsid w:val="00EF5B13"/>
    <w:rsid w:val="00EF5D4B"/>
    <w:rsid w:val="00EF6654"/>
    <w:rsid w:val="00EF6B10"/>
    <w:rsid w:val="00EF6D28"/>
    <w:rsid w:val="00EF716E"/>
    <w:rsid w:val="00EF766C"/>
    <w:rsid w:val="00F000F1"/>
    <w:rsid w:val="00F003AA"/>
    <w:rsid w:val="00F00811"/>
    <w:rsid w:val="00F00C00"/>
    <w:rsid w:val="00F01D00"/>
    <w:rsid w:val="00F027CE"/>
    <w:rsid w:val="00F02807"/>
    <w:rsid w:val="00F02889"/>
    <w:rsid w:val="00F031B3"/>
    <w:rsid w:val="00F0350F"/>
    <w:rsid w:val="00F0511E"/>
    <w:rsid w:val="00F0515C"/>
    <w:rsid w:val="00F058E4"/>
    <w:rsid w:val="00F06C96"/>
    <w:rsid w:val="00F06F64"/>
    <w:rsid w:val="00F072B6"/>
    <w:rsid w:val="00F07309"/>
    <w:rsid w:val="00F0743A"/>
    <w:rsid w:val="00F074F8"/>
    <w:rsid w:val="00F07A1C"/>
    <w:rsid w:val="00F101C4"/>
    <w:rsid w:val="00F106A7"/>
    <w:rsid w:val="00F106B4"/>
    <w:rsid w:val="00F108B8"/>
    <w:rsid w:val="00F10C1B"/>
    <w:rsid w:val="00F10D7E"/>
    <w:rsid w:val="00F1145F"/>
    <w:rsid w:val="00F1162D"/>
    <w:rsid w:val="00F12031"/>
    <w:rsid w:val="00F123CD"/>
    <w:rsid w:val="00F130EF"/>
    <w:rsid w:val="00F143B3"/>
    <w:rsid w:val="00F14B5A"/>
    <w:rsid w:val="00F14BF3"/>
    <w:rsid w:val="00F15887"/>
    <w:rsid w:val="00F16290"/>
    <w:rsid w:val="00F20407"/>
    <w:rsid w:val="00F208F4"/>
    <w:rsid w:val="00F20E77"/>
    <w:rsid w:val="00F21A56"/>
    <w:rsid w:val="00F21DEE"/>
    <w:rsid w:val="00F23BEE"/>
    <w:rsid w:val="00F2418E"/>
    <w:rsid w:val="00F245FF"/>
    <w:rsid w:val="00F24BA2"/>
    <w:rsid w:val="00F24E0B"/>
    <w:rsid w:val="00F261FA"/>
    <w:rsid w:val="00F272C4"/>
    <w:rsid w:val="00F27A9C"/>
    <w:rsid w:val="00F30149"/>
    <w:rsid w:val="00F30905"/>
    <w:rsid w:val="00F329ED"/>
    <w:rsid w:val="00F32EEE"/>
    <w:rsid w:val="00F33620"/>
    <w:rsid w:val="00F340D6"/>
    <w:rsid w:val="00F3471F"/>
    <w:rsid w:val="00F34D52"/>
    <w:rsid w:val="00F34E13"/>
    <w:rsid w:val="00F34FE2"/>
    <w:rsid w:val="00F3573E"/>
    <w:rsid w:val="00F37234"/>
    <w:rsid w:val="00F373A0"/>
    <w:rsid w:val="00F37568"/>
    <w:rsid w:val="00F37BFE"/>
    <w:rsid w:val="00F37F46"/>
    <w:rsid w:val="00F40147"/>
    <w:rsid w:val="00F408ED"/>
    <w:rsid w:val="00F41BA6"/>
    <w:rsid w:val="00F42376"/>
    <w:rsid w:val="00F423EF"/>
    <w:rsid w:val="00F42EA7"/>
    <w:rsid w:val="00F43E33"/>
    <w:rsid w:val="00F44460"/>
    <w:rsid w:val="00F44A63"/>
    <w:rsid w:val="00F46551"/>
    <w:rsid w:val="00F46705"/>
    <w:rsid w:val="00F4727F"/>
    <w:rsid w:val="00F47D9F"/>
    <w:rsid w:val="00F50D05"/>
    <w:rsid w:val="00F51651"/>
    <w:rsid w:val="00F51E07"/>
    <w:rsid w:val="00F51F1B"/>
    <w:rsid w:val="00F52332"/>
    <w:rsid w:val="00F52B4A"/>
    <w:rsid w:val="00F55AB6"/>
    <w:rsid w:val="00F561D8"/>
    <w:rsid w:val="00F5665D"/>
    <w:rsid w:val="00F5677D"/>
    <w:rsid w:val="00F5678B"/>
    <w:rsid w:val="00F5689F"/>
    <w:rsid w:val="00F57231"/>
    <w:rsid w:val="00F57558"/>
    <w:rsid w:val="00F575EE"/>
    <w:rsid w:val="00F603F0"/>
    <w:rsid w:val="00F604E3"/>
    <w:rsid w:val="00F61D88"/>
    <w:rsid w:val="00F61DF1"/>
    <w:rsid w:val="00F620FB"/>
    <w:rsid w:val="00F630B2"/>
    <w:rsid w:val="00F634FF"/>
    <w:rsid w:val="00F638AE"/>
    <w:rsid w:val="00F638E1"/>
    <w:rsid w:val="00F653ED"/>
    <w:rsid w:val="00F65580"/>
    <w:rsid w:val="00F65694"/>
    <w:rsid w:val="00F661F8"/>
    <w:rsid w:val="00F6648D"/>
    <w:rsid w:val="00F66B0B"/>
    <w:rsid w:val="00F67261"/>
    <w:rsid w:val="00F70897"/>
    <w:rsid w:val="00F71A9C"/>
    <w:rsid w:val="00F723DC"/>
    <w:rsid w:val="00F724E3"/>
    <w:rsid w:val="00F745BB"/>
    <w:rsid w:val="00F74EAF"/>
    <w:rsid w:val="00F74F41"/>
    <w:rsid w:val="00F7534B"/>
    <w:rsid w:val="00F75A17"/>
    <w:rsid w:val="00F76E55"/>
    <w:rsid w:val="00F804B5"/>
    <w:rsid w:val="00F8063F"/>
    <w:rsid w:val="00F810AC"/>
    <w:rsid w:val="00F814D7"/>
    <w:rsid w:val="00F82E17"/>
    <w:rsid w:val="00F82FE7"/>
    <w:rsid w:val="00F8327E"/>
    <w:rsid w:val="00F834E0"/>
    <w:rsid w:val="00F83A42"/>
    <w:rsid w:val="00F83EA8"/>
    <w:rsid w:val="00F83F70"/>
    <w:rsid w:val="00F85B5F"/>
    <w:rsid w:val="00F85BBE"/>
    <w:rsid w:val="00F85FB3"/>
    <w:rsid w:val="00F877D9"/>
    <w:rsid w:val="00F87CF1"/>
    <w:rsid w:val="00F90860"/>
    <w:rsid w:val="00F9124C"/>
    <w:rsid w:val="00F91C29"/>
    <w:rsid w:val="00F92377"/>
    <w:rsid w:val="00F92713"/>
    <w:rsid w:val="00F9331E"/>
    <w:rsid w:val="00F93B20"/>
    <w:rsid w:val="00F94002"/>
    <w:rsid w:val="00F94C21"/>
    <w:rsid w:val="00F9519C"/>
    <w:rsid w:val="00F958B9"/>
    <w:rsid w:val="00F959D4"/>
    <w:rsid w:val="00F9661D"/>
    <w:rsid w:val="00F972E7"/>
    <w:rsid w:val="00F97EFE"/>
    <w:rsid w:val="00F97FE9"/>
    <w:rsid w:val="00FA0289"/>
    <w:rsid w:val="00FA07B9"/>
    <w:rsid w:val="00FA09C8"/>
    <w:rsid w:val="00FA14AB"/>
    <w:rsid w:val="00FA14CF"/>
    <w:rsid w:val="00FA2E72"/>
    <w:rsid w:val="00FA387F"/>
    <w:rsid w:val="00FA4745"/>
    <w:rsid w:val="00FA4CEE"/>
    <w:rsid w:val="00FA5C40"/>
    <w:rsid w:val="00FA5FD8"/>
    <w:rsid w:val="00FA677A"/>
    <w:rsid w:val="00FA72F5"/>
    <w:rsid w:val="00FA7358"/>
    <w:rsid w:val="00FA7C4E"/>
    <w:rsid w:val="00FB0972"/>
    <w:rsid w:val="00FB1102"/>
    <w:rsid w:val="00FB143F"/>
    <w:rsid w:val="00FB16B2"/>
    <w:rsid w:val="00FB18CD"/>
    <w:rsid w:val="00FB2E8A"/>
    <w:rsid w:val="00FB2FFC"/>
    <w:rsid w:val="00FB3181"/>
    <w:rsid w:val="00FB37EC"/>
    <w:rsid w:val="00FB3F3C"/>
    <w:rsid w:val="00FB408C"/>
    <w:rsid w:val="00FB4ACC"/>
    <w:rsid w:val="00FB6419"/>
    <w:rsid w:val="00FB6503"/>
    <w:rsid w:val="00FB6517"/>
    <w:rsid w:val="00FB6856"/>
    <w:rsid w:val="00FB7D8E"/>
    <w:rsid w:val="00FB7ED8"/>
    <w:rsid w:val="00FC0490"/>
    <w:rsid w:val="00FC133C"/>
    <w:rsid w:val="00FC21E7"/>
    <w:rsid w:val="00FC2293"/>
    <w:rsid w:val="00FC2A5C"/>
    <w:rsid w:val="00FC2DDB"/>
    <w:rsid w:val="00FC35A7"/>
    <w:rsid w:val="00FC369D"/>
    <w:rsid w:val="00FC36D9"/>
    <w:rsid w:val="00FC3C0B"/>
    <w:rsid w:val="00FC3FFF"/>
    <w:rsid w:val="00FC403B"/>
    <w:rsid w:val="00FC454D"/>
    <w:rsid w:val="00FC5DEA"/>
    <w:rsid w:val="00FC7592"/>
    <w:rsid w:val="00FC7DB6"/>
    <w:rsid w:val="00FD067C"/>
    <w:rsid w:val="00FD097E"/>
    <w:rsid w:val="00FD10C3"/>
    <w:rsid w:val="00FD1278"/>
    <w:rsid w:val="00FD2689"/>
    <w:rsid w:val="00FD2C42"/>
    <w:rsid w:val="00FD2F03"/>
    <w:rsid w:val="00FD4361"/>
    <w:rsid w:val="00FD46C2"/>
    <w:rsid w:val="00FD4756"/>
    <w:rsid w:val="00FD51B7"/>
    <w:rsid w:val="00FD72FF"/>
    <w:rsid w:val="00FD7C2D"/>
    <w:rsid w:val="00FE1182"/>
    <w:rsid w:val="00FE1639"/>
    <w:rsid w:val="00FE2B92"/>
    <w:rsid w:val="00FE2C4A"/>
    <w:rsid w:val="00FE2F3F"/>
    <w:rsid w:val="00FE33A2"/>
    <w:rsid w:val="00FE3718"/>
    <w:rsid w:val="00FE49D6"/>
    <w:rsid w:val="00FE4BEB"/>
    <w:rsid w:val="00FE51B7"/>
    <w:rsid w:val="00FE6152"/>
    <w:rsid w:val="00FE6BB4"/>
    <w:rsid w:val="00FE7481"/>
    <w:rsid w:val="00FE7D17"/>
    <w:rsid w:val="00FF020C"/>
    <w:rsid w:val="00FF0417"/>
    <w:rsid w:val="00FF0A93"/>
    <w:rsid w:val="00FF13A3"/>
    <w:rsid w:val="00FF366F"/>
    <w:rsid w:val="00FF3767"/>
    <w:rsid w:val="00FF3870"/>
    <w:rsid w:val="00FF4641"/>
    <w:rsid w:val="00FF49BC"/>
    <w:rsid w:val="00FF55F7"/>
    <w:rsid w:val="00FF5879"/>
    <w:rsid w:val="00FF6005"/>
    <w:rsid w:val="00FF6333"/>
    <w:rsid w:val="00FF7313"/>
    <w:rsid w:val="00FF76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9B3"/>
    <w:pPr>
      <w:spacing w:after="200" w:line="276" w:lineRule="auto"/>
    </w:pPr>
  </w:style>
  <w:style w:type="paragraph" w:styleId="Heading3">
    <w:name w:val="heading 3"/>
    <w:basedOn w:val="Normal"/>
    <w:next w:val="Normal"/>
    <w:link w:val="Heading3Char"/>
    <w:uiPriority w:val="99"/>
    <w:qFormat/>
    <w:rsid w:val="009229B3"/>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9229B3"/>
    <w:rPr>
      <w:rFonts w:ascii="Arial" w:hAnsi="Arial" w:cs="Times New Roman"/>
      <w:b/>
      <w:bCs/>
      <w:sz w:val="26"/>
      <w:szCs w:val="26"/>
      <w:lang w:eastAsia="ar-SA" w:bidi="ar-SA"/>
    </w:rPr>
  </w:style>
  <w:style w:type="paragraph" w:customStyle="1" w:styleId="1">
    <w:name w:val="Без интервала1"/>
    <w:uiPriority w:val="99"/>
    <w:rsid w:val="009229B3"/>
    <w:pPr>
      <w:spacing w:line="276" w:lineRule="auto"/>
      <w:ind w:firstLine="567"/>
      <w:jc w:val="both"/>
    </w:pPr>
    <w:rPr>
      <w:rFonts w:ascii="Times New Roman" w:hAnsi="Times New Roman"/>
      <w:sz w:val="28"/>
      <w:lang w:eastAsia="en-US"/>
    </w:rPr>
  </w:style>
  <w:style w:type="character" w:styleId="Strong">
    <w:name w:val="Strong"/>
    <w:basedOn w:val="DefaultParagraphFont"/>
    <w:uiPriority w:val="99"/>
    <w:qFormat/>
    <w:rsid w:val="009229B3"/>
    <w:rPr>
      <w:rFonts w:cs="Times New Roman"/>
      <w:b/>
    </w:rPr>
  </w:style>
  <w:style w:type="paragraph" w:customStyle="1" w:styleId="10">
    <w:name w:val="Знак1 Знак Знак Знак"/>
    <w:basedOn w:val="Normal"/>
    <w:uiPriority w:val="99"/>
    <w:rsid w:val="009229B3"/>
    <w:pPr>
      <w:spacing w:before="100" w:beforeAutospacing="1" w:after="100" w:afterAutospacing="1" w:line="240" w:lineRule="auto"/>
    </w:pPr>
    <w:rPr>
      <w:rFonts w:ascii="Tahoma" w:hAnsi="Tahoma"/>
      <w:sz w:val="20"/>
      <w:szCs w:val="20"/>
      <w:lang w:val="en-US" w:eastAsia="en-US"/>
    </w:rPr>
  </w:style>
  <w:style w:type="paragraph" w:styleId="BodyTextIndent">
    <w:name w:val="Body Text Indent"/>
    <w:basedOn w:val="Normal"/>
    <w:link w:val="BodyTextIndentChar"/>
    <w:uiPriority w:val="99"/>
    <w:rsid w:val="009229B3"/>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9229B3"/>
    <w:rPr>
      <w:rFonts w:ascii="Times New Roman" w:hAnsi="Times New Roman" w:cs="Times New Roman"/>
      <w:sz w:val="24"/>
      <w:szCs w:val="24"/>
      <w:lang w:eastAsia="ru-RU"/>
    </w:rPr>
  </w:style>
  <w:style w:type="paragraph" w:customStyle="1" w:styleId="11">
    <w:name w:val="Абзац списка1"/>
    <w:basedOn w:val="Normal"/>
    <w:uiPriority w:val="99"/>
    <w:rsid w:val="009229B3"/>
    <w:pPr>
      <w:ind w:left="720"/>
      <w:contextualSpacing/>
    </w:pPr>
  </w:style>
  <w:style w:type="paragraph" w:customStyle="1" w:styleId="ConsPlusNormal">
    <w:name w:val="ConsPlusNormal"/>
    <w:link w:val="ConsPlusNormal0"/>
    <w:uiPriority w:val="99"/>
    <w:rsid w:val="009229B3"/>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9229B3"/>
    <w:rPr>
      <w:rFonts w:ascii="Arial" w:hAnsi="Arial"/>
      <w:sz w:val="22"/>
      <w:lang w:eastAsia="ru-RU"/>
    </w:rPr>
  </w:style>
  <w:style w:type="character" w:styleId="Hyperlink">
    <w:name w:val="Hyperlink"/>
    <w:basedOn w:val="DefaultParagraphFont"/>
    <w:uiPriority w:val="99"/>
    <w:rsid w:val="009229B3"/>
    <w:rPr>
      <w:rFonts w:cs="Times New Roman"/>
      <w:color w:val="0000FF"/>
      <w:u w:val="single"/>
    </w:rPr>
  </w:style>
  <w:style w:type="paragraph" w:styleId="NormalWeb">
    <w:name w:val="Normal (Web)"/>
    <w:basedOn w:val="Normal"/>
    <w:uiPriority w:val="99"/>
    <w:rsid w:val="009229B3"/>
    <w:pPr>
      <w:spacing w:before="100" w:beforeAutospacing="1" w:after="100" w:afterAutospacing="1" w:line="240" w:lineRule="auto"/>
    </w:pPr>
    <w:rPr>
      <w:rFonts w:ascii="Verdana" w:hAnsi="Verdana" w:cs="Verdana"/>
      <w:color w:val="333333"/>
    </w:rPr>
  </w:style>
  <w:style w:type="paragraph" w:styleId="FootnoteText">
    <w:name w:val="footnote text"/>
    <w:basedOn w:val="Normal"/>
    <w:link w:val="FootnoteTextChar"/>
    <w:uiPriority w:val="99"/>
    <w:semiHidden/>
    <w:rsid w:val="009229B3"/>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9229B3"/>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9229B3"/>
    <w:rPr>
      <w:rFonts w:cs="Times New Roman"/>
      <w:vertAlign w:val="superscript"/>
    </w:rPr>
  </w:style>
  <w:style w:type="paragraph" w:styleId="BalloonText">
    <w:name w:val="Balloon Text"/>
    <w:basedOn w:val="Normal"/>
    <w:link w:val="BalloonTextChar"/>
    <w:uiPriority w:val="99"/>
    <w:semiHidden/>
    <w:rsid w:val="009229B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9229B3"/>
    <w:rPr>
      <w:rFonts w:ascii="Tahoma" w:hAnsi="Tahoma" w:cs="Times New Roman"/>
      <w:sz w:val="16"/>
      <w:szCs w:val="16"/>
      <w:lang w:eastAsia="ru-RU"/>
    </w:rPr>
  </w:style>
  <w:style w:type="paragraph" w:customStyle="1" w:styleId="ConsPlusNonformat">
    <w:name w:val="ConsPlusNonformat"/>
    <w:uiPriority w:val="99"/>
    <w:rsid w:val="009229B3"/>
    <w:pPr>
      <w:widowControl w:val="0"/>
      <w:autoSpaceDE w:val="0"/>
      <w:autoSpaceDN w:val="0"/>
      <w:adjustRightInd w:val="0"/>
    </w:pPr>
    <w:rPr>
      <w:rFonts w:ascii="Courier New" w:hAnsi="Courier New" w:cs="Courier New"/>
      <w:sz w:val="20"/>
      <w:szCs w:val="20"/>
    </w:rPr>
  </w:style>
  <w:style w:type="character" w:customStyle="1" w:styleId="TimesNewRoman14">
    <w:name w:val="Стиль Times New Roman 14 пт"/>
    <w:uiPriority w:val="99"/>
    <w:rsid w:val="009229B3"/>
    <w:rPr>
      <w:rFonts w:ascii="Times New Roman" w:hAnsi="Times New Roman"/>
      <w:sz w:val="28"/>
    </w:rPr>
  </w:style>
  <w:style w:type="character" w:customStyle="1" w:styleId="a">
    <w:name w:val="Гипертекстовая ссылка"/>
    <w:basedOn w:val="DefaultParagraphFont"/>
    <w:uiPriority w:val="99"/>
    <w:rsid w:val="009229B3"/>
    <w:rPr>
      <w:rFonts w:cs="Times New Roman"/>
      <w:color w:val="106BBE"/>
    </w:rPr>
  </w:style>
  <w:style w:type="paragraph" w:styleId="ListParagraph">
    <w:name w:val="List Paragraph"/>
    <w:basedOn w:val="Normal"/>
    <w:uiPriority w:val="99"/>
    <w:qFormat/>
    <w:rsid w:val="009229B3"/>
    <w:pPr>
      <w:ind w:left="720"/>
      <w:contextualSpacing/>
    </w:pPr>
    <w:rPr>
      <w:lang w:eastAsia="en-US"/>
    </w:rPr>
  </w:style>
  <w:style w:type="paragraph" w:styleId="BodyText2">
    <w:name w:val="Body Text 2"/>
    <w:basedOn w:val="Normal"/>
    <w:link w:val="BodyText2Char"/>
    <w:uiPriority w:val="99"/>
    <w:semiHidden/>
    <w:rsid w:val="00E57A91"/>
    <w:pPr>
      <w:spacing w:after="120" w:line="480" w:lineRule="auto"/>
    </w:pPr>
  </w:style>
  <w:style w:type="character" w:customStyle="1" w:styleId="BodyText2Char">
    <w:name w:val="Body Text 2 Char"/>
    <w:basedOn w:val="DefaultParagraphFont"/>
    <w:link w:val="BodyText2"/>
    <w:uiPriority w:val="99"/>
    <w:locked/>
    <w:rsid w:val="00E57A91"/>
    <w:rPr>
      <w:rFonts w:ascii="Calibri" w:hAnsi="Calibri" w:cs="Times New Roman"/>
      <w:lang w:eastAsia="ru-RU"/>
    </w:rPr>
  </w:style>
  <w:style w:type="paragraph" w:customStyle="1" w:styleId="12">
    <w:name w:val="Обычный1"/>
    <w:basedOn w:val="Normal"/>
    <w:uiPriority w:val="99"/>
    <w:rsid w:val="00F92377"/>
    <w:pPr>
      <w:suppressAutoHyphens/>
      <w:autoSpaceDE w:val="0"/>
      <w:spacing w:after="0" w:line="240" w:lineRule="auto"/>
    </w:pPr>
    <w:rPr>
      <w:rFonts w:ascii="Times New Roman" w:eastAsia="Times New Roman" w:hAnsi="Times New Roman"/>
      <w:color w:val="000000"/>
      <w:sz w:val="24"/>
      <w:szCs w:val="24"/>
      <w:lang w:eastAsia="zh-CN" w:bidi="hi-IN"/>
    </w:rPr>
  </w:style>
  <w:style w:type="character" w:customStyle="1" w:styleId="FontStyle11">
    <w:name w:val="Font Style11"/>
    <w:uiPriority w:val="99"/>
    <w:rsid w:val="00A155FB"/>
    <w:rPr>
      <w:rFonts w:ascii="Times New Roman" w:hAnsi="Times New Roman"/>
      <w:sz w:val="26"/>
    </w:rPr>
  </w:style>
  <w:style w:type="paragraph" w:customStyle="1" w:styleId="a0">
    <w:name w:val="Содержимое таблицы"/>
    <w:basedOn w:val="Normal"/>
    <w:uiPriority w:val="99"/>
    <w:rsid w:val="00AD03CE"/>
    <w:pPr>
      <w:suppressLineNumbers/>
      <w:suppressAutoHyphens/>
      <w:spacing w:after="0" w:line="240" w:lineRule="auto"/>
    </w:pPr>
    <w:rPr>
      <w:rFonts w:ascii="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6855973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44gosuslugi.ru" TargetMode="External"/><Relationship Id="rId13" Type="http://schemas.openxmlformats.org/officeDocument/2006/relationships/hyperlink" Target="consultantplus://offline/ref=59E2CDB789DC0F3EDD8146089DFACC8990CD32AF8E3761E0784AB2B8B8EDC801ED0A8EC8F889FF06U4U8M" TargetMode="External"/><Relationship Id="rId18" Type="http://schemas.openxmlformats.org/officeDocument/2006/relationships/hyperlink" Target="consultantplus://offline/ref=323F7AC2E33FCF49B5CA2DE3F26785DA3A3E25C1E5935CF95C1E8B3965FE30736D05C6F07166C0D59A8D31j8g4J" TargetMode="External"/><Relationship Id="rId3" Type="http://schemas.openxmlformats.org/officeDocument/2006/relationships/settings" Target="settings.xml"/><Relationship Id="rId21" Type="http://schemas.openxmlformats.org/officeDocument/2006/relationships/hyperlink" Target="http://www.gosuslugi.ru/" TargetMode="External"/><Relationship Id="rId7" Type="http://schemas.openxmlformats.org/officeDocument/2006/relationships/hyperlink" Target="http://www.gosuslugi.region.kostroma.ru" TargetMode="External"/><Relationship Id="rId12" Type="http://schemas.openxmlformats.org/officeDocument/2006/relationships/hyperlink" Target="consultantplus://offline/ref=59E2CDB789DC0F3EDD8146089DFACC8990CC33A38C3161E0784AB2B8B8UEUDM" TargetMode="External"/><Relationship Id="rId17" Type="http://schemas.openxmlformats.org/officeDocument/2006/relationships/hyperlink" Target="consultantplus://offline/ref=7E1A7B761D727E53D31A1A24192993E4AE3B1F595E82A76A8DE1C88E61aAiDI" TargetMode="External"/><Relationship Id="rId2" Type="http://schemas.openxmlformats.org/officeDocument/2006/relationships/styles" Target="styles.xml"/><Relationship Id="rId16" Type="http://schemas.openxmlformats.org/officeDocument/2006/relationships/hyperlink" Target="consultantplus://offline/ref=59E2CDB789DC0F3EDD8146089DFACC8990CD32A78C3561E0784AB2B8B8EDC801ED0A8EC8F889FE09U4UAM" TargetMode="External"/><Relationship Id="rId20" Type="http://schemas.openxmlformats.org/officeDocument/2006/relationships/hyperlink" Target="consultantplus://offline/ref=15A9E01D12500840C3ADE984937F3F8176A0F50FDEC7D0D7FC028965EB64BCD07B7A7D6F93F09FV2M2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1000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59E2CDB789DC0F3EDD8146089DFACC8990CD34A58B3961E0784AB2B8B8UEUDM" TargetMode="External"/><Relationship Id="rId23" Type="http://schemas.openxmlformats.org/officeDocument/2006/relationships/fontTable" Target="fontTable.xml"/><Relationship Id="rId10" Type="http://schemas.openxmlformats.org/officeDocument/2006/relationships/hyperlink" Target="garantF1://10064072.0" TargetMode="External"/><Relationship Id="rId19" Type="http://schemas.openxmlformats.org/officeDocument/2006/relationships/hyperlink" Target="consultantplus://offline/ref=15A9E01D12500840C3ADE984937F3F8176A0F50FDEC7D0D7FC028965EB64BCD07B7A7D6F93F09FV2M2I" TargetMode="External"/><Relationship Id="rId4" Type="http://schemas.openxmlformats.org/officeDocument/2006/relationships/webSettings" Target="webSettings.xml"/><Relationship Id="rId9" Type="http://schemas.openxmlformats.org/officeDocument/2006/relationships/hyperlink" Target="consultantplus://offline/ref=59E2CDB789DC0F3EDD8146089DFACC8990CC3CA38B3161E0784AB2B8B8EDC801ED0A8EC8F889FD04U4UBM" TargetMode="External"/><Relationship Id="rId14" Type="http://schemas.openxmlformats.org/officeDocument/2006/relationships/hyperlink" Target="consultantplus://offline/ref=59E2CDB789DC0F3EDD8146089DFACC8990CC3DA18A3661E0784AB2B8B8UEUDM" TargetMode="External"/><Relationship Id="rId22" Type="http://schemas.openxmlformats.org/officeDocument/2006/relationships/hyperlink" Target="consultantplus://offline/main?base=LAW;n=117587;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422</TotalTime>
  <Pages>26</Pages>
  <Words>11238</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Admin</dc:creator>
  <cp:keywords/>
  <dc:description/>
  <cp:lastModifiedBy>Приемная</cp:lastModifiedBy>
  <cp:revision>10</cp:revision>
  <cp:lastPrinted>2016-06-15T11:00:00Z</cp:lastPrinted>
  <dcterms:created xsi:type="dcterms:W3CDTF">2016-03-10T08:19:00Z</dcterms:created>
  <dcterms:modified xsi:type="dcterms:W3CDTF">2016-06-15T11:00:00Z</dcterms:modified>
</cp:coreProperties>
</file>